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3C19" w:rsidRPr="00845D3A" w:rsidRDefault="00053C19" w:rsidP="0088762E">
      <w:pPr>
        <w:spacing w:after="0" w:line="240" w:lineRule="auto"/>
        <w:ind w:left="426" w:right="401" w:firstLine="4961"/>
        <w:rPr>
          <w:rFonts w:ascii="Times New Roman" w:hAnsi="Times New Roman" w:cs="Times New Roman"/>
          <w:sz w:val="28"/>
          <w:szCs w:val="24"/>
          <w:lang w:val="kk-KZ"/>
        </w:rPr>
      </w:pPr>
      <w:bookmarkStart w:id="0" w:name="_GoBack"/>
      <w:bookmarkEnd w:id="0"/>
      <w:r w:rsidRPr="00845D3A">
        <w:rPr>
          <w:rFonts w:ascii="Times New Roman" w:hAnsi="Times New Roman" w:cs="Times New Roman"/>
          <w:sz w:val="28"/>
          <w:szCs w:val="24"/>
          <w:lang w:val="kk-KZ"/>
        </w:rPr>
        <w:t>Қазақстан Республикасы</w:t>
      </w:r>
    </w:p>
    <w:p w:rsidR="00053C19" w:rsidRPr="00845D3A" w:rsidRDefault="00053C19" w:rsidP="0088762E">
      <w:pPr>
        <w:spacing w:after="0" w:line="240" w:lineRule="auto"/>
        <w:ind w:left="426" w:right="401" w:firstLine="4961"/>
        <w:rPr>
          <w:rFonts w:ascii="Times New Roman" w:hAnsi="Times New Roman" w:cs="Times New Roman"/>
          <w:sz w:val="28"/>
          <w:szCs w:val="24"/>
          <w:lang w:val="kk-KZ"/>
        </w:rPr>
      </w:pPr>
      <w:r w:rsidRPr="00845D3A">
        <w:rPr>
          <w:rFonts w:ascii="Times New Roman" w:hAnsi="Times New Roman" w:cs="Times New Roman"/>
          <w:sz w:val="28"/>
          <w:szCs w:val="24"/>
          <w:lang w:val="kk-KZ"/>
        </w:rPr>
        <w:t>Білім және ғылым министрінің</w:t>
      </w:r>
    </w:p>
    <w:p w:rsidR="00453FE5" w:rsidRPr="00453FE5" w:rsidRDefault="00453FE5" w:rsidP="00453FE5">
      <w:pPr>
        <w:spacing w:after="0" w:line="240" w:lineRule="auto"/>
        <w:ind w:left="426" w:right="401" w:firstLine="4961"/>
        <w:rPr>
          <w:rFonts w:ascii="Times New Roman" w:hAnsi="Times New Roman" w:cs="Times New Roman"/>
          <w:sz w:val="28"/>
          <w:szCs w:val="24"/>
          <w:lang w:val="kk-KZ"/>
        </w:rPr>
      </w:pPr>
      <w:r w:rsidRPr="00453FE5">
        <w:rPr>
          <w:rFonts w:ascii="Times New Roman" w:hAnsi="Times New Roman" w:cs="Times New Roman"/>
          <w:sz w:val="28"/>
          <w:szCs w:val="24"/>
          <w:lang w:val="kk-KZ"/>
        </w:rPr>
        <w:t>2017 жылғы 27 шілдедегі</w:t>
      </w:r>
    </w:p>
    <w:p w:rsidR="00053C19" w:rsidRDefault="00453FE5" w:rsidP="00453FE5">
      <w:pPr>
        <w:spacing w:after="0" w:line="240" w:lineRule="auto"/>
        <w:ind w:left="426" w:right="401" w:firstLine="4961"/>
        <w:rPr>
          <w:rFonts w:ascii="Times New Roman" w:hAnsi="Times New Roman" w:cs="Times New Roman"/>
          <w:sz w:val="28"/>
          <w:szCs w:val="24"/>
          <w:lang w:val="kk-KZ"/>
        </w:rPr>
      </w:pPr>
      <w:r>
        <w:rPr>
          <w:rFonts w:ascii="Times New Roman" w:hAnsi="Times New Roman" w:cs="Times New Roman"/>
          <w:sz w:val="28"/>
          <w:szCs w:val="24"/>
          <w:lang w:val="kk-KZ"/>
        </w:rPr>
        <w:t>№ 352 бұйрығына 91</w:t>
      </w:r>
      <w:r w:rsidRPr="00453FE5">
        <w:rPr>
          <w:rFonts w:ascii="Times New Roman" w:hAnsi="Times New Roman" w:cs="Times New Roman"/>
          <w:sz w:val="28"/>
          <w:szCs w:val="24"/>
          <w:lang w:val="kk-KZ"/>
        </w:rPr>
        <w:t>- қосымша</w:t>
      </w:r>
    </w:p>
    <w:p w:rsidR="00453FE5" w:rsidRPr="00845D3A" w:rsidRDefault="00453FE5" w:rsidP="00453FE5">
      <w:pPr>
        <w:spacing w:after="0" w:line="240" w:lineRule="auto"/>
        <w:ind w:left="426" w:right="401" w:firstLine="4961"/>
        <w:rPr>
          <w:rFonts w:ascii="Times New Roman" w:hAnsi="Times New Roman" w:cs="Times New Roman"/>
          <w:sz w:val="28"/>
          <w:szCs w:val="24"/>
          <w:lang w:val="kk-KZ"/>
        </w:rPr>
      </w:pPr>
    </w:p>
    <w:p w:rsidR="00053C19" w:rsidRPr="00845D3A" w:rsidRDefault="00053C19" w:rsidP="0088762E">
      <w:pPr>
        <w:spacing w:after="0" w:line="240" w:lineRule="auto"/>
        <w:ind w:left="426" w:right="401" w:firstLine="4961"/>
        <w:rPr>
          <w:rFonts w:ascii="Times New Roman" w:hAnsi="Times New Roman" w:cs="Times New Roman"/>
          <w:sz w:val="28"/>
          <w:szCs w:val="24"/>
          <w:lang w:val="kk-KZ"/>
        </w:rPr>
      </w:pPr>
      <w:r w:rsidRPr="00845D3A">
        <w:rPr>
          <w:rFonts w:ascii="Times New Roman" w:hAnsi="Times New Roman" w:cs="Times New Roman"/>
          <w:sz w:val="28"/>
          <w:szCs w:val="24"/>
          <w:lang w:val="kk-KZ"/>
        </w:rPr>
        <w:t>Қазақстан Республикасы</w:t>
      </w:r>
    </w:p>
    <w:p w:rsidR="00053C19" w:rsidRPr="00845D3A" w:rsidRDefault="00053C19" w:rsidP="0088762E">
      <w:pPr>
        <w:spacing w:after="0" w:line="240" w:lineRule="auto"/>
        <w:ind w:left="426" w:right="401" w:firstLine="4961"/>
        <w:rPr>
          <w:rFonts w:ascii="Times New Roman" w:hAnsi="Times New Roman" w:cs="Times New Roman"/>
          <w:sz w:val="28"/>
          <w:szCs w:val="24"/>
          <w:lang w:val="kk-KZ"/>
        </w:rPr>
      </w:pPr>
      <w:r w:rsidRPr="00845D3A">
        <w:rPr>
          <w:rFonts w:ascii="Times New Roman" w:hAnsi="Times New Roman" w:cs="Times New Roman"/>
          <w:sz w:val="28"/>
          <w:szCs w:val="24"/>
          <w:lang w:val="kk-KZ"/>
        </w:rPr>
        <w:t>Білім және ғылым министрінің</w:t>
      </w:r>
    </w:p>
    <w:p w:rsidR="00053C19" w:rsidRPr="00845D3A" w:rsidRDefault="00053C19" w:rsidP="0088762E">
      <w:pPr>
        <w:spacing w:after="0" w:line="240" w:lineRule="auto"/>
        <w:ind w:left="426" w:right="401" w:firstLine="4961"/>
        <w:rPr>
          <w:rFonts w:ascii="Times New Roman" w:hAnsi="Times New Roman" w:cs="Times New Roman"/>
          <w:sz w:val="28"/>
          <w:szCs w:val="24"/>
          <w:lang w:val="kk-KZ"/>
        </w:rPr>
      </w:pPr>
      <w:r w:rsidRPr="00845D3A">
        <w:rPr>
          <w:rFonts w:ascii="Times New Roman" w:hAnsi="Times New Roman" w:cs="Times New Roman"/>
          <w:sz w:val="28"/>
          <w:szCs w:val="24"/>
          <w:lang w:val="kk-KZ"/>
        </w:rPr>
        <w:t>2013 жылдың 3 сәуіріндегі</w:t>
      </w:r>
    </w:p>
    <w:p w:rsidR="00053C19" w:rsidRPr="00845D3A" w:rsidRDefault="001059CD" w:rsidP="002A5C60">
      <w:pPr>
        <w:spacing w:after="0" w:line="240" w:lineRule="auto"/>
        <w:ind w:left="426" w:right="401" w:firstLine="4961"/>
        <w:rPr>
          <w:rFonts w:ascii="Times New Roman" w:hAnsi="Times New Roman" w:cs="Times New Roman"/>
          <w:sz w:val="28"/>
          <w:szCs w:val="24"/>
          <w:lang w:val="kk-KZ"/>
        </w:rPr>
      </w:pPr>
      <w:r w:rsidRPr="00845D3A">
        <w:rPr>
          <w:rFonts w:ascii="Times New Roman" w:hAnsi="Times New Roman" w:cs="Times New Roman"/>
          <w:sz w:val="28"/>
          <w:szCs w:val="24"/>
          <w:lang w:val="kk-KZ"/>
        </w:rPr>
        <w:t>№</w:t>
      </w:r>
      <w:r w:rsidR="00F53C76">
        <w:rPr>
          <w:rFonts w:ascii="Times New Roman" w:hAnsi="Times New Roman" w:cs="Times New Roman"/>
          <w:sz w:val="28"/>
          <w:szCs w:val="24"/>
          <w:lang w:val="kk-KZ"/>
        </w:rPr>
        <w:t>115 бұйрығына 309</w:t>
      </w:r>
      <w:r w:rsidR="00554CF2" w:rsidRPr="00845D3A">
        <w:rPr>
          <w:rFonts w:ascii="Times New Roman" w:hAnsi="Times New Roman" w:cs="Times New Roman"/>
          <w:sz w:val="28"/>
          <w:szCs w:val="24"/>
          <w:lang w:val="kk-KZ"/>
        </w:rPr>
        <w:t>-</w:t>
      </w:r>
      <w:r w:rsidR="00053C19" w:rsidRPr="00845D3A">
        <w:rPr>
          <w:rFonts w:ascii="Times New Roman" w:hAnsi="Times New Roman" w:cs="Times New Roman"/>
          <w:sz w:val="28"/>
          <w:szCs w:val="24"/>
          <w:lang w:val="kk-KZ"/>
        </w:rPr>
        <w:t>қосымша</w:t>
      </w:r>
    </w:p>
    <w:p w:rsidR="00053C19" w:rsidRPr="00845D3A" w:rsidRDefault="00053C19" w:rsidP="0088762E">
      <w:pPr>
        <w:spacing w:after="0" w:line="240" w:lineRule="auto"/>
        <w:ind w:right="401"/>
        <w:jc w:val="center"/>
        <w:rPr>
          <w:rFonts w:ascii="Times New Roman" w:hAnsi="Times New Roman" w:cs="Times New Roman"/>
          <w:sz w:val="28"/>
          <w:szCs w:val="24"/>
          <w:lang w:val="kk-KZ"/>
        </w:rPr>
      </w:pPr>
    </w:p>
    <w:p w:rsidR="00051950" w:rsidRPr="00845D3A" w:rsidRDefault="00051950" w:rsidP="0088762E">
      <w:pPr>
        <w:spacing w:after="0" w:line="240" w:lineRule="auto"/>
        <w:ind w:right="401"/>
        <w:jc w:val="center"/>
        <w:rPr>
          <w:rFonts w:ascii="Times New Roman" w:hAnsi="Times New Roman" w:cs="Times New Roman"/>
          <w:sz w:val="28"/>
          <w:szCs w:val="24"/>
          <w:lang w:val="kk-KZ"/>
        </w:rPr>
      </w:pPr>
    </w:p>
    <w:p w:rsidR="002A5C60" w:rsidRDefault="0003091D" w:rsidP="0003091D">
      <w:pPr>
        <w:tabs>
          <w:tab w:val="left" w:pos="0"/>
        </w:tabs>
        <w:spacing w:after="0" w:line="240" w:lineRule="auto"/>
        <w:jc w:val="center"/>
        <w:rPr>
          <w:rFonts w:ascii="Times New Roman" w:eastAsia="Times New Roman" w:hAnsi="Times New Roman" w:cs="Times New Roman"/>
          <w:b/>
          <w:sz w:val="28"/>
          <w:szCs w:val="28"/>
          <w:lang w:val="kk-KZ" w:eastAsia="ar-SA"/>
        </w:rPr>
      </w:pPr>
      <w:r w:rsidRPr="00845D3A">
        <w:rPr>
          <w:rFonts w:ascii="Times New Roman" w:hAnsi="Times New Roman" w:cs="Times New Roman"/>
          <w:b/>
          <w:sz w:val="28"/>
          <w:szCs w:val="28"/>
          <w:lang w:val="kk-KZ"/>
        </w:rPr>
        <w:t>Жеңіл ақыл-ой кемістігі бар</w:t>
      </w:r>
      <w:r w:rsidRPr="00845D3A">
        <w:rPr>
          <w:rFonts w:ascii="Times New Roman" w:eastAsia="Times New Roman" w:hAnsi="Times New Roman" w:cs="Times New Roman"/>
          <w:b/>
          <w:sz w:val="28"/>
          <w:szCs w:val="28"/>
          <w:lang w:val="kk-KZ" w:eastAsia="ar-SA"/>
        </w:rPr>
        <w:t xml:space="preserve"> </w:t>
      </w:r>
      <w:r w:rsidR="001D10AB">
        <w:rPr>
          <w:rFonts w:ascii="Times New Roman" w:eastAsia="Times New Roman" w:hAnsi="Times New Roman" w:cs="Times New Roman"/>
          <w:b/>
          <w:sz w:val="28"/>
          <w:szCs w:val="28"/>
          <w:lang w:val="kk-KZ" w:eastAsia="ar-SA"/>
        </w:rPr>
        <w:t>білім алушы</w:t>
      </w:r>
      <w:r w:rsidRPr="00845D3A">
        <w:rPr>
          <w:rFonts w:ascii="Times New Roman" w:eastAsia="Times New Roman" w:hAnsi="Times New Roman" w:cs="Times New Roman"/>
          <w:b/>
          <w:sz w:val="28"/>
          <w:szCs w:val="28"/>
          <w:lang w:val="kk-KZ" w:eastAsia="ar-SA"/>
        </w:rPr>
        <w:t xml:space="preserve">ларға арналған </w:t>
      </w:r>
    </w:p>
    <w:p w:rsidR="002A5C60" w:rsidRDefault="0003091D" w:rsidP="0003091D">
      <w:pPr>
        <w:tabs>
          <w:tab w:val="left" w:pos="0"/>
        </w:tabs>
        <w:spacing w:after="0" w:line="240" w:lineRule="auto"/>
        <w:jc w:val="center"/>
        <w:rPr>
          <w:rFonts w:ascii="Times New Roman" w:hAnsi="Times New Roman" w:cs="Times New Roman"/>
          <w:b/>
          <w:sz w:val="28"/>
          <w:szCs w:val="28"/>
          <w:lang w:val="kk-KZ"/>
        </w:rPr>
      </w:pPr>
      <w:r w:rsidRPr="00845D3A">
        <w:rPr>
          <w:rFonts w:ascii="Times New Roman" w:eastAsia="Times New Roman" w:hAnsi="Times New Roman" w:cs="Times New Roman"/>
          <w:b/>
          <w:sz w:val="28"/>
          <w:szCs w:val="28"/>
          <w:lang w:val="kk-KZ" w:eastAsia="ar-SA"/>
        </w:rPr>
        <w:t xml:space="preserve">бастауыш білім беру </w:t>
      </w:r>
      <w:r w:rsidRPr="00845D3A">
        <w:rPr>
          <w:rFonts w:ascii="Times New Roman" w:hAnsi="Times New Roman" w:cs="Times New Roman"/>
          <w:b/>
          <w:sz w:val="28"/>
          <w:szCs w:val="28"/>
          <w:lang w:val="kk-KZ"/>
        </w:rPr>
        <w:t>деңгейінің</w:t>
      </w:r>
      <w:r w:rsidRPr="00845D3A">
        <w:rPr>
          <w:rFonts w:ascii="Times New Roman" w:eastAsia="Times New Roman" w:hAnsi="Times New Roman" w:cs="Times New Roman"/>
          <w:b/>
          <w:sz w:val="28"/>
          <w:szCs w:val="28"/>
          <w:lang w:val="kk-KZ" w:eastAsia="ar-SA"/>
        </w:rPr>
        <w:t xml:space="preserve"> 0-4 </w:t>
      </w:r>
      <w:r w:rsidRPr="00845D3A">
        <w:rPr>
          <w:rFonts w:ascii="Times New Roman" w:hAnsi="Times New Roman" w:cs="Times New Roman"/>
          <w:b/>
          <w:sz w:val="28"/>
          <w:szCs w:val="28"/>
          <w:lang w:val="kk-KZ"/>
        </w:rPr>
        <w:t xml:space="preserve">сыныптары үшін </w:t>
      </w:r>
    </w:p>
    <w:p w:rsidR="0003091D" w:rsidRPr="00845D3A" w:rsidRDefault="0003091D" w:rsidP="002A5C60">
      <w:pPr>
        <w:tabs>
          <w:tab w:val="left" w:pos="0"/>
        </w:tabs>
        <w:spacing w:after="0" w:line="240" w:lineRule="auto"/>
        <w:jc w:val="center"/>
        <w:rPr>
          <w:rFonts w:ascii="Times New Roman" w:eastAsia="Times New Roman" w:hAnsi="Times New Roman" w:cs="Times New Roman"/>
          <w:b/>
          <w:sz w:val="28"/>
          <w:szCs w:val="28"/>
          <w:lang w:val="kk-KZ" w:eastAsia="ar-SA"/>
        </w:rPr>
      </w:pPr>
      <w:r w:rsidRPr="00845D3A">
        <w:rPr>
          <w:rFonts w:ascii="Times New Roman" w:eastAsia="Times New Roman" w:hAnsi="Times New Roman" w:cs="Times New Roman"/>
          <w:b/>
          <w:sz w:val="28"/>
          <w:szCs w:val="28"/>
          <w:lang w:val="kk-KZ" w:eastAsia="ar-SA"/>
        </w:rPr>
        <w:t>«</w:t>
      </w:r>
      <w:r w:rsidR="00893376" w:rsidRPr="00845D3A">
        <w:rPr>
          <w:rFonts w:ascii="Times New Roman" w:hAnsi="Times New Roman" w:cs="Times New Roman"/>
          <w:b/>
          <w:sz w:val="28"/>
          <w:szCs w:val="28"/>
          <w:lang w:val="kk-KZ"/>
        </w:rPr>
        <w:t>Бейімделген дене шынықтыру</w:t>
      </w:r>
      <w:r w:rsidR="0088762E" w:rsidRPr="00845D3A">
        <w:rPr>
          <w:rFonts w:ascii="Times New Roman" w:eastAsia="Times New Roman" w:hAnsi="Times New Roman" w:cs="Times New Roman"/>
          <w:b/>
          <w:sz w:val="28"/>
          <w:szCs w:val="28"/>
          <w:lang w:val="kk-KZ" w:eastAsia="ar-SA"/>
        </w:rPr>
        <w:t>»</w:t>
      </w:r>
      <w:r w:rsidR="002A5C60">
        <w:rPr>
          <w:rFonts w:ascii="Times New Roman" w:eastAsia="Times New Roman" w:hAnsi="Times New Roman" w:cs="Times New Roman"/>
          <w:b/>
          <w:sz w:val="28"/>
          <w:szCs w:val="28"/>
          <w:lang w:val="kk-KZ" w:eastAsia="ar-SA"/>
        </w:rPr>
        <w:t xml:space="preserve"> </w:t>
      </w:r>
      <w:r w:rsidRPr="00845D3A">
        <w:rPr>
          <w:rFonts w:ascii="Times New Roman" w:hAnsi="Times New Roman" w:cs="Times New Roman"/>
          <w:b/>
          <w:sz w:val="28"/>
          <w:szCs w:val="28"/>
          <w:lang w:val="kk-KZ"/>
        </w:rPr>
        <w:t>пәнінен</w:t>
      </w:r>
      <w:r w:rsidRPr="00845D3A">
        <w:rPr>
          <w:rFonts w:ascii="Times New Roman" w:eastAsia="Times New Roman" w:hAnsi="Times New Roman" w:cs="Times New Roman"/>
          <w:b/>
          <w:sz w:val="28"/>
          <w:szCs w:val="28"/>
          <w:lang w:val="kk-KZ" w:eastAsia="ar-SA"/>
        </w:rPr>
        <w:t xml:space="preserve"> </w:t>
      </w:r>
      <w:r w:rsidR="00F53C76">
        <w:rPr>
          <w:rFonts w:ascii="Times New Roman" w:eastAsia="Times New Roman" w:hAnsi="Times New Roman" w:cs="Times New Roman"/>
          <w:b/>
          <w:sz w:val="28"/>
          <w:szCs w:val="28"/>
          <w:lang w:val="kk-KZ" w:eastAsia="ar-SA"/>
        </w:rPr>
        <w:t xml:space="preserve">жаңартылған мазмұндағы </w:t>
      </w:r>
      <w:r w:rsidRPr="00845D3A">
        <w:rPr>
          <w:rFonts w:ascii="Times New Roman" w:eastAsia="Times New Roman" w:hAnsi="Times New Roman" w:cs="Times New Roman"/>
          <w:b/>
          <w:sz w:val="28"/>
          <w:szCs w:val="28"/>
          <w:lang w:val="kk-KZ" w:eastAsia="ar-SA"/>
        </w:rPr>
        <w:t>үлгілік оқу бағдарламасы</w:t>
      </w:r>
    </w:p>
    <w:p w:rsidR="00051950" w:rsidRDefault="00051950" w:rsidP="00310FF2">
      <w:pPr>
        <w:spacing w:after="0" w:line="240" w:lineRule="auto"/>
        <w:ind w:right="-2" w:firstLine="709"/>
        <w:jc w:val="center"/>
        <w:rPr>
          <w:rFonts w:ascii="Times New Roman" w:hAnsi="Times New Roman" w:cs="Times New Roman"/>
          <w:b/>
          <w:sz w:val="28"/>
          <w:szCs w:val="28"/>
          <w:lang w:val="kk-KZ"/>
        </w:rPr>
      </w:pPr>
    </w:p>
    <w:p w:rsidR="002A5C60" w:rsidRPr="00845D3A" w:rsidRDefault="002A5C60" w:rsidP="00310FF2">
      <w:pPr>
        <w:spacing w:after="0" w:line="240" w:lineRule="auto"/>
        <w:ind w:right="-2" w:firstLine="709"/>
        <w:jc w:val="center"/>
        <w:rPr>
          <w:rFonts w:ascii="Times New Roman" w:hAnsi="Times New Roman" w:cs="Times New Roman"/>
          <w:b/>
          <w:sz w:val="28"/>
          <w:szCs w:val="28"/>
          <w:lang w:val="kk-KZ"/>
        </w:rPr>
      </w:pPr>
    </w:p>
    <w:p w:rsidR="009E7310" w:rsidRPr="00845D3A" w:rsidRDefault="009E7310" w:rsidP="009E7310">
      <w:pPr>
        <w:widowControl w:val="0"/>
        <w:spacing w:after="0" w:line="240" w:lineRule="auto"/>
        <w:contextualSpacing/>
        <w:jc w:val="center"/>
        <w:rPr>
          <w:rFonts w:ascii="Times New Roman" w:hAnsi="Times New Roman" w:cs="Times New Roman"/>
          <w:b/>
          <w:sz w:val="28"/>
          <w:szCs w:val="28"/>
          <w:lang w:val="kk-KZ"/>
        </w:rPr>
      </w:pPr>
      <w:r w:rsidRPr="00845D3A">
        <w:rPr>
          <w:rFonts w:ascii="Times New Roman" w:hAnsi="Times New Roman" w:cs="Times New Roman"/>
          <w:b/>
          <w:sz w:val="28"/>
          <w:szCs w:val="28"/>
          <w:lang w:val="kk-KZ"/>
        </w:rPr>
        <w:t>1</w:t>
      </w:r>
      <w:r w:rsidR="00F53C76">
        <w:rPr>
          <w:rFonts w:ascii="Times New Roman" w:hAnsi="Times New Roman" w:cs="Times New Roman"/>
          <w:b/>
          <w:sz w:val="28"/>
          <w:szCs w:val="28"/>
          <w:lang w:val="kk-KZ"/>
        </w:rPr>
        <w:t>-тарау</w:t>
      </w:r>
      <w:r w:rsidRPr="00845D3A">
        <w:rPr>
          <w:rFonts w:ascii="Times New Roman" w:hAnsi="Times New Roman" w:cs="Times New Roman"/>
          <w:b/>
          <w:sz w:val="28"/>
          <w:szCs w:val="28"/>
          <w:lang w:val="kk-KZ"/>
        </w:rPr>
        <w:t xml:space="preserve">. </w:t>
      </w:r>
      <w:r w:rsidR="00F53C76">
        <w:rPr>
          <w:rFonts w:ascii="Times New Roman" w:hAnsi="Times New Roman" w:cs="Times New Roman"/>
          <w:b/>
          <w:sz w:val="28"/>
          <w:szCs w:val="28"/>
          <w:lang w:val="kk-KZ"/>
        </w:rPr>
        <w:t>Жалпы ережелер</w:t>
      </w:r>
    </w:p>
    <w:p w:rsidR="00F62A38" w:rsidRPr="00845D3A" w:rsidRDefault="00F62A38" w:rsidP="003F0D3D">
      <w:pPr>
        <w:pStyle w:val="ab"/>
        <w:spacing w:before="0" w:after="0"/>
        <w:ind w:left="426" w:right="401"/>
        <w:jc w:val="center"/>
        <w:rPr>
          <w:b/>
          <w:szCs w:val="28"/>
          <w:lang w:val="kk-KZ"/>
        </w:rPr>
      </w:pPr>
    </w:p>
    <w:p w:rsidR="009E7310" w:rsidRPr="00845D3A" w:rsidRDefault="0084694D" w:rsidP="006373A3">
      <w:pPr>
        <w:spacing w:after="0" w:line="240" w:lineRule="auto"/>
        <w:ind w:firstLine="709"/>
        <w:jc w:val="both"/>
        <w:rPr>
          <w:rFonts w:ascii="Times New Roman" w:hAnsi="Times New Roman" w:cs="Times New Roman"/>
          <w:sz w:val="28"/>
          <w:szCs w:val="28"/>
          <w:lang w:val="kk-KZ"/>
        </w:rPr>
      </w:pPr>
      <w:r w:rsidRPr="00845D3A">
        <w:rPr>
          <w:rFonts w:ascii="Times New Roman" w:hAnsi="Times New Roman" w:cs="Times New Roman"/>
          <w:spacing w:val="2"/>
          <w:sz w:val="28"/>
          <w:szCs w:val="28"/>
          <w:lang w:val="kk-KZ"/>
        </w:rPr>
        <w:t xml:space="preserve">1. </w:t>
      </w:r>
      <w:r w:rsidR="009E7310" w:rsidRPr="00845D3A">
        <w:rPr>
          <w:rFonts w:ascii="Times New Roman" w:hAnsi="Times New Roman" w:cs="Times New Roman"/>
          <w:sz w:val="28"/>
          <w:szCs w:val="28"/>
          <w:lang w:val="kk-KZ"/>
        </w:rPr>
        <w:t xml:space="preserve">Оқу бағдарламасы Қазақстан Республикасы Үкіметінің 2012 жылғы </w:t>
      </w:r>
      <w:r w:rsidR="001671D9" w:rsidRPr="00845D3A">
        <w:rPr>
          <w:rFonts w:ascii="Times New Roman" w:hAnsi="Times New Roman" w:cs="Times New Roman"/>
          <w:sz w:val="28"/>
          <w:szCs w:val="28"/>
          <w:lang w:val="kk-KZ"/>
        </w:rPr>
        <w:br/>
      </w:r>
      <w:r w:rsidR="009E7310" w:rsidRPr="00845D3A">
        <w:rPr>
          <w:rFonts w:ascii="Times New Roman" w:hAnsi="Times New Roman" w:cs="Times New Roman"/>
          <w:sz w:val="28"/>
          <w:szCs w:val="28"/>
          <w:lang w:val="kk-KZ"/>
        </w:rPr>
        <w:t xml:space="preserve">23 тамыздағы № 1080 қаулысымен бекітілген Орта білім берудің (бастауыш, негізгі орта, жалпы орта білім беру) мемлекеттік жалпыға міндетті стандартына сәйкес және жеңіл ақыл-ой кемістігі бар </w:t>
      </w:r>
      <w:r w:rsidR="001D10AB">
        <w:rPr>
          <w:rFonts w:ascii="Times New Roman" w:hAnsi="Times New Roman" w:cs="Times New Roman"/>
          <w:sz w:val="28"/>
          <w:szCs w:val="28"/>
          <w:lang w:val="kk-KZ"/>
        </w:rPr>
        <w:t>білім алушы</w:t>
      </w:r>
      <w:r w:rsidR="009E7310" w:rsidRPr="00845D3A">
        <w:rPr>
          <w:rFonts w:ascii="Times New Roman" w:hAnsi="Times New Roman" w:cs="Times New Roman"/>
          <w:sz w:val="28"/>
          <w:szCs w:val="28"/>
          <w:lang w:val="kk-KZ"/>
        </w:rPr>
        <w:t>лардың ерекше білім алу қажеттіліктерін ескере отырып әзірленген.</w:t>
      </w:r>
    </w:p>
    <w:p w:rsidR="00053C19" w:rsidRPr="00845D3A" w:rsidRDefault="0084694D" w:rsidP="004355D4">
      <w:pPr>
        <w:spacing w:after="0" w:line="240" w:lineRule="auto"/>
        <w:ind w:right="-2" w:firstLine="709"/>
        <w:jc w:val="both"/>
        <w:rPr>
          <w:rFonts w:ascii="Times New Roman" w:hAnsi="Times New Roman" w:cs="Times New Roman"/>
          <w:sz w:val="28"/>
          <w:szCs w:val="28"/>
          <w:lang w:val="kk-KZ"/>
        </w:rPr>
      </w:pPr>
      <w:r w:rsidRPr="00845D3A">
        <w:rPr>
          <w:rFonts w:ascii="Times New Roman" w:hAnsi="Times New Roman" w:cs="Times New Roman"/>
          <w:sz w:val="28"/>
          <w:szCs w:val="28"/>
          <w:lang w:val="kk-KZ"/>
        </w:rPr>
        <w:t xml:space="preserve">2. </w:t>
      </w:r>
      <w:r w:rsidR="00053C19" w:rsidRPr="00845D3A">
        <w:rPr>
          <w:rFonts w:ascii="Times New Roman" w:hAnsi="Times New Roman" w:cs="Times New Roman"/>
          <w:sz w:val="28"/>
          <w:szCs w:val="28"/>
          <w:lang w:val="kk-KZ"/>
        </w:rPr>
        <w:t xml:space="preserve">Оқу бағдарламасы білім алушылардың </w:t>
      </w:r>
      <w:r w:rsidR="00CF01CB" w:rsidRPr="00845D3A">
        <w:rPr>
          <w:rFonts w:ascii="Times New Roman" w:hAnsi="Times New Roman" w:cs="Times New Roman"/>
          <w:sz w:val="28"/>
          <w:szCs w:val="28"/>
          <w:lang w:val="kk-KZ"/>
        </w:rPr>
        <w:t xml:space="preserve">психофизикалық </w:t>
      </w:r>
      <w:r w:rsidR="00053C19" w:rsidRPr="00845D3A">
        <w:rPr>
          <w:rFonts w:ascii="Times New Roman" w:hAnsi="Times New Roman" w:cs="Times New Roman"/>
          <w:sz w:val="28"/>
          <w:szCs w:val="28"/>
          <w:lang w:val="kk-KZ"/>
        </w:rPr>
        <w:t>мүмкіндіктеріне сәйкес олардың білім, білік, дағдыларының көлемін және әр оқу пәнінің мазмұнын анықтайтын оқу-нормативтік құжат болып табылады.</w:t>
      </w:r>
    </w:p>
    <w:p w:rsidR="009E7310" w:rsidRPr="00845D3A" w:rsidRDefault="009E7310" w:rsidP="009E7310">
      <w:pPr>
        <w:pStyle w:val="Default"/>
        <w:widowControl w:val="0"/>
        <w:tabs>
          <w:tab w:val="left" w:pos="851"/>
        </w:tabs>
        <w:ind w:firstLine="709"/>
        <w:jc w:val="both"/>
        <w:rPr>
          <w:rFonts w:ascii="Times New Roman" w:hAnsi="Times New Roman" w:cs="Times New Roman"/>
          <w:sz w:val="28"/>
          <w:szCs w:val="28"/>
          <w:lang w:val="kk-KZ"/>
        </w:rPr>
      </w:pPr>
      <w:r w:rsidRPr="00845D3A">
        <w:rPr>
          <w:rFonts w:ascii="Times New Roman" w:hAnsi="Times New Roman" w:cs="Times New Roman"/>
          <w:sz w:val="28"/>
          <w:szCs w:val="28"/>
          <w:lang w:val="kk-KZ"/>
        </w:rPr>
        <w:t>3.</w:t>
      </w:r>
      <w:r w:rsidR="001671D9" w:rsidRPr="00845D3A">
        <w:rPr>
          <w:rFonts w:ascii="Times New Roman" w:hAnsi="Times New Roman" w:cs="Times New Roman"/>
          <w:sz w:val="28"/>
          <w:szCs w:val="28"/>
          <w:lang w:val="kk-KZ"/>
        </w:rPr>
        <w:t xml:space="preserve"> </w:t>
      </w:r>
      <w:r w:rsidRPr="00845D3A">
        <w:rPr>
          <w:rFonts w:ascii="Times New Roman" w:hAnsi="Times New Roman" w:cs="Times New Roman"/>
          <w:sz w:val="28"/>
          <w:szCs w:val="28"/>
          <w:lang w:val="kk-KZ"/>
        </w:rPr>
        <w:t xml:space="preserve">Оқу бағдарламасы оқыту процесін </w:t>
      </w:r>
      <w:r w:rsidR="001D10AB">
        <w:rPr>
          <w:rFonts w:ascii="Times New Roman" w:hAnsi="Times New Roman" w:cs="Times New Roman"/>
          <w:sz w:val="28"/>
          <w:szCs w:val="28"/>
          <w:lang w:val="kk-KZ"/>
        </w:rPr>
        <w:t>білім алушы</w:t>
      </w:r>
      <w:r w:rsidRPr="00845D3A">
        <w:rPr>
          <w:rFonts w:ascii="Times New Roman" w:hAnsi="Times New Roman" w:cs="Times New Roman"/>
          <w:sz w:val="28"/>
          <w:szCs w:val="28"/>
          <w:lang w:val="kk-KZ"/>
        </w:rPr>
        <w:t>лардың пән салалары бойынша қолжетімді білім мен икемділіктерді меңгеруі үшін әр пәннің әдістемелік әлеуетін қолдануға, оқу әрекетінің тәсілдерін меңгеру арқылы дербестігін, әлеуметтік-мәдени кеңістікте бағдарлау икемділіктерін дамытуға бағыттайды.</w:t>
      </w:r>
    </w:p>
    <w:p w:rsidR="00187C4A" w:rsidRPr="00845D3A" w:rsidRDefault="0084694D" w:rsidP="00187C4A">
      <w:pPr>
        <w:pStyle w:val="Default"/>
        <w:widowControl w:val="0"/>
        <w:tabs>
          <w:tab w:val="left" w:pos="851"/>
        </w:tabs>
        <w:ind w:firstLine="709"/>
        <w:jc w:val="both"/>
        <w:rPr>
          <w:rFonts w:ascii="Times New Roman" w:hAnsi="Times New Roman" w:cs="Times New Roman"/>
          <w:sz w:val="28"/>
          <w:szCs w:val="28"/>
          <w:lang w:val="kk-KZ"/>
        </w:rPr>
      </w:pPr>
      <w:r w:rsidRPr="00845D3A">
        <w:rPr>
          <w:rFonts w:ascii="Times New Roman" w:hAnsi="Times New Roman" w:cs="Times New Roman"/>
          <w:sz w:val="28"/>
          <w:szCs w:val="28"/>
          <w:lang w:val="kk-KZ"/>
        </w:rPr>
        <w:t xml:space="preserve">4. </w:t>
      </w:r>
      <w:r w:rsidR="00187C4A" w:rsidRPr="00845D3A">
        <w:rPr>
          <w:rFonts w:ascii="Times New Roman" w:hAnsi="Times New Roman" w:cs="Times New Roman"/>
          <w:sz w:val="28"/>
          <w:szCs w:val="28"/>
          <w:lang w:val="kk-KZ"/>
        </w:rPr>
        <w:t>Оқу бағдарламасында оқу-нормативтік құжаттың дәстүрлі міндеттері заманауи мектепте білім беру процесін ұйымдастырудың инновациялық тәсілдерімен үйлесімді сабақтасқан. Оқытудағы тәсілдер пән бойынша оқу бағдарламасының түбегейлі жаңа құрылымын құруда негізгі бағдарлары болып табылады.</w:t>
      </w:r>
    </w:p>
    <w:p w:rsidR="00187C4A" w:rsidRPr="00845D3A" w:rsidRDefault="00CE197C" w:rsidP="00187C4A">
      <w:pPr>
        <w:pStyle w:val="Default"/>
        <w:widowControl w:val="0"/>
        <w:tabs>
          <w:tab w:val="left" w:pos="851"/>
        </w:tabs>
        <w:ind w:firstLine="709"/>
        <w:jc w:val="both"/>
        <w:rPr>
          <w:rFonts w:ascii="Times New Roman" w:hAnsi="Times New Roman" w:cs="Times New Roman"/>
          <w:sz w:val="28"/>
          <w:szCs w:val="28"/>
          <w:lang w:val="kk-KZ"/>
        </w:rPr>
      </w:pPr>
      <w:r w:rsidRPr="00845D3A">
        <w:rPr>
          <w:rFonts w:ascii="Times New Roman" w:hAnsi="Times New Roman" w:cs="Times New Roman"/>
          <w:sz w:val="28"/>
          <w:szCs w:val="28"/>
          <w:lang w:val="kk-KZ"/>
        </w:rPr>
        <w:t xml:space="preserve">5. </w:t>
      </w:r>
      <w:r w:rsidR="00187C4A" w:rsidRPr="00845D3A">
        <w:rPr>
          <w:rFonts w:ascii="Times New Roman" w:hAnsi="Times New Roman" w:cs="Times New Roman"/>
          <w:sz w:val="28"/>
          <w:szCs w:val="28"/>
          <w:lang w:val="kk-KZ"/>
        </w:rPr>
        <w:t>Құндылыққа, іс-әрекетке, тұлғаға бағдарлық коммуникативтік тәсілдер білім берудің классикалық негізі ретінде оқыту мақсаттарының жүйесі мен білім беру процесі нәтижелерінің басымдылығын арттыру үшін қолданылып, оқу бағдарламасының жаңа құрылымында көрініс тапты.</w:t>
      </w:r>
    </w:p>
    <w:p w:rsidR="00187C4A" w:rsidRPr="00845D3A" w:rsidRDefault="0084694D" w:rsidP="00187C4A">
      <w:pPr>
        <w:widowControl w:val="0"/>
        <w:tabs>
          <w:tab w:val="left" w:pos="-142"/>
          <w:tab w:val="left" w:pos="284"/>
          <w:tab w:val="left" w:pos="720"/>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bidi="en-US"/>
        </w:rPr>
      </w:pPr>
      <w:r w:rsidRPr="00845D3A">
        <w:rPr>
          <w:rFonts w:ascii="Times New Roman" w:hAnsi="Times New Roman" w:cs="Times New Roman"/>
          <w:sz w:val="28"/>
          <w:szCs w:val="28"/>
          <w:lang w:val="kk-KZ"/>
        </w:rPr>
        <w:t xml:space="preserve">6. </w:t>
      </w:r>
      <w:r w:rsidR="00187C4A" w:rsidRPr="00845D3A">
        <w:rPr>
          <w:rFonts w:ascii="Times New Roman" w:eastAsia="Times New Roman" w:hAnsi="Times New Roman" w:cs="Times New Roman"/>
          <w:sz w:val="28"/>
          <w:szCs w:val="28"/>
          <w:lang w:val="kk-KZ" w:bidi="en-US"/>
        </w:rPr>
        <w:t xml:space="preserve">Қазіргі кезеңде </w:t>
      </w:r>
      <w:r w:rsidR="001D10AB">
        <w:rPr>
          <w:rFonts w:ascii="Times New Roman" w:eastAsia="Times New Roman" w:hAnsi="Times New Roman" w:cs="Times New Roman"/>
          <w:sz w:val="28"/>
          <w:szCs w:val="28"/>
          <w:lang w:val="kk-KZ" w:bidi="en-US"/>
        </w:rPr>
        <w:t>білім алушы</w:t>
      </w:r>
      <w:r w:rsidR="00187C4A" w:rsidRPr="00845D3A">
        <w:rPr>
          <w:rFonts w:ascii="Times New Roman" w:eastAsia="Times New Roman" w:hAnsi="Times New Roman" w:cs="Times New Roman"/>
          <w:sz w:val="28"/>
          <w:szCs w:val="28"/>
          <w:lang w:val="kk-KZ" w:bidi="en-US"/>
        </w:rPr>
        <w:t xml:space="preserve">ның белсенді іс-әрекетін ұйымдастыру оқу процесіне қойылатын негізгі талаптардың бірі. </w:t>
      </w:r>
      <w:r w:rsidR="001D10AB">
        <w:rPr>
          <w:rFonts w:ascii="Times New Roman" w:eastAsia="Times New Roman" w:hAnsi="Times New Roman" w:cs="Times New Roman"/>
          <w:sz w:val="28"/>
          <w:szCs w:val="28"/>
          <w:lang w:val="kk-KZ" w:bidi="en-US"/>
        </w:rPr>
        <w:t>Білім алушы</w:t>
      </w:r>
      <w:r w:rsidR="00187C4A" w:rsidRPr="00845D3A">
        <w:rPr>
          <w:rFonts w:ascii="Times New Roman" w:eastAsia="Times New Roman" w:hAnsi="Times New Roman" w:cs="Times New Roman"/>
          <w:sz w:val="28"/>
          <w:szCs w:val="28"/>
          <w:lang w:val="kk-KZ" w:bidi="en-US"/>
        </w:rPr>
        <w:t xml:space="preserve">ның белсенді </w:t>
      </w:r>
      <w:r w:rsidR="00187C4A" w:rsidRPr="00845D3A">
        <w:rPr>
          <w:rFonts w:ascii="Times New Roman" w:eastAsia="Times New Roman" w:hAnsi="Times New Roman" w:cs="Times New Roman"/>
          <w:sz w:val="28"/>
          <w:szCs w:val="28"/>
          <w:lang w:val="kk-KZ" w:bidi="en-US"/>
        </w:rPr>
        <w:lastRenderedPageBreak/>
        <w:t xml:space="preserve">танымдық қабілеті мұғаліммен бірлесіп шығармашылықпен айналысу және мұғалімнің серіктес, кеңесші ретінде қолдауы кезінде тұрақты сипатқа ие болады. </w:t>
      </w:r>
    </w:p>
    <w:p w:rsidR="00187C4A" w:rsidRPr="00845D3A" w:rsidRDefault="00143F2F" w:rsidP="00893376">
      <w:pPr>
        <w:pStyle w:val="afe"/>
        <w:ind w:firstLine="709"/>
        <w:jc w:val="both"/>
        <w:rPr>
          <w:rFonts w:ascii="Times New Roman" w:eastAsiaTheme="minorHAnsi" w:hAnsi="Times New Roman"/>
          <w:sz w:val="28"/>
          <w:szCs w:val="28"/>
          <w:lang w:val="kk-KZ"/>
        </w:rPr>
      </w:pPr>
      <w:r w:rsidRPr="00845D3A">
        <w:rPr>
          <w:rFonts w:ascii="Times New Roman" w:hAnsi="Times New Roman"/>
          <w:sz w:val="28"/>
          <w:szCs w:val="28"/>
          <w:lang w:val="kk-KZ" w:eastAsia="ar-SA"/>
        </w:rPr>
        <w:t xml:space="preserve">7. </w:t>
      </w:r>
      <w:r w:rsidRPr="00845D3A">
        <w:rPr>
          <w:rFonts w:ascii="Times New Roman" w:hAnsi="Times New Roman"/>
          <w:sz w:val="28"/>
          <w:szCs w:val="28"/>
          <w:lang w:val="kk-KZ"/>
        </w:rPr>
        <w:t>Тұлғалық-бағдарлық білім беруд</w:t>
      </w:r>
      <w:r w:rsidR="0081015D" w:rsidRPr="00845D3A">
        <w:rPr>
          <w:rFonts w:ascii="Times New Roman" w:hAnsi="Times New Roman"/>
          <w:sz w:val="28"/>
          <w:szCs w:val="28"/>
          <w:lang w:val="kk-KZ"/>
        </w:rPr>
        <w:t xml:space="preserve">і осылайша күшейту білім беру </w:t>
      </w:r>
      <w:r w:rsidRPr="00845D3A">
        <w:rPr>
          <w:rFonts w:ascii="Times New Roman" w:hAnsi="Times New Roman"/>
          <w:sz w:val="28"/>
          <w:szCs w:val="28"/>
          <w:lang w:val="kk-KZ"/>
        </w:rPr>
        <w:t>процесінде барлық қатысушылардың өзара қарым-қатынасында өктемшілікке жол бермей, ынтымақтастығы үшін алғышарттарды құрайтын оқытудың алуан түрлі интербелсенді әдістерін қолдану кезінде болады.</w:t>
      </w:r>
    </w:p>
    <w:p w:rsidR="000E2A5B" w:rsidRPr="00845D3A" w:rsidRDefault="0084694D" w:rsidP="00893376">
      <w:pPr>
        <w:spacing w:after="0" w:line="240" w:lineRule="auto"/>
        <w:ind w:firstLine="709"/>
        <w:jc w:val="both"/>
        <w:rPr>
          <w:rFonts w:ascii="Times New Roman" w:hAnsi="Times New Roman" w:cs="Times New Roman"/>
          <w:sz w:val="28"/>
          <w:szCs w:val="28"/>
          <w:lang w:val="kk-KZ"/>
        </w:rPr>
      </w:pPr>
      <w:r w:rsidRPr="00845D3A">
        <w:rPr>
          <w:rFonts w:ascii="Times New Roman" w:hAnsi="Times New Roman" w:cs="Times New Roman"/>
          <w:sz w:val="28"/>
          <w:szCs w:val="28"/>
          <w:lang w:val="kk-KZ"/>
        </w:rPr>
        <w:t xml:space="preserve">8. </w:t>
      </w:r>
      <w:r w:rsidR="000E2A5B" w:rsidRPr="00845D3A">
        <w:rPr>
          <w:rFonts w:ascii="Times New Roman" w:hAnsi="Times New Roman" w:cs="Times New Roman"/>
          <w:sz w:val="28"/>
          <w:szCs w:val="28"/>
          <w:lang w:val="kk-KZ"/>
        </w:rPr>
        <w:t xml:space="preserve">Білім </w:t>
      </w:r>
      <w:r w:rsidR="00CE197C" w:rsidRPr="00845D3A">
        <w:rPr>
          <w:rFonts w:ascii="Times New Roman" w:hAnsi="Times New Roman" w:cs="Times New Roman"/>
          <w:sz w:val="28"/>
          <w:szCs w:val="28"/>
          <w:lang w:val="kk-KZ"/>
        </w:rPr>
        <w:t xml:space="preserve">беру </w:t>
      </w:r>
      <w:r w:rsidR="00143F2F" w:rsidRPr="00845D3A">
        <w:rPr>
          <w:rFonts w:ascii="Times New Roman" w:hAnsi="Times New Roman" w:cs="Times New Roman"/>
          <w:sz w:val="28"/>
          <w:szCs w:val="28"/>
          <w:lang w:val="kk-KZ"/>
        </w:rPr>
        <w:t>проце</w:t>
      </w:r>
      <w:r w:rsidR="00CE197C" w:rsidRPr="00845D3A">
        <w:rPr>
          <w:rFonts w:ascii="Times New Roman" w:hAnsi="Times New Roman" w:cs="Times New Roman"/>
          <w:sz w:val="28"/>
          <w:szCs w:val="28"/>
          <w:lang w:val="kk-KZ"/>
        </w:rPr>
        <w:t>сін ұйымдастырудың барл</w:t>
      </w:r>
      <w:r w:rsidR="000E2A5B" w:rsidRPr="00845D3A">
        <w:rPr>
          <w:rFonts w:ascii="Times New Roman" w:hAnsi="Times New Roman" w:cs="Times New Roman"/>
          <w:sz w:val="28"/>
          <w:szCs w:val="28"/>
          <w:lang w:val="kk-KZ"/>
        </w:rPr>
        <w:t xml:space="preserve">ық инновациялық </w:t>
      </w:r>
      <w:r w:rsidR="005E49CF" w:rsidRPr="00845D3A">
        <w:rPr>
          <w:rFonts w:ascii="Times New Roman" w:hAnsi="Times New Roman" w:cs="Times New Roman"/>
          <w:sz w:val="28"/>
          <w:szCs w:val="28"/>
          <w:lang w:val="kk-KZ"/>
        </w:rPr>
        <w:t>тәсілдері</w:t>
      </w:r>
      <w:r w:rsidR="000E2A5B" w:rsidRPr="00845D3A">
        <w:rPr>
          <w:rFonts w:ascii="Times New Roman" w:hAnsi="Times New Roman" w:cs="Times New Roman"/>
          <w:sz w:val="28"/>
          <w:szCs w:val="28"/>
          <w:lang w:val="kk-KZ"/>
        </w:rPr>
        <w:t xml:space="preserve"> оқытуды </w:t>
      </w:r>
      <w:r w:rsidR="00CE197C" w:rsidRPr="00845D3A">
        <w:rPr>
          <w:rFonts w:ascii="Times New Roman" w:hAnsi="Times New Roman" w:cs="Times New Roman"/>
          <w:sz w:val="28"/>
          <w:szCs w:val="28"/>
          <w:lang w:val="kk-KZ"/>
        </w:rPr>
        <w:t>білім</w:t>
      </w:r>
      <w:r w:rsidR="000E2A5B" w:rsidRPr="00845D3A">
        <w:rPr>
          <w:rFonts w:ascii="Times New Roman" w:hAnsi="Times New Roman" w:cs="Times New Roman"/>
          <w:sz w:val="28"/>
          <w:szCs w:val="28"/>
          <w:lang w:val="kk-KZ"/>
        </w:rPr>
        <w:t>нің</w:t>
      </w:r>
      <w:r w:rsidR="00CE197C" w:rsidRPr="00845D3A">
        <w:rPr>
          <w:rFonts w:ascii="Times New Roman" w:hAnsi="Times New Roman" w:cs="Times New Roman"/>
          <w:sz w:val="28"/>
          <w:szCs w:val="28"/>
          <w:lang w:val="kk-KZ"/>
        </w:rPr>
        <w:t>, идея</w:t>
      </w:r>
      <w:r w:rsidR="000E2A5B" w:rsidRPr="00845D3A">
        <w:rPr>
          <w:rFonts w:ascii="Times New Roman" w:hAnsi="Times New Roman" w:cs="Times New Roman"/>
          <w:sz w:val="28"/>
          <w:szCs w:val="28"/>
          <w:lang w:val="kk-KZ"/>
        </w:rPr>
        <w:t>ның</w:t>
      </w:r>
      <w:r w:rsidR="00CE197C" w:rsidRPr="00845D3A">
        <w:rPr>
          <w:rFonts w:ascii="Times New Roman" w:hAnsi="Times New Roman" w:cs="Times New Roman"/>
          <w:sz w:val="28"/>
          <w:szCs w:val="28"/>
          <w:lang w:val="kk-KZ"/>
        </w:rPr>
        <w:t>, қызмет қабілеттерін</w:t>
      </w:r>
      <w:r w:rsidR="000E2A5B" w:rsidRPr="00845D3A">
        <w:rPr>
          <w:rFonts w:ascii="Times New Roman" w:hAnsi="Times New Roman" w:cs="Times New Roman"/>
          <w:sz w:val="28"/>
          <w:szCs w:val="28"/>
          <w:lang w:val="kk-KZ"/>
        </w:rPr>
        <w:t xml:space="preserve">ің белсенді алмасуын қажет </w:t>
      </w:r>
      <w:r w:rsidR="00143F2F" w:rsidRPr="00845D3A">
        <w:rPr>
          <w:rFonts w:ascii="Times New Roman" w:hAnsi="Times New Roman" w:cs="Times New Roman"/>
          <w:sz w:val="28"/>
          <w:szCs w:val="28"/>
          <w:lang w:val="kk-KZ"/>
        </w:rPr>
        <w:t>ететін шынайы шығармашылық проце</w:t>
      </w:r>
      <w:r w:rsidR="000E2A5B" w:rsidRPr="00845D3A">
        <w:rPr>
          <w:rFonts w:ascii="Times New Roman" w:hAnsi="Times New Roman" w:cs="Times New Roman"/>
          <w:sz w:val="28"/>
          <w:szCs w:val="28"/>
          <w:lang w:val="kk-KZ"/>
        </w:rPr>
        <w:t>стегі білім алушылардың қатынас орнату моделіне айналдырады.</w:t>
      </w:r>
    </w:p>
    <w:p w:rsidR="000E2A5B" w:rsidRPr="00845D3A" w:rsidRDefault="0084694D" w:rsidP="00893376">
      <w:pPr>
        <w:spacing w:after="0" w:line="240" w:lineRule="auto"/>
        <w:ind w:firstLine="709"/>
        <w:jc w:val="both"/>
        <w:rPr>
          <w:rFonts w:ascii="Times New Roman" w:hAnsi="Times New Roman" w:cs="Times New Roman"/>
          <w:sz w:val="28"/>
          <w:szCs w:val="28"/>
          <w:lang w:val="kk-KZ"/>
        </w:rPr>
      </w:pPr>
      <w:r w:rsidRPr="00845D3A">
        <w:rPr>
          <w:rFonts w:ascii="Times New Roman" w:hAnsi="Times New Roman" w:cs="Times New Roman"/>
          <w:sz w:val="28"/>
          <w:szCs w:val="28"/>
          <w:lang w:val="kk-KZ"/>
        </w:rPr>
        <w:t xml:space="preserve">9. </w:t>
      </w:r>
      <w:r w:rsidR="00893376" w:rsidRPr="00845D3A">
        <w:rPr>
          <w:rFonts w:ascii="Times New Roman" w:hAnsi="Times New Roman" w:cs="Times New Roman"/>
          <w:sz w:val="28"/>
          <w:szCs w:val="28"/>
          <w:lang w:val="kk-KZ"/>
        </w:rPr>
        <w:t>П</w:t>
      </w:r>
      <w:r w:rsidR="000E2A5B" w:rsidRPr="00845D3A">
        <w:rPr>
          <w:rFonts w:ascii="Times New Roman" w:hAnsi="Times New Roman" w:cs="Times New Roman"/>
          <w:sz w:val="28"/>
          <w:szCs w:val="28"/>
          <w:lang w:val="kk-KZ"/>
        </w:rPr>
        <w:t xml:space="preserve">әннің оқу бағдарламасы мұғалімді аймақтық сипаттағы материалдарды (нысандарды, кәсіпорындарды, ақпарат көздерін) пайдалануға негізделген оқу қызметін ұйымдастыру арқылы </w:t>
      </w:r>
      <w:r w:rsidR="001D10AB">
        <w:rPr>
          <w:rFonts w:ascii="Times New Roman" w:hAnsi="Times New Roman" w:cs="Times New Roman"/>
          <w:sz w:val="28"/>
          <w:szCs w:val="28"/>
          <w:lang w:val="kk-KZ"/>
        </w:rPr>
        <w:t>білім алушы</w:t>
      </w:r>
      <w:r w:rsidR="000E2A5B" w:rsidRPr="00845D3A">
        <w:rPr>
          <w:rFonts w:ascii="Times New Roman" w:hAnsi="Times New Roman" w:cs="Times New Roman"/>
          <w:sz w:val="28"/>
          <w:szCs w:val="28"/>
          <w:lang w:val="kk-KZ"/>
        </w:rPr>
        <w:t>ның танымдық және әлеуметтік белсенділігін дамытуға бағыттайды.</w:t>
      </w:r>
    </w:p>
    <w:p w:rsidR="000E2A5B" w:rsidRPr="00845D3A" w:rsidRDefault="00FD0583" w:rsidP="000663E6">
      <w:pPr>
        <w:pStyle w:val="ac"/>
        <w:ind w:right="-2" w:firstLine="709"/>
        <w:jc w:val="both"/>
        <w:rPr>
          <w:rFonts w:ascii="Times New Roman" w:hAnsi="Times New Roman" w:cs="Times New Roman"/>
          <w:sz w:val="28"/>
          <w:szCs w:val="28"/>
          <w:lang w:val="kk-KZ"/>
        </w:rPr>
      </w:pPr>
      <w:r w:rsidRPr="00845D3A">
        <w:rPr>
          <w:rFonts w:ascii="Times New Roman" w:hAnsi="Times New Roman" w:cs="Times New Roman"/>
          <w:sz w:val="28"/>
          <w:szCs w:val="28"/>
          <w:lang w:val="kk-KZ"/>
        </w:rPr>
        <w:t>10</w:t>
      </w:r>
      <w:r w:rsidR="0084694D" w:rsidRPr="00845D3A">
        <w:rPr>
          <w:rFonts w:ascii="Times New Roman" w:hAnsi="Times New Roman" w:cs="Times New Roman"/>
          <w:sz w:val="28"/>
          <w:szCs w:val="28"/>
          <w:lang w:val="kk-KZ"/>
        </w:rPr>
        <w:t xml:space="preserve">. </w:t>
      </w:r>
      <w:r w:rsidR="00DE0A01" w:rsidRPr="00845D3A">
        <w:rPr>
          <w:rFonts w:ascii="Times New Roman" w:hAnsi="Times New Roman" w:cs="Times New Roman"/>
          <w:sz w:val="28"/>
          <w:szCs w:val="28"/>
          <w:lang w:val="kk-KZ"/>
        </w:rPr>
        <w:t>«</w:t>
      </w:r>
      <w:r w:rsidR="009479A7" w:rsidRPr="00845D3A">
        <w:rPr>
          <w:rFonts w:ascii="Times New Roman" w:hAnsi="Times New Roman" w:cs="Times New Roman"/>
          <w:sz w:val="28"/>
          <w:szCs w:val="28"/>
          <w:lang w:val="kk-KZ"/>
        </w:rPr>
        <w:t>Бейімделген дене шынықтыру</w:t>
      </w:r>
      <w:r w:rsidR="00DE0A01" w:rsidRPr="00845D3A">
        <w:rPr>
          <w:rFonts w:ascii="Times New Roman" w:hAnsi="Times New Roman" w:cs="Times New Roman"/>
          <w:sz w:val="28"/>
          <w:szCs w:val="28"/>
          <w:lang w:val="kk-KZ"/>
        </w:rPr>
        <w:t>» пәні</w:t>
      </w:r>
      <w:r w:rsidR="00CB1310" w:rsidRPr="00845D3A">
        <w:rPr>
          <w:rFonts w:ascii="Times New Roman" w:hAnsi="Times New Roman" w:cs="Times New Roman"/>
          <w:sz w:val="28"/>
          <w:szCs w:val="28"/>
          <w:lang w:val="kk-KZ"/>
        </w:rPr>
        <w:t xml:space="preserve"> </w:t>
      </w:r>
      <w:r w:rsidR="000663E6" w:rsidRPr="00845D3A">
        <w:rPr>
          <w:rFonts w:ascii="Times New Roman" w:hAnsi="Times New Roman" w:cs="Times New Roman"/>
          <w:sz w:val="28"/>
          <w:szCs w:val="28"/>
          <w:lang w:val="kk-KZ"/>
        </w:rPr>
        <w:t xml:space="preserve">жеңіл ақыл-ой кемістігі бар </w:t>
      </w:r>
      <w:r w:rsidR="001D10AB">
        <w:rPr>
          <w:rFonts w:ascii="Times New Roman" w:hAnsi="Times New Roman" w:cs="Times New Roman"/>
          <w:sz w:val="28"/>
          <w:szCs w:val="28"/>
          <w:lang w:val="kk-KZ"/>
        </w:rPr>
        <w:t>білім алушы</w:t>
      </w:r>
      <w:r w:rsidR="000663E6" w:rsidRPr="00845D3A">
        <w:rPr>
          <w:rFonts w:ascii="Times New Roman" w:hAnsi="Times New Roman" w:cs="Times New Roman"/>
          <w:sz w:val="28"/>
          <w:szCs w:val="28"/>
          <w:lang w:val="kk-KZ"/>
        </w:rPr>
        <w:t xml:space="preserve">ларға </w:t>
      </w:r>
      <w:r w:rsidR="000E2A5B" w:rsidRPr="00845D3A">
        <w:rPr>
          <w:rFonts w:ascii="Times New Roman" w:hAnsi="Times New Roman" w:cs="Times New Roman"/>
          <w:sz w:val="28"/>
          <w:szCs w:val="28"/>
          <w:lang w:val="kk-KZ"/>
        </w:rPr>
        <w:t xml:space="preserve">психофизикалық дамуындағы ауытқуларды, өмір сүру үшін қажетті қозғалыс дағдыларына ие болу қиындықтарын жоюға бағытталған пәндер цикліне </w:t>
      </w:r>
      <w:r w:rsidR="000663E6" w:rsidRPr="00845D3A">
        <w:rPr>
          <w:rFonts w:ascii="Times New Roman" w:hAnsi="Times New Roman" w:cs="Times New Roman"/>
          <w:sz w:val="28"/>
          <w:szCs w:val="28"/>
          <w:lang w:val="kk-KZ"/>
        </w:rPr>
        <w:t>кір</w:t>
      </w:r>
      <w:r w:rsidR="000E2A5B" w:rsidRPr="00845D3A">
        <w:rPr>
          <w:rFonts w:ascii="Times New Roman" w:hAnsi="Times New Roman" w:cs="Times New Roman"/>
          <w:sz w:val="28"/>
          <w:szCs w:val="28"/>
          <w:lang w:val="kk-KZ"/>
        </w:rPr>
        <w:t>еді.</w:t>
      </w:r>
    </w:p>
    <w:p w:rsidR="000E2A5B" w:rsidRPr="00845D3A" w:rsidRDefault="00FD0583" w:rsidP="000663E6">
      <w:pPr>
        <w:pStyle w:val="ac"/>
        <w:ind w:right="-2" w:firstLine="709"/>
        <w:jc w:val="both"/>
        <w:rPr>
          <w:rStyle w:val="12"/>
          <w:rFonts w:ascii="Times New Roman" w:hAnsi="Times New Roman" w:cs="Times New Roman"/>
          <w:b w:val="0"/>
          <w:sz w:val="28"/>
          <w:szCs w:val="28"/>
          <w:lang w:val="kk-KZ"/>
        </w:rPr>
      </w:pPr>
      <w:r w:rsidRPr="00845D3A">
        <w:rPr>
          <w:rStyle w:val="12"/>
          <w:rFonts w:ascii="Times New Roman" w:hAnsi="Times New Roman" w:cs="Times New Roman"/>
          <w:b w:val="0"/>
          <w:sz w:val="28"/>
          <w:szCs w:val="28"/>
          <w:lang w:val="kk-KZ"/>
        </w:rPr>
        <w:t>11</w:t>
      </w:r>
      <w:r w:rsidR="0084694D" w:rsidRPr="00845D3A">
        <w:rPr>
          <w:rStyle w:val="12"/>
          <w:rFonts w:ascii="Times New Roman" w:hAnsi="Times New Roman" w:cs="Times New Roman"/>
          <w:b w:val="0"/>
          <w:sz w:val="28"/>
          <w:szCs w:val="28"/>
          <w:lang w:val="kk-KZ"/>
        </w:rPr>
        <w:t xml:space="preserve">. </w:t>
      </w:r>
      <w:r w:rsidR="009479A7" w:rsidRPr="00845D3A">
        <w:rPr>
          <w:rStyle w:val="12"/>
          <w:rFonts w:ascii="Times New Roman" w:hAnsi="Times New Roman" w:cs="Times New Roman"/>
          <w:b w:val="0"/>
          <w:sz w:val="28"/>
          <w:szCs w:val="28"/>
          <w:lang w:val="kk-KZ"/>
        </w:rPr>
        <w:t>Бейімделген дене шынықтыру</w:t>
      </w:r>
      <w:r w:rsidR="00CB1310" w:rsidRPr="00845D3A">
        <w:rPr>
          <w:rStyle w:val="12"/>
          <w:rFonts w:ascii="Times New Roman" w:hAnsi="Times New Roman" w:cs="Times New Roman"/>
          <w:b w:val="0"/>
          <w:sz w:val="28"/>
          <w:szCs w:val="28"/>
          <w:lang w:val="kk-KZ"/>
        </w:rPr>
        <w:t xml:space="preserve"> </w:t>
      </w:r>
      <w:r w:rsidR="000663E6" w:rsidRPr="00845D3A">
        <w:rPr>
          <w:rStyle w:val="12"/>
          <w:rFonts w:ascii="Times New Roman" w:hAnsi="Times New Roman" w:cs="Times New Roman"/>
          <w:b w:val="0"/>
          <w:sz w:val="28"/>
          <w:szCs w:val="28"/>
          <w:lang w:val="kk-KZ"/>
        </w:rPr>
        <w:t xml:space="preserve">жеңіл ақыл-ой кемістігі бар </w:t>
      </w:r>
      <w:r w:rsidR="001D10AB">
        <w:rPr>
          <w:rStyle w:val="12"/>
          <w:rFonts w:ascii="Times New Roman" w:hAnsi="Times New Roman" w:cs="Times New Roman"/>
          <w:b w:val="0"/>
          <w:sz w:val="28"/>
          <w:szCs w:val="28"/>
          <w:lang w:val="kk-KZ"/>
        </w:rPr>
        <w:t>білім алушы</w:t>
      </w:r>
      <w:r w:rsidR="000663E6" w:rsidRPr="00845D3A">
        <w:rPr>
          <w:rStyle w:val="12"/>
          <w:rFonts w:ascii="Times New Roman" w:hAnsi="Times New Roman" w:cs="Times New Roman"/>
          <w:b w:val="0"/>
          <w:sz w:val="28"/>
          <w:szCs w:val="28"/>
          <w:lang w:val="kk-KZ"/>
        </w:rPr>
        <w:t xml:space="preserve">лармен </w:t>
      </w:r>
      <w:r w:rsidR="000E2A5B" w:rsidRPr="00845D3A">
        <w:rPr>
          <w:rStyle w:val="12"/>
          <w:rFonts w:ascii="Times New Roman" w:hAnsi="Times New Roman" w:cs="Times New Roman"/>
          <w:b w:val="0"/>
          <w:sz w:val="28"/>
          <w:szCs w:val="28"/>
          <w:lang w:val="kk-KZ"/>
        </w:rPr>
        <w:t>жұмыс жасаудың барлық жүйесінің құрамдас бөлігі болып табылады.</w:t>
      </w:r>
    </w:p>
    <w:p w:rsidR="00975816" w:rsidRPr="00845D3A" w:rsidRDefault="00FD0583" w:rsidP="000663E6">
      <w:pPr>
        <w:pStyle w:val="ac"/>
        <w:ind w:right="-2" w:firstLine="709"/>
        <w:jc w:val="both"/>
        <w:rPr>
          <w:rStyle w:val="12"/>
          <w:rFonts w:ascii="Times New Roman" w:hAnsi="Times New Roman" w:cs="Times New Roman"/>
          <w:b w:val="0"/>
          <w:sz w:val="28"/>
          <w:szCs w:val="28"/>
          <w:lang w:val="kk-KZ"/>
        </w:rPr>
      </w:pPr>
      <w:r w:rsidRPr="00845D3A">
        <w:rPr>
          <w:rStyle w:val="12"/>
          <w:rFonts w:ascii="Times New Roman" w:hAnsi="Times New Roman" w:cs="Times New Roman"/>
          <w:b w:val="0"/>
          <w:sz w:val="28"/>
          <w:szCs w:val="28"/>
          <w:lang w:val="kk-KZ"/>
        </w:rPr>
        <w:t>12</w:t>
      </w:r>
      <w:r w:rsidR="0084694D" w:rsidRPr="00845D3A">
        <w:rPr>
          <w:rStyle w:val="12"/>
          <w:rFonts w:ascii="Times New Roman" w:hAnsi="Times New Roman" w:cs="Times New Roman"/>
          <w:b w:val="0"/>
          <w:sz w:val="28"/>
          <w:szCs w:val="28"/>
          <w:lang w:val="kk-KZ"/>
        </w:rPr>
        <w:t xml:space="preserve">. </w:t>
      </w:r>
      <w:r w:rsidR="000E2A5B" w:rsidRPr="00845D3A">
        <w:rPr>
          <w:rStyle w:val="12"/>
          <w:rFonts w:ascii="Times New Roman" w:hAnsi="Times New Roman" w:cs="Times New Roman"/>
          <w:b w:val="0"/>
          <w:sz w:val="28"/>
          <w:szCs w:val="28"/>
          <w:lang w:val="kk-KZ"/>
        </w:rPr>
        <w:t xml:space="preserve">Дене тәрбиесі кешенді түрде қарастырылады және </w:t>
      </w:r>
      <w:r w:rsidR="000663E6" w:rsidRPr="00845D3A">
        <w:rPr>
          <w:rStyle w:val="12"/>
          <w:rFonts w:ascii="Times New Roman" w:hAnsi="Times New Roman" w:cs="Times New Roman"/>
          <w:b w:val="0"/>
          <w:sz w:val="28"/>
          <w:szCs w:val="28"/>
          <w:lang w:val="kk-KZ"/>
        </w:rPr>
        <w:t xml:space="preserve">іске </w:t>
      </w:r>
      <w:r w:rsidR="000E2A5B" w:rsidRPr="00845D3A">
        <w:rPr>
          <w:rStyle w:val="12"/>
          <w:rFonts w:ascii="Times New Roman" w:hAnsi="Times New Roman" w:cs="Times New Roman"/>
          <w:b w:val="0"/>
          <w:sz w:val="28"/>
          <w:szCs w:val="28"/>
          <w:lang w:val="kk-KZ"/>
        </w:rPr>
        <w:t xml:space="preserve">асырылады, </w:t>
      </w:r>
      <w:r w:rsidR="00975816" w:rsidRPr="00845D3A">
        <w:rPr>
          <w:rStyle w:val="12"/>
          <w:rFonts w:ascii="Times New Roman" w:hAnsi="Times New Roman" w:cs="Times New Roman"/>
          <w:b w:val="0"/>
          <w:sz w:val="28"/>
          <w:szCs w:val="28"/>
          <w:lang w:val="kk-KZ"/>
        </w:rPr>
        <w:t>ақыл-ой, адамгершілік, эстетикалық, еңбек бағытындағы оқытумен тығыз байланыста болады.</w:t>
      </w:r>
    </w:p>
    <w:p w:rsidR="00975816" w:rsidRPr="00845D3A" w:rsidRDefault="00FD0583" w:rsidP="00360F98">
      <w:pPr>
        <w:pStyle w:val="ac"/>
        <w:ind w:right="-2" w:firstLine="709"/>
        <w:jc w:val="both"/>
        <w:rPr>
          <w:rStyle w:val="12"/>
          <w:rFonts w:ascii="Times New Roman" w:hAnsi="Times New Roman" w:cs="Times New Roman"/>
          <w:b w:val="0"/>
          <w:sz w:val="28"/>
          <w:szCs w:val="28"/>
          <w:lang w:val="kk-KZ"/>
        </w:rPr>
      </w:pPr>
      <w:r w:rsidRPr="00845D3A">
        <w:rPr>
          <w:rStyle w:val="12"/>
          <w:rFonts w:ascii="Times New Roman" w:hAnsi="Times New Roman" w:cs="Times New Roman"/>
          <w:b w:val="0"/>
          <w:sz w:val="28"/>
          <w:szCs w:val="28"/>
          <w:lang w:val="kk-KZ"/>
        </w:rPr>
        <w:t>13</w:t>
      </w:r>
      <w:r w:rsidR="0084694D" w:rsidRPr="00845D3A">
        <w:rPr>
          <w:rStyle w:val="12"/>
          <w:rFonts w:ascii="Times New Roman" w:hAnsi="Times New Roman" w:cs="Times New Roman"/>
          <w:b w:val="0"/>
          <w:sz w:val="28"/>
          <w:szCs w:val="28"/>
          <w:lang w:val="kk-KZ"/>
        </w:rPr>
        <w:t xml:space="preserve">. </w:t>
      </w:r>
      <w:r w:rsidR="00975816" w:rsidRPr="00845D3A">
        <w:rPr>
          <w:rStyle w:val="12"/>
          <w:rFonts w:ascii="Times New Roman" w:hAnsi="Times New Roman" w:cs="Times New Roman"/>
          <w:b w:val="0"/>
          <w:sz w:val="28"/>
          <w:szCs w:val="28"/>
          <w:lang w:val="kk-KZ"/>
        </w:rPr>
        <w:t>Сабақтың барлық түрін физикалық жаттығулармен біріктіретін дене тәр</w:t>
      </w:r>
      <w:r w:rsidR="00360F98" w:rsidRPr="00845D3A">
        <w:rPr>
          <w:rStyle w:val="12"/>
          <w:rFonts w:ascii="Times New Roman" w:hAnsi="Times New Roman" w:cs="Times New Roman"/>
          <w:b w:val="0"/>
          <w:sz w:val="28"/>
          <w:szCs w:val="28"/>
          <w:lang w:val="kk-KZ"/>
        </w:rPr>
        <w:t xml:space="preserve">биесінің жүйесі </w:t>
      </w:r>
      <w:r w:rsidR="001D10AB">
        <w:rPr>
          <w:rStyle w:val="12"/>
          <w:rFonts w:ascii="Times New Roman" w:hAnsi="Times New Roman" w:cs="Times New Roman"/>
          <w:b w:val="0"/>
          <w:sz w:val="28"/>
          <w:szCs w:val="28"/>
          <w:lang w:val="kk-KZ"/>
        </w:rPr>
        <w:t>білім алушы</w:t>
      </w:r>
      <w:r w:rsidR="00360F98" w:rsidRPr="00845D3A">
        <w:rPr>
          <w:rStyle w:val="12"/>
          <w:rFonts w:ascii="Times New Roman" w:hAnsi="Times New Roman" w:cs="Times New Roman"/>
          <w:b w:val="0"/>
          <w:sz w:val="28"/>
          <w:szCs w:val="28"/>
          <w:lang w:val="kk-KZ"/>
        </w:rPr>
        <w:t>ның қоғамда өмір сүруі</w:t>
      </w:r>
      <w:r w:rsidR="00CB1310" w:rsidRPr="00845D3A">
        <w:rPr>
          <w:rStyle w:val="12"/>
          <w:rFonts w:ascii="Times New Roman" w:hAnsi="Times New Roman" w:cs="Times New Roman"/>
          <w:b w:val="0"/>
          <w:sz w:val="28"/>
          <w:szCs w:val="28"/>
          <w:lang w:val="kk-KZ"/>
        </w:rPr>
        <w:t xml:space="preserve"> үшін әлеуметтенуіне</w:t>
      </w:r>
      <w:r w:rsidR="00975816" w:rsidRPr="00845D3A">
        <w:rPr>
          <w:rStyle w:val="12"/>
          <w:rFonts w:ascii="Times New Roman" w:hAnsi="Times New Roman" w:cs="Times New Roman"/>
          <w:b w:val="0"/>
          <w:sz w:val="28"/>
          <w:szCs w:val="28"/>
          <w:lang w:val="kk-KZ"/>
        </w:rPr>
        <w:t>, рухани қабілеттерін</w:t>
      </w:r>
      <w:r w:rsidR="001D10AB">
        <w:rPr>
          <w:rStyle w:val="12"/>
          <w:rFonts w:ascii="Times New Roman" w:hAnsi="Times New Roman" w:cs="Times New Roman"/>
          <w:b w:val="0"/>
          <w:sz w:val="28"/>
          <w:szCs w:val="28"/>
          <w:lang w:val="kk-KZ"/>
        </w:rPr>
        <w:t>ің қалыптасуына мүмкіндік жасайды</w:t>
      </w:r>
      <w:r w:rsidR="00975816" w:rsidRPr="00845D3A">
        <w:rPr>
          <w:rStyle w:val="12"/>
          <w:rFonts w:ascii="Times New Roman" w:hAnsi="Times New Roman" w:cs="Times New Roman"/>
          <w:b w:val="0"/>
          <w:sz w:val="28"/>
          <w:szCs w:val="28"/>
          <w:lang w:val="kk-KZ"/>
        </w:rPr>
        <w:t>.</w:t>
      </w:r>
    </w:p>
    <w:p w:rsidR="00975816" w:rsidRPr="00845D3A" w:rsidRDefault="00FD0583" w:rsidP="0077290B">
      <w:pPr>
        <w:pStyle w:val="ac"/>
        <w:ind w:right="-2" w:firstLine="709"/>
        <w:jc w:val="both"/>
        <w:rPr>
          <w:rStyle w:val="12"/>
          <w:rFonts w:ascii="Times New Roman" w:hAnsi="Times New Roman" w:cs="Times New Roman"/>
          <w:b w:val="0"/>
          <w:sz w:val="28"/>
          <w:szCs w:val="28"/>
          <w:lang w:val="kk-KZ"/>
        </w:rPr>
      </w:pPr>
      <w:r w:rsidRPr="00845D3A">
        <w:rPr>
          <w:rStyle w:val="12"/>
          <w:rFonts w:ascii="Times New Roman" w:hAnsi="Times New Roman" w:cs="Times New Roman"/>
          <w:b w:val="0"/>
          <w:sz w:val="28"/>
          <w:szCs w:val="28"/>
          <w:lang w:val="kk-KZ"/>
        </w:rPr>
        <w:t>14</w:t>
      </w:r>
      <w:r w:rsidR="0084694D" w:rsidRPr="00845D3A">
        <w:rPr>
          <w:rStyle w:val="12"/>
          <w:rFonts w:ascii="Times New Roman" w:hAnsi="Times New Roman" w:cs="Times New Roman"/>
          <w:b w:val="0"/>
          <w:sz w:val="28"/>
          <w:szCs w:val="28"/>
          <w:lang w:val="kk-KZ"/>
        </w:rPr>
        <w:t xml:space="preserve">. </w:t>
      </w:r>
      <w:r w:rsidR="00975816" w:rsidRPr="00845D3A">
        <w:rPr>
          <w:rStyle w:val="12"/>
          <w:rFonts w:ascii="Times New Roman" w:hAnsi="Times New Roman" w:cs="Times New Roman"/>
          <w:b w:val="0"/>
          <w:sz w:val="28"/>
          <w:szCs w:val="28"/>
          <w:lang w:val="kk-KZ"/>
        </w:rPr>
        <w:t xml:space="preserve">Бағдарлама </w:t>
      </w:r>
      <w:r w:rsidR="00360F98" w:rsidRPr="00845D3A">
        <w:rPr>
          <w:rFonts w:ascii="Times New Roman" w:hAnsi="Times New Roman" w:cs="Times New Roman"/>
          <w:bCs/>
          <w:sz w:val="28"/>
          <w:szCs w:val="28"/>
          <w:lang w:val="kk-KZ"/>
        </w:rPr>
        <w:t xml:space="preserve">жеңіл ақыл-ой кемістігі бар </w:t>
      </w:r>
      <w:r w:rsidR="001D10AB">
        <w:rPr>
          <w:rFonts w:ascii="Times New Roman" w:hAnsi="Times New Roman" w:cs="Times New Roman"/>
          <w:bCs/>
          <w:sz w:val="28"/>
          <w:szCs w:val="28"/>
          <w:lang w:val="kk-KZ"/>
        </w:rPr>
        <w:t>білім алушы</w:t>
      </w:r>
      <w:r w:rsidR="00360F98" w:rsidRPr="00845D3A">
        <w:rPr>
          <w:rFonts w:ascii="Times New Roman" w:hAnsi="Times New Roman" w:cs="Times New Roman"/>
          <w:bCs/>
          <w:sz w:val="28"/>
          <w:szCs w:val="28"/>
          <w:lang w:val="kk-KZ"/>
        </w:rPr>
        <w:t xml:space="preserve">лардың </w:t>
      </w:r>
      <w:r w:rsidR="00360F98" w:rsidRPr="00845D3A">
        <w:rPr>
          <w:rStyle w:val="12"/>
          <w:rFonts w:ascii="Times New Roman" w:hAnsi="Times New Roman" w:cs="Times New Roman"/>
          <w:b w:val="0"/>
          <w:sz w:val="28"/>
          <w:szCs w:val="28"/>
          <w:lang w:val="kk-KZ"/>
        </w:rPr>
        <w:t>танымдық қызметін, жүйке</w:t>
      </w:r>
      <w:r w:rsidR="00975816" w:rsidRPr="00845D3A">
        <w:rPr>
          <w:rStyle w:val="12"/>
          <w:rFonts w:ascii="Times New Roman" w:hAnsi="Times New Roman" w:cs="Times New Roman"/>
          <w:b w:val="0"/>
          <w:sz w:val="28"/>
          <w:szCs w:val="28"/>
          <w:lang w:val="kk-KZ"/>
        </w:rPr>
        <w:t xml:space="preserve">-психикалық мәртебесін, физикалық дамуының, моторикасының, </w:t>
      </w:r>
      <w:r w:rsidR="0077290B" w:rsidRPr="00845D3A">
        <w:rPr>
          <w:rStyle w:val="12"/>
          <w:rFonts w:ascii="Times New Roman" w:hAnsi="Times New Roman" w:cs="Times New Roman"/>
          <w:b w:val="0"/>
          <w:sz w:val="28"/>
          <w:szCs w:val="28"/>
          <w:lang w:val="kk-KZ"/>
        </w:rPr>
        <w:t xml:space="preserve">соматикалық қалыпының </w:t>
      </w:r>
      <w:r w:rsidR="00975816" w:rsidRPr="00845D3A">
        <w:rPr>
          <w:rStyle w:val="12"/>
          <w:rFonts w:ascii="Times New Roman" w:hAnsi="Times New Roman" w:cs="Times New Roman"/>
          <w:b w:val="0"/>
          <w:sz w:val="28"/>
          <w:szCs w:val="28"/>
          <w:lang w:val="kk-KZ"/>
        </w:rPr>
        <w:t>ерекшелік</w:t>
      </w:r>
      <w:r w:rsidR="0077290B" w:rsidRPr="00845D3A">
        <w:rPr>
          <w:rStyle w:val="12"/>
          <w:rFonts w:ascii="Times New Roman" w:hAnsi="Times New Roman" w:cs="Times New Roman"/>
          <w:b w:val="0"/>
          <w:sz w:val="28"/>
          <w:szCs w:val="28"/>
          <w:lang w:val="kk-KZ"/>
        </w:rPr>
        <w:t>терін ескере отырып құрастырылған</w:t>
      </w:r>
      <w:r w:rsidR="00975816" w:rsidRPr="00845D3A">
        <w:rPr>
          <w:rStyle w:val="12"/>
          <w:rFonts w:ascii="Times New Roman" w:hAnsi="Times New Roman" w:cs="Times New Roman"/>
          <w:b w:val="0"/>
          <w:sz w:val="28"/>
          <w:szCs w:val="28"/>
          <w:lang w:val="kk-KZ"/>
        </w:rPr>
        <w:t>.</w:t>
      </w:r>
    </w:p>
    <w:p w:rsidR="00975816" w:rsidRPr="00845D3A" w:rsidRDefault="00FD0583" w:rsidP="005F537E">
      <w:pPr>
        <w:pStyle w:val="ac"/>
        <w:ind w:right="-2" w:firstLine="709"/>
        <w:jc w:val="both"/>
        <w:rPr>
          <w:rStyle w:val="12"/>
          <w:rFonts w:ascii="Times New Roman" w:hAnsi="Times New Roman" w:cs="Times New Roman"/>
          <w:b w:val="0"/>
          <w:sz w:val="28"/>
          <w:szCs w:val="28"/>
          <w:lang w:val="kk-KZ"/>
        </w:rPr>
      </w:pPr>
      <w:r w:rsidRPr="00845D3A">
        <w:rPr>
          <w:rStyle w:val="12"/>
          <w:rFonts w:ascii="Times New Roman" w:hAnsi="Times New Roman" w:cs="Times New Roman"/>
          <w:b w:val="0"/>
          <w:sz w:val="28"/>
          <w:szCs w:val="28"/>
          <w:lang w:val="kk-KZ"/>
        </w:rPr>
        <w:t>15</w:t>
      </w:r>
      <w:r w:rsidR="0084694D" w:rsidRPr="00845D3A">
        <w:rPr>
          <w:rStyle w:val="12"/>
          <w:rFonts w:ascii="Times New Roman" w:hAnsi="Times New Roman" w:cs="Times New Roman"/>
          <w:b w:val="0"/>
          <w:sz w:val="28"/>
          <w:szCs w:val="28"/>
          <w:lang w:val="kk-KZ"/>
        </w:rPr>
        <w:t xml:space="preserve">. </w:t>
      </w:r>
      <w:r w:rsidR="00975816" w:rsidRPr="00845D3A">
        <w:rPr>
          <w:rStyle w:val="12"/>
          <w:rFonts w:ascii="Times New Roman" w:hAnsi="Times New Roman" w:cs="Times New Roman"/>
          <w:b w:val="0"/>
          <w:sz w:val="28"/>
          <w:szCs w:val="28"/>
          <w:lang w:val="kk-KZ"/>
        </w:rPr>
        <w:t xml:space="preserve">Бағдарлама материалы </w:t>
      </w:r>
      <w:r w:rsidR="001D10AB">
        <w:rPr>
          <w:rStyle w:val="12"/>
          <w:rFonts w:ascii="Times New Roman" w:hAnsi="Times New Roman" w:cs="Times New Roman"/>
          <w:b w:val="0"/>
          <w:sz w:val="28"/>
          <w:szCs w:val="28"/>
          <w:lang w:val="kk-KZ"/>
        </w:rPr>
        <w:t>білім алушы</w:t>
      </w:r>
      <w:r w:rsidR="0077290B" w:rsidRPr="00845D3A">
        <w:rPr>
          <w:rStyle w:val="12"/>
          <w:rFonts w:ascii="Times New Roman" w:hAnsi="Times New Roman" w:cs="Times New Roman"/>
          <w:b w:val="0"/>
          <w:sz w:val="28"/>
          <w:szCs w:val="28"/>
          <w:lang w:val="kk-KZ"/>
        </w:rPr>
        <w:t xml:space="preserve">лардың </w:t>
      </w:r>
      <w:r w:rsidR="00975816" w:rsidRPr="00845D3A">
        <w:rPr>
          <w:rStyle w:val="12"/>
          <w:rFonts w:ascii="Times New Roman" w:hAnsi="Times New Roman" w:cs="Times New Roman"/>
          <w:b w:val="0"/>
          <w:sz w:val="28"/>
          <w:szCs w:val="28"/>
          <w:lang w:val="kk-KZ"/>
        </w:rPr>
        <w:t>қарапайым қозғалыстарындағы әртүрлі ауытқуларға таңдамалы түрде әсер етуге, күрделі қимылдарды, әсіресе адамның еңбек қызметінде қажетті қимылдарды ұйымдастыру қабілетін дамытуға мүмкіндік береді.</w:t>
      </w:r>
    </w:p>
    <w:p w:rsidR="000A6D81" w:rsidRDefault="000A6D81" w:rsidP="00845D3A">
      <w:pPr>
        <w:pStyle w:val="ac"/>
        <w:ind w:right="401"/>
        <w:rPr>
          <w:rStyle w:val="12"/>
          <w:rFonts w:ascii="Times New Roman" w:hAnsi="Times New Roman" w:cs="Times New Roman"/>
          <w:b w:val="0"/>
          <w:sz w:val="28"/>
          <w:szCs w:val="28"/>
          <w:lang w:val="kk-KZ"/>
        </w:rPr>
      </w:pPr>
    </w:p>
    <w:p w:rsidR="002A5C60" w:rsidRDefault="002A5C60" w:rsidP="00845D3A">
      <w:pPr>
        <w:pStyle w:val="ac"/>
        <w:ind w:right="401"/>
        <w:rPr>
          <w:rStyle w:val="12"/>
          <w:rFonts w:ascii="Times New Roman" w:hAnsi="Times New Roman" w:cs="Times New Roman"/>
          <w:b w:val="0"/>
          <w:sz w:val="28"/>
          <w:szCs w:val="28"/>
          <w:lang w:val="kk-KZ"/>
        </w:rPr>
      </w:pPr>
    </w:p>
    <w:p w:rsidR="00F53C76" w:rsidRDefault="00967AEB" w:rsidP="00E84A9B">
      <w:pPr>
        <w:pStyle w:val="ac"/>
        <w:ind w:right="401"/>
        <w:jc w:val="center"/>
        <w:rPr>
          <w:rStyle w:val="12"/>
          <w:rFonts w:ascii="Times New Roman" w:hAnsi="Times New Roman" w:cs="Times New Roman"/>
          <w:sz w:val="28"/>
          <w:szCs w:val="28"/>
          <w:lang w:val="kk-KZ"/>
        </w:rPr>
      </w:pPr>
      <w:r w:rsidRPr="00845D3A">
        <w:rPr>
          <w:rStyle w:val="12"/>
          <w:rFonts w:ascii="Times New Roman" w:hAnsi="Times New Roman" w:cs="Times New Roman"/>
          <w:sz w:val="28"/>
          <w:szCs w:val="28"/>
          <w:lang w:val="kk-KZ"/>
        </w:rPr>
        <w:t>2</w:t>
      </w:r>
      <w:r w:rsidR="00F53C76">
        <w:rPr>
          <w:rStyle w:val="12"/>
          <w:rFonts w:ascii="Times New Roman" w:hAnsi="Times New Roman" w:cs="Times New Roman"/>
          <w:sz w:val="28"/>
          <w:szCs w:val="28"/>
          <w:lang w:val="kk-KZ"/>
        </w:rPr>
        <w:t>-тарау</w:t>
      </w:r>
      <w:r w:rsidRPr="00845D3A">
        <w:rPr>
          <w:rStyle w:val="12"/>
          <w:rFonts w:ascii="Times New Roman" w:hAnsi="Times New Roman" w:cs="Times New Roman"/>
          <w:sz w:val="28"/>
          <w:szCs w:val="28"/>
          <w:lang w:val="kk-KZ"/>
        </w:rPr>
        <w:t xml:space="preserve">. </w:t>
      </w:r>
      <w:r w:rsidR="00DE0A01" w:rsidRPr="00845D3A">
        <w:rPr>
          <w:rStyle w:val="12"/>
          <w:rFonts w:ascii="Times New Roman" w:hAnsi="Times New Roman" w:cs="Times New Roman"/>
          <w:sz w:val="28"/>
          <w:szCs w:val="28"/>
          <w:lang w:val="kk-KZ"/>
        </w:rPr>
        <w:t>«</w:t>
      </w:r>
      <w:r w:rsidR="009479A7" w:rsidRPr="00845D3A">
        <w:rPr>
          <w:rStyle w:val="12"/>
          <w:rFonts w:ascii="Times New Roman" w:hAnsi="Times New Roman" w:cs="Times New Roman"/>
          <w:sz w:val="28"/>
          <w:szCs w:val="28"/>
          <w:lang w:val="kk-KZ"/>
        </w:rPr>
        <w:t>Бейімделген дене шынықтыру</w:t>
      </w:r>
      <w:r w:rsidR="00DE0A01" w:rsidRPr="00845D3A">
        <w:rPr>
          <w:rStyle w:val="12"/>
          <w:rFonts w:ascii="Times New Roman" w:hAnsi="Times New Roman" w:cs="Times New Roman"/>
          <w:sz w:val="28"/>
          <w:szCs w:val="28"/>
          <w:lang w:val="kk-KZ"/>
        </w:rPr>
        <w:t>» пәні</w:t>
      </w:r>
      <w:r w:rsidR="00975816" w:rsidRPr="00845D3A">
        <w:rPr>
          <w:rStyle w:val="12"/>
          <w:rFonts w:ascii="Times New Roman" w:hAnsi="Times New Roman" w:cs="Times New Roman"/>
          <w:sz w:val="28"/>
          <w:szCs w:val="28"/>
          <w:lang w:val="kk-KZ"/>
        </w:rPr>
        <w:t>н оқыту</w:t>
      </w:r>
      <w:r w:rsidR="00197DC8" w:rsidRPr="00845D3A">
        <w:rPr>
          <w:rStyle w:val="12"/>
          <w:rFonts w:ascii="Times New Roman" w:hAnsi="Times New Roman" w:cs="Times New Roman"/>
          <w:sz w:val="28"/>
          <w:szCs w:val="28"/>
          <w:lang w:val="kk-KZ"/>
        </w:rPr>
        <w:t>дың</w:t>
      </w:r>
      <w:r w:rsidR="00975816" w:rsidRPr="00845D3A">
        <w:rPr>
          <w:rStyle w:val="12"/>
          <w:rFonts w:ascii="Times New Roman" w:hAnsi="Times New Roman" w:cs="Times New Roman"/>
          <w:sz w:val="28"/>
          <w:szCs w:val="28"/>
          <w:lang w:val="kk-KZ"/>
        </w:rPr>
        <w:t xml:space="preserve"> </w:t>
      </w:r>
    </w:p>
    <w:p w:rsidR="00975816" w:rsidRPr="00845D3A" w:rsidRDefault="00975816" w:rsidP="00E84A9B">
      <w:pPr>
        <w:pStyle w:val="ac"/>
        <w:ind w:right="401"/>
        <w:jc w:val="center"/>
        <w:rPr>
          <w:rStyle w:val="12"/>
          <w:rFonts w:ascii="Times New Roman" w:hAnsi="Times New Roman" w:cs="Times New Roman"/>
          <w:sz w:val="28"/>
          <w:szCs w:val="28"/>
          <w:lang w:val="kk-KZ"/>
        </w:rPr>
      </w:pPr>
      <w:r w:rsidRPr="00845D3A">
        <w:rPr>
          <w:rStyle w:val="12"/>
          <w:rFonts w:ascii="Times New Roman" w:hAnsi="Times New Roman" w:cs="Times New Roman"/>
          <w:sz w:val="28"/>
          <w:szCs w:val="28"/>
          <w:lang w:val="kk-KZ"/>
        </w:rPr>
        <w:t>мақсаты мен міндеттері</w:t>
      </w:r>
    </w:p>
    <w:p w:rsidR="00967AEB" w:rsidRPr="00845D3A" w:rsidRDefault="00967AEB" w:rsidP="0088762E">
      <w:pPr>
        <w:pStyle w:val="ac"/>
        <w:ind w:right="401"/>
        <w:jc w:val="center"/>
        <w:rPr>
          <w:rStyle w:val="12"/>
          <w:rFonts w:ascii="Times New Roman" w:hAnsi="Times New Roman" w:cs="Times New Roman"/>
          <w:b w:val="0"/>
          <w:sz w:val="28"/>
          <w:szCs w:val="28"/>
          <w:lang w:val="kk-KZ"/>
        </w:rPr>
      </w:pPr>
    </w:p>
    <w:p w:rsidR="00975816" w:rsidRPr="00845D3A" w:rsidRDefault="007A5CA7" w:rsidP="000A6D81">
      <w:pPr>
        <w:pStyle w:val="ac"/>
        <w:ind w:right="-2" w:firstLine="709"/>
        <w:jc w:val="both"/>
        <w:rPr>
          <w:rStyle w:val="12"/>
          <w:rFonts w:ascii="Times New Roman" w:hAnsi="Times New Roman" w:cs="Times New Roman"/>
          <w:b w:val="0"/>
          <w:sz w:val="28"/>
          <w:szCs w:val="28"/>
          <w:lang w:val="kk-KZ"/>
        </w:rPr>
      </w:pPr>
      <w:r>
        <w:rPr>
          <w:rStyle w:val="12"/>
          <w:rFonts w:ascii="Times New Roman" w:hAnsi="Times New Roman" w:cs="Times New Roman"/>
          <w:b w:val="0"/>
          <w:sz w:val="28"/>
          <w:szCs w:val="28"/>
          <w:lang w:val="kk-KZ"/>
        </w:rPr>
        <w:t>16</w:t>
      </w:r>
      <w:r w:rsidR="00DD16CD" w:rsidRPr="00845D3A">
        <w:rPr>
          <w:rStyle w:val="12"/>
          <w:rFonts w:ascii="Times New Roman" w:hAnsi="Times New Roman" w:cs="Times New Roman"/>
          <w:b w:val="0"/>
          <w:sz w:val="28"/>
          <w:szCs w:val="28"/>
          <w:lang w:val="kk-KZ"/>
        </w:rPr>
        <w:t xml:space="preserve">. </w:t>
      </w:r>
      <w:r w:rsidR="00DE0A01" w:rsidRPr="00845D3A">
        <w:rPr>
          <w:rStyle w:val="12"/>
          <w:rFonts w:ascii="Times New Roman" w:hAnsi="Times New Roman" w:cs="Times New Roman"/>
          <w:b w:val="0"/>
          <w:sz w:val="28"/>
          <w:szCs w:val="28"/>
          <w:lang w:val="kk-KZ"/>
        </w:rPr>
        <w:t>«</w:t>
      </w:r>
      <w:r w:rsidR="009479A7" w:rsidRPr="00845D3A">
        <w:rPr>
          <w:rStyle w:val="12"/>
          <w:rFonts w:ascii="Times New Roman" w:hAnsi="Times New Roman" w:cs="Times New Roman"/>
          <w:b w:val="0"/>
          <w:sz w:val="28"/>
          <w:szCs w:val="28"/>
          <w:lang w:val="kk-KZ"/>
        </w:rPr>
        <w:t>Бейімделген дене шынықтыру</w:t>
      </w:r>
      <w:r w:rsidR="00DE0A01" w:rsidRPr="00845D3A">
        <w:rPr>
          <w:rStyle w:val="12"/>
          <w:rFonts w:ascii="Times New Roman" w:hAnsi="Times New Roman" w:cs="Times New Roman"/>
          <w:b w:val="0"/>
          <w:sz w:val="28"/>
          <w:szCs w:val="28"/>
          <w:lang w:val="kk-KZ"/>
        </w:rPr>
        <w:t>» пәні</w:t>
      </w:r>
      <w:r w:rsidR="00975816" w:rsidRPr="00845D3A">
        <w:rPr>
          <w:rStyle w:val="12"/>
          <w:rFonts w:ascii="Times New Roman" w:hAnsi="Times New Roman" w:cs="Times New Roman"/>
          <w:b w:val="0"/>
          <w:sz w:val="28"/>
          <w:szCs w:val="28"/>
          <w:lang w:val="kk-KZ"/>
        </w:rPr>
        <w:t xml:space="preserve"> бойынша оқу бағдарламасының мақсат</w:t>
      </w:r>
      <w:r w:rsidR="00675E13" w:rsidRPr="00845D3A">
        <w:rPr>
          <w:rStyle w:val="12"/>
          <w:rFonts w:ascii="Times New Roman" w:hAnsi="Times New Roman" w:cs="Times New Roman"/>
          <w:b w:val="0"/>
          <w:sz w:val="28"/>
          <w:szCs w:val="28"/>
          <w:lang w:val="kk-KZ"/>
        </w:rPr>
        <w:t xml:space="preserve">ы – </w:t>
      </w:r>
      <w:r w:rsidR="001D10AB">
        <w:rPr>
          <w:rStyle w:val="12"/>
          <w:rFonts w:ascii="Times New Roman" w:hAnsi="Times New Roman" w:cs="Times New Roman"/>
          <w:b w:val="0"/>
          <w:sz w:val="28"/>
          <w:szCs w:val="28"/>
          <w:lang w:val="kk-KZ"/>
        </w:rPr>
        <w:t>білім алушы</w:t>
      </w:r>
      <w:r w:rsidR="00675E13" w:rsidRPr="00845D3A">
        <w:rPr>
          <w:rStyle w:val="12"/>
          <w:rFonts w:ascii="Times New Roman" w:hAnsi="Times New Roman" w:cs="Times New Roman"/>
          <w:b w:val="0"/>
          <w:sz w:val="28"/>
          <w:szCs w:val="28"/>
          <w:lang w:val="kk-KZ"/>
        </w:rPr>
        <w:t xml:space="preserve">лардың </w:t>
      </w:r>
      <w:r>
        <w:rPr>
          <w:rStyle w:val="12"/>
          <w:rFonts w:ascii="Times New Roman" w:hAnsi="Times New Roman" w:cs="Times New Roman"/>
          <w:b w:val="0"/>
          <w:sz w:val="28"/>
          <w:szCs w:val="28"/>
          <w:lang w:val="kk-KZ"/>
        </w:rPr>
        <w:t>дене</w:t>
      </w:r>
      <w:r w:rsidR="00675E13" w:rsidRPr="00845D3A">
        <w:rPr>
          <w:rStyle w:val="12"/>
          <w:rFonts w:ascii="Times New Roman" w:hAnsi="Times New Roman" w:cs="Times New Roman"/>
          <w:b w:val="0"/>
          <w:sz w:val="28"/>
          <w:szCs w:val="28"/>
          <w:lang w:val="kk-KZ"/>
        </w:rPr>
        <w:t xml:space="preserve"> дамуы</w:t>
      </w:r>
      <w:r w:rsidR="00975816" w:rsidRPr="00845D3A">
        <w:rPr>
          <w:rStyle w:val="12"/>
          <w:rFonts w:ascii="Times New Roman" w:hAnsi="Times New Roman" w:cs="Times New Roman"/>
          <w:b w:val="0"/>
          <w:sz w:val="28"/>
          <w:szCs w:val="28"/>
          <w:lang w:val="kk-KZ"/>
        </w:rPr>
        <w:t xml:space="preserve">, соматикалық </w:t>
      </w:r>
      <w:r w:rsidR="005F537E" w:rsidRPr="00845D3A">
        <w:rPr>
          <w:rStyle w:val="12"/>
          <w:rFonts w:ascii="Times New Roman" w:hAnsi="Times New Roman" w:cs="Times New Roman"/>
          <w:b w:val="0"/>
          <w:sz w:val="28"/>
          <w:szCs w:val="28"/>
          <w:lang w:val="kk-KZ"/>
        </w:rPr>
        <w:t xml:space="preserve">қалпы мен </w:t>
      </w:r>
      <w:r w:rsidR="005F537E" w:rsidRPr="00845D3A">
        <w:rPr>
          <w:rStyle w:val="12"/>
          <w:rFonts w:ascii="Times New Roman" w:hAnsi="Times New Roman" w:cs="Times New Roman"/>
          <w:b w:val="0"/>
          <w:sz w:val="28"/>
          <w:szCs w:val="28"/>
          <w:lang w:val="kk-KZ"/>
        </w:rPr>
        <w:lastRenderedPageBreak/>
        <w:t>моторикасындағы ауытқуларды</w:t>
      </w:r>
      <w:r w:rsidR="00975816" w:rsidRPr="00845D3A">
        <w:rPr>
          <w:rStyle w:val="12"/>
          <w:rFonts w:ascii="Times New Roman" w:hAnsi="Times New Roman" w:cs="Times New Roman"/>
          <w:b w:val="0"/>
          <w:sz w:val="28"/>
          <w:szCs w:val="28"/>
          <w:lang w:val="kk-KZ"/>
        </w:rPr>
        <w:t xml:space="preserve"> түзету, бала ағзасын шынықтыру және денсаулығын нығайту, дұрыс дамуға</w:t>
      </w:r>
      <w:r w:rsidR="00675E13" w:rsidRPr="00845D3A">
        <w:rPr>
          <w:rStyle w:val="12"/>
          <w:rFonts w:ascii="Times New Roman" w:hAnsi="Times New Roman" w:cs="Times New Roman"/>
          <w:b w:val="0"/>
          <w:sz w:val="28"/>
          <w:szCs w:val="28"/>
          <w:lang w:val="kk-KZ"/>
        </w:rPr>
        <w:t xml:space="preserve"> көмектесу</w:t>
      </w:r>
      <w:r w:rsidR="00975816" w:rsidRPr="00845D3A">
        <w:rPr>
          <w:rStyle w:val="12"/>
          <w:rFonts w:ascii="Times New Roman" w:hAnsi="Times New Roman" w:cs="Times New Roman"/>
          <w:b w:val="0"/>
          <w:sz w:val="28"/>
          <w:szCs w:val="28"/>
          <w:lang w:val="kk-KZ"/>
        </w:rPr>
        <w:t>, қозғалыс біліктері мен дағдыларын</w:t>
      </w:r>
      <w:r w:rsidR="00675E13" w:rsidRPr="00845D3A">
        <w:rPr>
          <w:rStyle w:val="12"/>
          <w:rFonts w:ascii="Times New Roman" w:hAnsi="Times New Roman" w:cs="Times New Roman"/>
          <w:b w:val="0"/>
          <w:sz w:val="28"/>
          <w:szCs w:val="28"/>
          <w:lang w:val="kk-KZ"/>
        </w:rPr>
        <w:t xml:space="preserve"> үйрету</w:t>
      </w:r>
      <w:r w:rsidR="00975816" w:rsidRPr="00845D3A">
        <w:rPr>
          <w:rStyle w:val="12"/>
          <w:rFonts w:ascii="Times New Roman" w:hAnsi="Times New Roman" w:cs="Times New Roman"/>
          <w:b w:val="0"/>
          <w:sz w:val="28"/>
          <w:szCs w:val="28"/>
          <w:lang w:val="kk-KZ"/>
        </w:rPr>
        <w:t>.</w:t>
      </w:r>
    </w:p>
    <w:p w:rsidR="00DD16CD" w:rsidRPr="00845D3A" w:rsidRDefault="007A5CA7" w:rsidP="000A6D81">
      <w:pPr>
        <w:pStyle w:val="ac"/>
        <w:ind w:right="-2" w:firstLine="709"/>
        <w:jc w:val="both"/>
        <w:rPr>
          <w:rFonts w:ascii="Times New Roman" w:hAnsi="Times New Roman" w:cs="Times New Roman"/>
          <w:sz w:val="28"/>
          <w:szCs w:val="28"/>
          <w:lang w:val="kk-KZ"/>
        </w:rPr>
      </w:pPr>
      <w:r>
        <w:rPr>
          <w:rFonts w:ascii="Times New Roman" w:hAnsi="Times New Roman" w:cs="Times New Roman"/>
          <w:sz w:val="28"/>
          <w:szCs w:val="28"/>
          <w:lang w:val="kk-KZ"/>
        </w:rPr>
        <w:t>17</w:t>
      </w:r>
      <w:r w:rsidR="00DD16CD" w:rsidRPr="00845D3A">
        <w:rPr>
          <w:rFonts w:ascii="Times New Roman" w:hAnsi="Times New Roman" w:cs="Times New Roman"/>
          <w:sz w:val="28"/>
          <w:szCs w:val="28"/>
          <w:lang w:val="kk-KZ"/>
        </w:rPr>
        <w:t xml:space="preserve">. </w:t>
      </w:r>
      <w:r w:rsidR="00DE0A01" w:rsidRPr="00845D3A">
        <w:rPr>
          <w:rStyle w:val="12"/>
          <w:rFonts w:ascii="Times New Roman" w:hAnsi="Times New Roman" w:cs="Times New Roman"/>
          <w:b w:val="0"/>
          <w:sz w:val="28"/>
          <w:szCs w:val="28"/>
          <w:lang w:val="kk-KZ"/>
        </w:rPr>
        <w:t>«</w:t>
      </w:r>
      <w:r w:rsidR="009479A7" w:rsidRPr="00845D3A">
        <w:rPr>
          <w:rStyle w:val="12"/>
          <w:rFonts w:ascii="Times New Roman" w:hAnsi="Times New Roman" w:cs="Times New Roman"/>
          <w:b w:val="0"/>
          <w:sz w:val="28"/>
          <w:szCs w:val="28"/>
          <w:lang w:val="kk-KZ"/>
        </w:rPr>
        <w:t>Бейімделген дене шынықтыру</w:t>
      </w:r>
      <w:r w:rsidR="00DE0A01" w:rsidRPr="00845D3A">
        <w:rPr>
          <w:rStyle w:val="12"/>
          <w:rFonts w:ascii="Times New Roman" w:hAnsi="Times New Roman" w:cs="Times New Roman"/>
          <w:b w:val="0"/>
          <w:sz w:val="28"/>
          <w:szCs w:val="28"/>
          <w:lang w:val="kk-KZ"/>
        </w:rPr>
        <w:t>» пәні</w:t>
      </w:r>
      <w:r w:rsidR="003B29DA" w:rsidRPr="00845D3A">
        <w:rPr>
          <w:rStyle w:val="12"/>
          <w:rFonts w:ascii="Times New Roman" w:hAnsi="Times New Roman" w:cs="Times New Roman"/>
          <w:b w:val="0"/>
          <w:sz w:val="28"/>
          <w:szCs w:val="28"/>
          <w:lang w:val="kk-KZ"/>
        </w:rPr>
        <w:t>нің міндеттері</w:t>
      </w:r>
      <w:r w:rsidR="00DD16CD" w:rsidRPr="00845D3A">
        <w:rPr>
          <w:rFonts w:ascii="Times New Roman" w:hAnsi="Times New Roman" w:cs="Times New Roman"/>
          <w:sz w:val="28"/>
          <w:szCs w:val="28"/>
          <w:lang w:val="kk-KZ"/>
        </w:rPr>
        <w:t>:</w:t>
      </w:r>
    </w:p>
    <w:p w:rsidR="003B29DA" w:rsidRPr="00845D3A" w:rsidRDefault="0076418E" w:rsidP="000A6D81">
      <w:pPr>
        <w:pStyle w:val="ac"/>
        <w:ind w:right="401" w:firstLine="709"/>
        <w:jc w:val="both"/>
        <w:rPr>
          <w:rFonts w:ascii="Times New Roman" w:hAnsi="Times New Roman" w:cs="Times New Roman"/>
          <w:sz w:val="28"/>
          <w:szCs w:val="28"/>
          <w:lang w:val="kk-KZ"/>
        </w:rPr>
      </w:pPr>
      <w:r w:rsidRPr="00845D3A">
        <w:rPr>
          <w:rFonts w:ascii="Times New Roman" w:hAnsi="Times New Roman" w:cs="Times New Roman"/>
          <w:sz w:val="28"/>
          <w:szCs w:val="28"/>
          <w:lang w:val="kk-KZ"/>
        </w:rPr>
        <w:t xml:space="preserve">1) </w:t>
      </w:r>
      <w:r w:rsidR="003B29DA" w:rsidRPr="00845D3A">
        <w:rPr>
          <w:rFonts w:ascii="Times New Roman" w:hAnsi="Times New Roman" w:cs="Times New Roman"/>
          <w:sz w:val="28"/>
          <w:szCs w:val="28"/>
          <w:lang w:val="kk-KZ"/>
        </w:rPr>
        <w:t>физикалық дамудың ауытқуларын түзету және қалпына келтіру;</w:t>
      </w:r>
    </w:p>
    <w:p w:rsidR="003B29DA" w:rsidRPr="00845D3A" w:rsidRDefault="000E7027" w:rsidP="000A6D81">
      <w:pPr>
        <w:pStyle w:val="15"/>
        <w:spacing w:line="240" w:lineRule="auto"/>
        <w:ind w:left="0" w:right="401" w:firstLine="709"/>
        <w:jc w:val="both"/>
        <w:rPr>
          <w:rFonts w:ascii="Times New Roman" w:hAnsi="Times New Roman"/>
          <w:sz w:val="28"/>
          <w:szCs w:val="28"/>
          <w:lang w:val="kk-KZ"/>
        </w:rPr>
      </w:pPr>
      <w:r w:rsidRPr="00845D3A">
        <w:rPr>
          <w:rFonts w:ascii="Times New Roman" w:hAnsi="Times New Roman"/>
          <w:sz w:val="28"/>
          <w:szCs w:val="28"/>
          <w:lang w:val="kk-KZ"/>
        </w:rPr>
        <w:t xml:space="preserve">2) </w:t>
      </w:r>
      <w:r w:rsidR="003B29DA" w:rsidRPr="00845D3A">
        <w:rPr>
          <w:rFonts w:ascii="Times New Roman" w:hAnsi="Times New Roman"/>
          <w:sz w:val="28"/>
          <w:szCs w:val="28"/>
          <w:lang w:val="kk-KZ"/>
        </w:rPr>
        <w:t xml:space="preserve">оқыту </w:t>
      </w:r>
      <w:r w:rsidR="00AF37D1" w:rsidRPr="00845D3A">
        <w:rPr>
          <w:rFonts w:ascii="Times New Roman" w:hAnsi="Times New Roman"/>
          <w:sz w:val="28"/>
          <w:szCs w:val="28"/>
          <w:lang w:val="kk-KZ"/>
        </w:rPr>
        <w:t>проце</w:t>
      </w:r>
      <w:r w:rsidR="003B29DA" w:rsidRPr="00845D3A">
        <w:rPr>
          <w:rFonts w:ascii="Times New Roman" w:hAnsi="Times New Roman"/>
          <w:sz w:val="28"/>
          <w:szCs w:val="28"/>
          <w:lang w:val="kk-KZ"/>
        </w:rPr>
        <w:t>сінде қозғалыс мүмкіндіктерін дамыту;</w:t>
      </w:r>
    </w:p>
    <w:p w:rsidR="003B29DA" w:rsidRPr="00845D3A" w:rsidRDefault="000E7027" w:rsidP="000A6D81">
      <w:pPr>
        <w:pStyle w:val="15"/>
        <w:spacing w:line="240" w:lineRule="auto"/>
        <w:ind w:left="0" w:right="-2" w:firstLine="709"/>
        <w:jc w:val="both"/>
        <w:rPr>
          <w:rFonts w:ascii="Times New Roman" w:hAnsi="Times New Roman"/>
          <w:sz w:val="28"/>
          <w:szCs w:val="28"/>
          <w:lang w:val="kk-KZ"/>
        </w:rPr>
      </w:pPr>
      <w:r w:rsidRPr="00845D3A">
        <w:rPr>
          <w:rFonts w:ascii="Times New Roman" w:hAnsi="Times New Roman"/>
          <w:sz w:val="28"/>
          <w:szCs w:val="28"/>
          <w:lang w:val="kk-KZ"/>
        </w:rPr>
        <w:t>3</w:t>
      </w:r>
      <w:r w:rsidR="0076418E" w:rsidRPr="00845D3A">
        <w:rPr>
          <w:rFonts w:ascii="Times New Roman" w:hAnsi="Times New Roman"/>
          <w:sz w:val="28"/>
          <w:szCs w:val="28"/>
          <w:lang w:val="kk-KZ"/>
        </w:rPr>
        <w:t xml:space="preserve">) </w:t>
      </w:r>
      <w:r w:rsidR="003B29DA" w:rsidRPr="00845D3A">
        <w:rPr>
          <w:rFonts w:ascii="Times New Roman" w:hAnsi="Times New Roman"/>
          <w:sz w:val="28"/>
          <w:szCs w:val="28"/>
          <w:lang w:val="kk-KZ"/>
        </w:rPr>
        <w:t>қозғалыс біліктері мен дағдыларын қалыптастыру, дамыту және жетілдіру;</w:t>
      </w:r>
    </w:p>
    <w:p w:rsidR="003B29DA" w:rsidRPr="00845D3A" w:rsidRDefault="000E7027" w:rsidP="000A6D81">
      <w:pPr>
        <w:pStyle w:val="15"/>
        <w:tabs>
          <w:tab w:val="left" w:pos="9498"/>
        </w:tabs>
        <w:spacing w:line="240" w:lineRule="auto"/>
        <w:ind w:left="0" w:right="-2" w:firstLine="709"/>
        <w:jc w:val="both"/>
        <w:rPr>
          <w:rFonts w:ascii="Times New Roman" w:hAnsi="Times New Roman"/>
          <w:sz w:val="28"/>
          <w:szCs w:val="28"/>
          <w:lang w:val="kk-KZ"/>
        </w:rPr>
      </w:pPr>
      <w:r w:rsidRPr="00845D3A">
        <w:rPr>
          <w:rFonts w:ascii="Times New Roman" w:hAnsi="Times New Roman"/>
          <w:sz w:val="28"/>
          <w:szCs w:val="28"/>
          <w:lang w:val="kk-KZ"/>
        </w:rPr>
        <w:t xml:space="preserve">4) </w:t>
      </w:r>
      <w:r w:rsidR="001D10AB">
        <w:rPr>
          <w:rFonts w:ascii="Times New Roman" w:hAnsi="Times New Roman"/>
          <w:sz w:val="28"/>
          <w:szCs w:val="28"/>
          <w:lang w:val="kk-KZ"/>
        </w:rPr>
        <w:t>білім алушы</w:t>
      </w:r>
      <w:r w:rsidR="00AF37D1" w:rsidRPr="00845D3A">
        <w:rPr>
          <w:rFonts w:ascii="Times New Roman" w:hAnsi="Times New Roman"/>
          <w:sz w:val="28"/>
          <w:szCs w:val="28"/>
          <w:lang w:val="kk-KZ"/>
        </w:rPr>
        <w:t>лардың</w:t>
      </w:r>
      <w:r w:rsidR="003B29DA" w:rsidRPr="00845D3A">
        <w:rPr>
          <w:rFonts w:ascii="Times New Roman" w:hAnsi="Times New Roman"/>
          <w:sz w:val="28"/>
          <w:szCs w:val="28"/>
          <w:lang w:val="kk-KZ"/>
        </w:rPr>
        <w:t xml:space="preserve"> негізгі физикалық қабілеттерін дамыту, дене шынықтыру сабақтарына қатысты тұрақты қатынас</w:t>
      </w:r>
      <w:r w:rsidR="00AF37D1" w:rsidRPr="00845D3A">
        <w:rPr>
          <w:rFonts w:ascii="Times New Roman" w:hAnsi="Times New Roman"/>
          <w:sz w:val="28"/>
          <w:szCs w:val="28"/>
          <w:lang w:val="kk-KZ"/>
        </w:rPr>
        <w:t>ын</w:t>
      </w:r>
      <w:r w:rsidR="003B29DA" w:rsidRPr="00845D3A">
        <w:rPr>
          <w:rFonts w:ascii="Times New Roman" w:hAnsi="Times New Roman"/>
          <w:sz w:val="28"/>
          <w:szCs w:val="28"/>
          <w:lang w:val="kk-KZ"/>
        </w:rPr>
        <w:t xml:space="preserve"> қалыптастыру;</w:t>
      </w:r>
    </w:p>
    <w:p w:rsidR="000E7027" w:rsidRPr="00845D3A" w:rsidRDefault="000E7027" w:rsidP="000A6D81">
      <w:pPr>
        <w:pStyle w:val="15"/>
        <w:spacing w:line="240" w:lineRule="auto"/>
        <w:ind w:left="0" w:right="-2" w:firstLine="709"/>
        <w:jc w:val="both"/>
        <w:rPr>
          <w:rFonts w:ascii="Times New Roman" w:hAnsi="Times New Roman"/>
          <w:sz w:val="28"/>
          <w:szCs w:val="28"/>
          <w:lang w:val="kk-KZ"/>
        </w:rPr>
      </w:pPr>
      <w:r w:rsidRPr="00845D3A">
        <w:rPr>
          <w:rFonts w:ascii="Times New Roman" w:hAnsi="Times New Roman"/>
          <w:sz w:val="28"/>
          <w:szCs w:val="28"/>
          <w:lang w:val="kk-KZ"/>
        </w:rPr>
        <w:t xml:space="preserve">5) </w:t>
      </w:r>
      <w:r w:rsidR="003B29DA" w:rsidRPr="00845D3A">
        <w:rPr>
          <w:rFonts w:ascii="Times New Roman" w:hAnsi="Times New Roman"/>
          <w:sz w:val="28"/>
          <w:szCs w:val="28"/>
          <w:lang w:val="kk-KZ"/>
        </w:rPr>
        <w:t>денсаулықты нығайту, қалыпты физикалық дамуға жағдай жасау;</w:t>
      </w:r>
    </w:p>
    <w:p w:rsidR="003E238C" w:rsidRPr="00845D3A" w:rsidRDefault="000E7027" w:rsidP="000A6D81">
      <w:pPr>
        <w:pStyle w:val="15"/>
        <w:spacing w:line="240" w:lineRule="auto"/>
        <w:ind w:left="0" w:right="-2" w:firstLine="709"/>
        <w:jc w:val="both"/>
        <w:rPr>
          <w:rFonts w:ascii="Times New Roman" w:hAnsi="Times New Roman"/>
          <w:sz w:val="28"/>
          <w:szCs w:val="28"/>
          <w:lang w:val="kk-KZ"/>
        </w:rPr>
      </w:pPr>
      <w:r w:rsidRPr="00845D3A">
        <w:rPr>
          <w:rFonts w:ascii="Times New Roman" w:hAnsi="Times New Roman"/>
          <w:sz w:val="28"/>
          <w:szCs w:val="28"/>
          <w:lang w:val="kk-KZ"/>
        </w:rPr>
        <w:t xml:space="preserve">6) </w:t>
      </w:r>
      <w:r w:rsidR="001D10AB">
        <w:rPr>
          <w:rFonts w:ascii="Times New Roman" w:hAnsi="Times New Roman"/>
          <w:sz w:val="28"/>
          <w:szCs w:val="28"/>
          <w:lang w:val="kk-KZ"/>
        </w:rPr>
        <w:t>білім алушы</w:t>
      </w:r>
      <w:r w:rsidR="003E238C" w:rsidRPr="00845D3A">
        <w:rPr>
          <w:rFonts w:ascii="Times New Roman" w:hAnsi="Times New Roman"/>
          <w:sz w:val="28"/>
          <w:szCs w:val="28"/>
          <w:lang w:val="kk-KZ"/>
        </w:rPr>
        <w:t>лардың физикалық даму процесінде қолдау құқықтарын білуді қамти отырып, денсаулықты насихаттау;</w:t>
      </w:r>
    </w:p>
    <w:p w:rsidR="000E7027" w:rsidRPr="00845D3A" w:rsidRDefault="000A6D81" w:rsidP="000E7027">
      <w:pPr>
        <w:pStyle w:val="15"/>
        <w:spacing w:line="240" w:lineRule="auto"/>
        <w:ind w:left="0" w:right="-2" w:firstLine="709"/>
        <w:rPr>
          <w:rFonts w:ascii="Times New Roman" w:hAnsi="Times New Roman"/>
          <w:sz w:val="28"/>
          <w:szCs w:val="28"/>
          <w:lang w:val="kk-KZ"/>
        </w:rPr>
      </w:pPr>
      <w:r w:rsidRPr="00845D3A">
        <w:rPr>
          <w:rFonts w:ascii="Times New Roman" w:hAnsi="Times New Roman"/>
          <w:sz w:val="28"/>
          <w:szCs w:val="28"/>
          <w:lang w:val="kk-KZ"/>
        </w:rPr>
        <w:t xml:space="preserve">7) физикалық және ақыл-ой </w:t>
      </w:r>
      <w:r w:rsidR="000E7027" w:rsidRPr="00845D3A">
        <w:rPr>
          <w:rFonts w:ascii="Times New Roman" w:hAnsi="Times New Roman"/>
          <w:sz w:val="28"/>
          <w:szCs w:val="28"/>
          <w:lang w:val="kk-KZ"/>
        </w:rPr>
        <w:t>еңбегіне қабілетерін арттыру;</w:t>
      </w:r>
    </w:p>
    <w:p w:rsidR="000E7027" w:rsidRPr="00845D3A" w:rsidRDefault="000E7027" w:rsidP="000A6D81">
      <w:pPr>
        <w:pStyle w:val="15"/>
        <w:spacing w:line="240" w:lineRule="auto"/>
        <w:ind w:left="0" w:right="-2" w:firstLine="709"/>
        <w:jc w:val="both"/>
        <w:rPr>
          <w:rFonts w:ascii="Times New Roman" w:hAnsi="Times New Roman"/>
          <w:sz w:val="28"/>
          <w:szCs w:val="28"/>
          <w:lang w:val="kk-KZ"/>
        </w:rPr>
      </w:pPr>
      <w:r w:rsidRPr="00845D3A">
        <w:rPr>
          <w:rFonts w:ascii="Times New Roman" w:hAnsi="Times New Roman"/>
          <w:sz w:val="28"/>
          <w:szCs w:val="28"/>
          <w:lang w:val="kk-KZ"/>
        </w:rPr>
        <w:t xml:space="preserve">8) </w:t>
      </w:r>
      <w:r w:rsidR="003B29DA" w:rsidRPr="00845D3A">
        <w:rPr>
          <w:rFonts w:ascii="Times New Roman" w:hAnsi="Times New Roman"/>
          <w:sz w:val="28"/>
          <w:szCs w:val="28"/>
          <w:lang w:val="kk-KZ"/>
        </w:rPr>
        <w:t>білім алушылардың аллергияларға, суық тию ауруларына және созылмалы инфекцияларға жалпы қарсы тұруларына көмектесу үшін иммундық жүйені жақсарту;</w:t>
      </w:r>
    </w:p>
    <w:p w:rsidR="0083352A" w:rsidRPr="00845D3A" w:rsidRDefault="000E7027" w:rsidP="0083352A">
      <w:pPr>
        <w:pStyle w:val="15"/>
        <w:spacing w:line="240" w:lineRule="auto"/>
        <w:ind w:left="0" w:right="-2" w:firstLine="709"/>
        <w:rPr>
          <w:rFonts w:ascii="Times New Roman" w:hAnsi="Times New Roman"/>
          <w:sz w:val="28"/>
          <w:szCs w:val="28"/>
          <w:lang w:val="kk-KZ"/>
        </w:rPr>
      </w:pPr>
      <w:r w:rsidRPr="00845D3A">
        <w:rPr>
          <w:rFonts w:ascii="Times New Roman" w:hAnsi="Times New Roman"/>
          <w:sz w:val="28"/>
          <w:szCs w:val="28"/>
          <w:lang w:val="kk-KZ"/>
        </w:rPr>
        <w:t xml:space="preserve">9) </w:t>
      </w:r>
      <w:r w:rsidR="003B29DA" w:rsidRPr="00845D3A">
        <w:rPr>
          <w:rFonts w:ascii="Times New Roman" w:hAnsi="Times New Roman"/>
          <w:sz w:val="28"/>
          <w:szCs w:val="28"/>
          <w:lang w:val="kk-KZ"/>
        </w:rPr>
        <w:t>келбетті мүсін қалыптастыру және оны түзету;</w:t>
      </w:r>
    </w:p>
    <w:p w:rsidR="0083352A" w:rsidRPr="00845D3A" w:rsidRDefault="0083352A" w:rsidP="0083352A">
      <w:pPr>
        <w:pStyle w:val="15"/>
        <w:spacing w:line="240" w:lineRule="auto"/>
        <w:ind w:left="0" w:right="-2" w:firstLine="709"/>
        <w:rPr>
          <w:rFonts w:ascii="Times New Roman" w:hAnsi="Times New Roman"/>
          <w:sz w:val="28"/>
          <w:szCs w:val="28"/>
          <w:lang w:val="kk-KZ"/>
        </w:rPr>
      </w:pPr>
      <w:r w:rsidRPr="00845D3A">
        <w:rPr>
          <w:rFonts w:ascii="Times New Roman" w:hAnsi="Times New Roman"/>
          <w:sz w:val="28"/>
          <w:szCs w:val="28"/>
          <w:lang w:val="kk-KZ"/>
        </w:rPr>
        <w:t xml:space="preserve">10) </w:t>
      </w:r>
      <w:r w:rsidR="003B29DA" w:rsidRPr="00845D3A">
        <w:rPr>
          <w:rFonts w:ascii="Times New Roman" w:hAnsi="Times New Roman"/>
          <w:sz w:val="28"/>
          <w:szCs w:val="28"/>
          <w:lang w:val="kk-KZ"/>
        </w:rPr>
        <w:t>дұрыс тыныстау техникасын</w:t>
      </w:r>
      <w:r w:rsidRPr="00845D3A">
        <w:rPr>
          <w:rFonts w:ascii="Times New Roman" w:hAnsi="Times New Roman"/>
          <w:sz w:val="28"/>
          <w:szCs w:val="28"/>
          <w:lang w:val="kk-KZ"/>
        </w:rPr>
        <w:t>а үйрету</w:t>
      </w:r>
      <w:r w:rsidR="003B29DA" w:rsidRPr="00845D3A">
        <w:rPr>
          <w:rFonts w:ascii="Times New Roman" w:hAnsi="Times New Roman"/>
          <w:sz w:val="28"/>
          <w:szCs w:val="28"/>
          <w:lang w:val="kk-KZ"/>
        </w:rPr>
        <w:t>;</w:t>
      </w:r>
    </w:p>
    <w:p w:rsidR="0083352A" w:rsidRPr="00845D3A" w:rsidRDefault="0083352A" w:rsidP="0083352A">
      <w:pPr>
        <w:pStyle w:val="15"/>
        <w:spacing w:line="240" w:lineRule="auto"/>
        <w:ind w:left="0" w:right="-2" w:firstLine="709"/>
        <w:rPr>
          <w:rFonts w:ascii="Times New Roman" w:hAnsi="Times New Roman"/>
          <w:sz w:val="28"/>
          <w:szCs w:val="28"/>
          <w:lang w:val="kk-KZ"/>
        </w:rPr>
      </w:pPr>
      <w:r w:rsidRPr="00845D3A">
        <w:rPr>
          <w:rFonts w:ascii="Times New Roman" w:hAnsi="Times New Roman"/>
          <w:sz w:val="28"/>
          <w:szCs w:val="28"/>
          <w:lang w:val="kk-KZ"/>
        </w:rPr>
        <w:t xml:space="preserve">11) </w:t>
      </w:r>
      <w:r w:rsidR="003B29DA" w:rsidRPr="00845D3A">
        <w:rPr>
          <w:rFonts w:ascii="Times New Roman" w:hAnsi="Times New Roman"/>
          <w:sz w:val="28"/>
          <w:szCs w:val="28"/>
          <w:lang w:val="kk-KZ"/>
        </w:rPr>
        <w:t>негізгі қозғалыс біліктері мен дағдыларын меңгеру;</w:t>
      </w:r>
    </w:p>
    <w:p w:rsidR="0083352A" w:rsidRPr="00845D3A" w:rsidRDefault="0083352A" w:rsidP="0083352A">
      <w:pPr>
        <w:pStyle w:val="15"/>
        <w:spacing w:line="240" w:lineRule="auto"/>
        <w:ind w:left="0" w:right="-2" w:firstLine="709"/>
        <w:rPr>
          <w:rFonts w:ascii="Times New Roman" w:hAnsi="Times New Roman"/>
          <w:sz w:val="28"/>
          <w:szCs w:val="28"/>
          <w:lang w:val="kk-KZ"/>
        </w:rPr>
      </w:pPr>
      <w:r w:rsidRPr="00845D3A">
        <w:rPr>
          <w:rFonts w:ascii="Times New Roman" w:hAnsi="Times New Roman"/>
          <w:sz w:val="28"/>
          <w:szCs w:val="28"/>
          <w:lang w:val="kk-KZ"/>
        </w:rPr>
        <w:t>12) моральдық-еріктік қасиетте</w:t>
      </w:r>
      <w:r w:rsidR="006B50DF" w:rsidRPr="00845D3A">
        <w:rPr>
          <w:rFonts w:ascii="Times New Roman" w:hAnsi="Times New Roman"/>
          <w:sz w:val="28"/>
          <w:szCs w:val="28"/>
          <w:lang w:val="kk-KZ"/>
        </w:rPr>
        <w:t>рін тәрбиелеу;</w:t>
      </w:r>
    </w:p>
    <w:p w:rsidR="006B50DF" w:rsidRPr="00845D3A" w:rsidRDefault="0083352A" w:rsidP="000A6D81">
      <w:pPr>
        <w:pStyle w:val="15"/>
        <w:spacing w:line="240" w:lineRule="auto"/>
        <w:ind w:left="0" w:right="-2" w:firstLine="709"/>
        <w:jc w:val="both"/>
        <w:rPr>
          <w:rFonts w:ascii="Times New Roman" w:hAnsi="Times New Roman"/>
          <w:sz w:val="28"/>
          <w:szCs w:val="28"/>
          <w:lang w:val="kk-KZ"/>
        </w:rPr>
      </w:pPr>
      <w:r w:rsidRPr="00845D3A">
        <w:rPr>
          <w:rFonts w:ascii="Times New Roman" w:hAnsi="Times New Roman"/>
          <w:sz w:val="28"/>
          <w:szCs w:val="28"/>
          <w:lang w:val="kk-KZ"/>
        </w:rPr>
        <w:t xml:space="preserve">13) </w:t>
      </w:r>
      <w:r w:rsidR="006B50DF" w:rsidRPr="00845D3A">
        <w:rPr>
          <w:rFonts w:ascii="Times New Roman" w:hAnsi="Times New Roman"/>
          <w:sz w:val="28"/>
          <w:szCs w:val="28"/>
          <w:lang w:val="kk-KZ"/>
        </w:rPr>
        <w:t xml:space="preserve">дене шынықтыру </w:t>
      </w:r>
      <w:r w:rsidRPr="00845D3A">
        <w:rPr>
          <w:rFonts w:ascii="Times New Roman" w:hAnsi="Times New Roman"/>
          <w:sz w:val="28"/>
          <w:szCs w:val="28"/>
          <w:lang w:val="kk-KZ"/>
        </w:rPr>
        <w:t xml:space="preserve">жаттығуларын </w:t>
      </w:r>
      <w:r w:rsidR="006B50DF" w:rsidRPr="00845D3A">
        <w:rPr>
          <w:rFonts w:ascii="Times New Roman" w:hAnsi="Times New Roman"/>
          <w:sz w:val="28"/>
          <w:szCs w:val="28"/>
          <w:lang w:val="kk-KZ"/>
        </w:rPr>
        <w:t xml:space="preserve">өз бетімен </w:t>
      </w:r>
      <w:r w:rsidRPr="00845D3A">
        <w:rPr>
          <w:rFonts w:ascii="Times New Roman" w:hAnsi="Times New Roman"/>
          <w:sz w:val="28"/>
          <w:szCs w:val="28"/>
          <w:lang w:val="kk-KZ"/>
        </w:rPr>
        <w:t xml:space="preserve">орындау </w:t>
      </w:r>
      <w:r w:rsidR="006B50DF" w:rsidRPr="00845D3A">
        <w:rPr>
          <w:rFonts w:ascii="Times New Roman" w:hAnsi="Times New Roman"/>
          <w:sz w:val="28"/>
          <w:szCs w:val="28"/>
          <w:lang w:val="kk-KZ"/>
        </w:rPr>
        <w:t>қызығушыл</w:t>
      </w:r>
      <w:r w:rsidRPr="00845D3A">
        <w:rPr>
          <w:rFonts w:ascii="Times New Roman" w:hAnsi="Times New Roman"/>
          <w:sz w:val="28"/>
          <w:szCs w:val="28"/>
          <w:lang w:val="kk-KZ"/>
        </w:rPr>
        <w:t xml:space="preserve">ықты тәрбиелеу және оны білім </w:t>
      </w:r>
      <w:r w:rsidR="001D10AB">
        <w:rPr>
          <w:rFonts w:ascii="Times New Roman" w:hAnsi="Times New Roman"/>
          <w:sz w:val="28"/>
          <w:szCs w:val="28"/>
          <w:lang w:val="kk-KZ"/>
        </w:rPr>
        <w:t>білім алушы</w:t>
      </w:r>
      <w:r w:rsidR="006B50DF" w:rsidRPr="00845D3A">
        <w:rPr>
          <w:rFonts w:ascii="Times New Roman" w:hAnsi="Times New Roman"/>
          <w:sz w:val="28"/>
          <w:szCs w:val="28"/>
          <w:lang w:val="kk-KZ"/>
        </w:rPr>
        <w:t>лардың күн тәртібіне енгіз</w:t>
      </w:r>
      <w:r w:rsidR="004350FC" w:rsidRPr="00845D3A">
        <w:rPr>
          <w:rFonts w:ascii="Times New Roman" w:hAnsi="Times New Roman"/>
          <w:sz w:val="28"/>
          <w:szCs w:val="28"/>
          <w:lang w:val="kk-KZ"/>
        </w:rPr>
        <w:t>дір</w:t>
      </w:r>
      <w:r w:rsidR="006B50DF" w:rsidRPr="00845D3A">
        <w:rPr>
          <w:rFonts w:ascii="Times New Roman" w:hAnsi="Times New Roman"/>
          <w:sz w:val="28"/>
          <w:szCs w:val="28"/>
          <w:lang w:val="kk-KZ"/>
        </w:rPr>
        <w:t>у.</w:t>
      </w:r>
    </w:p>
    <w:p w:rsidR="00DD16CD" w:rsidRDefault="00DD16CD" w:rsidP="003F0D3D">
      <w:pPr>
        <w:widowControl w:val="0"/>
        <w:spacing w:after="0" w:line="240" w:lineRule="auto"/>
        <w:ind w:left="426" w:right="401" w:firstLine="567"/>
        <w:jc w:val="center"/>
        <w:rPr>
          <w:rFonts w:ascii="Times New Roman" w:eastAsia="Times New Roman" w:hAnsi="Times New Roman" w:cs="Times New Roman"/>
          <w:b/>
          <w:sz w:val="28"/>
          <w:szCs w:val="28"/>
          <w:lang w:val="kk-KZ"/>
        </w:rPr>
      </w:pPr>
    </w:p>
    <w:p w:rsidR="002A5C60" w:rsidRPr="00845D3A" w:rsidRDefault="002A5C60" w:rsidP="003F0D3D">
      <w:pPr>
        <w:widowControl w:val="0"/>
        <w:spacing w:after="0" w:line="240" w:lineRule="auto"/>
        <w:ind w:left="426" w:right="401" w:firstLine="567"/>
        <w:jc w:val="center"/>
        <w:rPr>
          <w:rFonts w:ascii="Times New Roman" w:eastAsia="Times New Roman" w:hAnsi="Times New Roman" w:cs="Times New Roman"/>
          <w:b/>
          <w:sz w:val="28"/>
          <w:szCs w:val="28"/>
          <w:lang w:val="kk-KZ"/>
        </w:rPr>
      </w:pPr>
    </w:p>
    <w:p w:rsidR="006B50DF" w:rsidRPr="00845D3A" w:rsidRDefault="00D81C75" w:rsidP="00E84A9B">
      <w:pPr>
        <w:widowControl w:val="0"/>
        <w:spacing w:after="0" w:line="240" w:lineRule="auto"/>
        <w:ind w:right="-2"/>
        <w:jc w:val="center"/>
        <w:rPr>
          <w:rFonts w:ascii="Times New Roman" w:eastAsia="Times New Roman" w:hAnsi="Times New Roman" w:cs="Times New Roman"/>
          <w:b/>
          <w:sz w:val="28"/>
          <w:szCs w:val="28"/>
          <w:lang w:val="kk-KZ"/>
        </w:rPr>
      </w:pPr>
      <w:r w:rsidRPr="00845D3A">
        <w:rPr>
          <w:rFonts w:ascii="Times New Roman" w:eastAsia="Times New Roman" w:hAnsi="Times New Roman" w:cs="Times New Roman"/>
          <w:b/>
          <w:sz w:val="28"/>
          <w:szCs w:val="28"/>
          <w:lang w:val="kk-KZ"/>
        </w:rPr>
        <w:t>3</w:t>
      </w:r>
      <w:r w:rsidR="00F53C76">
        <w:rPr>
          <w:rFonts w:ascii="Times New Roman" w:eastAsia="Times New Roman" w:hAnsi="Times New Roman" w:cs="Times New Roman"/>
          <w:b/>
          <w:sz w:val="28"/>
          <w:szCs w:val="28"/>
          <w:lang w:val="kk-KZ"/>
        </w:rPr>
        <w:t>-тарау</w:t>
      </w:r>
      <w:r w:rsidR="00DD16CD" w:rsidRPr="00845D3A">
        <w:rPr>
          <w:rFonts w:ascii="Times New Roman" w:eastAsia="Times New Roman" w:hAnsi="Times New Roman" w:cs="Times New Roman"/>
          <w:b/>
          <w:sz w:val="28"/>
          <w:szCs w:val="28"/>
          <w:lang w:val="kk-KZ"/>
        </w:rPr>
        <w:t>.</w:t>
      </w:r>
      <w:r w:rsidR="006B50DF" w:rsidRPr="00845D3A">
        <w:rPr>
          <w:rFonts w:ascii="Times New Roman" w:eastAsia="Times New Roman" w:hAnsi="Times New Roman" w:cs="Times New Roman"/>
          <w:b/>
          <w:sz w:val="28"/>
          <w:szCs w:val="28"/>
          <w:lang w:val="kk-KZ"/>
        </w:rPr>
        <w:t xml:space="preserve"> Оқу </w:t>
      </w:r>
      <w:r w:rsidR="009479A7" w:rsidRPr="00845D3A">
        <w:rPr>
          <w:rFonts w:ascii="Times New Roman" w:eastAsia="Times New Roman" w:hAnsi="Times New Roman" w:cs="Times New Roman"/>
          <w:b/>
          <w:sz w:val="28"/>
          <w:szCs w:val="28"/>
          <w:lang w:val="kk-KZ"/>
        </w:rPr>
        <w:t>процесін ұйымдастырудағы</w:t>
      </w:r>
      <w:r w:rsidR="006B50DF" w:rsidRPr="00845D3A">
        <w:rPr>
          <w:rFonts w:ascii="Times New Roman" w:eastAsia="Times New Roman" w:hAnsi="Times New Roman" w:cs="Times New Roman"/>
          <w:b/>
          <w:sz w:val="28"/>
          <w:szCs w:val="28"/>
          <w:lang w:val="kk-KZ"/>
        </w:rPr>
        <w:t xml:space="preserve"> педагогикалық</w:t>
      </w:r>
      <w:r w:rsidR="009479A7" w:rsidRPr="00845D3A">
        <w:rPr>
          <w:rFonts w:ascii="Times New Roman" w:eastAsia="Times New Roman" w:hAnsi="Times New Roman" w:cs="Times New Roman"/>
          <w:b/>
          <w:sz w:val="28"/>
          <w:szCs w:val="28"/>
          <w:lang w:val="kk-KZ"/>
        </w:rPr>
        <w:t xml:space="preserve"> тәсілдер</w:t>
      </w:r>
    </w:p>
    <w:p w:rsidR="005E49CF" w:rsidRPr="00845D3A" w:rsidRDefault="005E49CF" w:rsidP="002C6957">
      <w:pPr>
        <w:widowControl w:val="0"/>
        <w:spacing w:after="0" w:line="240" w:lineRule="auto"/>
        <w:ind w:left="426" w:right="401" w:firstLine="567"/>
        <w:jc w:val="center"/>
        <w:rPr>
          <w:rFonts w:ascii="Times New Roman" w:eastAsia="Times New Roman" w:hAnsi="Times New Roman" w:cs="Times New Roman"/>
          <w:b/>
          <w:sz w:val="28"/>
          <w:szCs w:val="28"/>
          <w:lang w:val="kk-KZ"/>
        </w:rPr>
      </w:pPr>
    </w:p>
    <w:p w:rsidR="006B50DF" w:rsidRPr="00845D3A" w:rsidRDefault="007A5CA7" w:rsidP="004350FC">
      <w:pPr>
        <w:widowControl w:val="0"/>
        <w:spacing w:after="0" w:line="240" w:lineRule="auto"/>
        <w:ind w:right="-2" w:firstLine="709"/>
        <w:jc w:val="both"/>
        <w:rPr>
          <w:rFonts w:ascii="Times New Roman" w:hAnsi="Times New Roman" w:cs="Times New Roman"/>
          <w:sz w:val="28"/>
          <w:szCs w:val="28"/>
          <w:lang w:val="kk-KZ"/>
        </w:rPr>
      </w:pPr>
      <w:r>
        <w:rPr>
          <w:rFonts w:ascii="Times New Roman" w:hAnsi="Times New Roman" w:cs="Times New Roman"/>
          <w:sz w:val="28"/>
          <w:szCs w:val="28"/>
          <w:lang w:val="kk-KZ"/>
        </w:rPr>
        <w:t>18</w:t>
      </w:r>
      <w:r w:rsidR="00FD0583" w:rsidRPr="00845D3A">
        <w:rPr>
          <w:rFonts w:ascii="Times New Roman" w:hAnsi="Times New Roman" w:cs="Times New Roman"/>
          <w:sz w:val="28"/>
          <w:szCs w:val="28"/>
          <w:lang w:val="kk-KZ"/>
        </w:rPr>
        <w:t>.</w:t>
      </w:r>
      <w:r w:rsidR="000A6D81" w:rsidRPr="00845D3A">
        <w:rPr>
          <w:rFonts w:ascii="Times New Roman" w:hAnsi="Times New Roman" w:cs="Times New Roman"/>
          <w:sz w:val="28"/>
          <w:szCs w:val="28"/>
          <w:lang w:val="kk-KZ"/>
        </w:rPr>
        <w:t xml:space="preserve"> </w:t>
      </w:r>
      <w:r w:rsidR="00DE0A01" w:rsidRPr="00845D3A">
        <w:rPr>
          <w:rFonts w:ascii="Times New Roman" w:hAnsi="Times New Roman" w:cs="Times New Roman"/>
          <w:sz w:val="28"/>
          <w:szCs w:val="28"/>
          <w:lang w:val="kk-KZ"/>
        </w:rPr>
        <w:t>«</w:t>
      </w:r>
      <w:r w:rsidR="009479A7" w:rsidRPr="00845D3A">
        <w:rPr>
          <w:rFonts w:ascii="Times New Roman" w:hAnsi="Times New Roman" w:cs="Times New Roman"/>
          <w:sz w:val="28"/>
          <w:szCs w:val="28"/>
          <w:lang w:val="kk-KZ"/>
        </w:rPr>
        <w:t>Бейімделген дене шынықтыру</w:t>
      </w:r>
      <w:r w:rsidR="00DE0A01" w:rsidRPr="00845D3A">
        <w:rPr>
          <w:rFonts w:ascii="Times New Roman" w:hAnsi="Times New Roman" w:cs="Times New Roman"/>
          <w:sz w:val="28"/>
          <w:szCs w:val="28"/>
          <w:lang w:val="kk-KZ"/>
        </w:rPr>
        <w:t>» пәні</w:t>
      </w:r>
      <w:r w:rsidR="004350FC" w:rsidRPr="00845D3A">
        <w:rPr>
          <w:rFonts w:ascii="Times New Roman" w:hAnsi="Times New Roman" w:cs="Times New Roman"/>
          <w:sz w:val="28"/>
          <w:szCs w:val="28"/>
          <w:lang w:val="kk-KZ"/>
        </w:rPr>
        <w:t xml:space="preserve"> бойынша оқу проце</w:t>
      </w:r>
      <w:r w:rsidR="006B50DF" w:rsidRPr="00845D3A">
        <w:rPr>
          <w:rFonts w:ascii="Times New Roman" w:hAnsi="Times New Roman" w:cs="Times New Roman"/>
          <w:sz w:val="28"/>
          <w:szCs w:val="28"/>
          <w:lang w:val="kk-KZ"/>
        </w:rPr>
        <w:t xml:space="preserve">сін ұйымдастырудың педагогикалық </w:t>
      </w:r>
      <w:r w:rsidR="005E49CF" w:rsidRPr="00845D3A">
        <w:rPr>
          <w:rFonts w:ascii="Times New Roman" w:hAnsi="Times New Roman" w:cs="Times New Roman"/>
          <w:sz w:val="28"/>
          <w:szCs w:val="28"/>
          <w:lang w:val="kk-KZ"/>
        </w:rPr>
        <w:t xml:space="preserve">тәсілдері </w:t>
      </w:r>
      <w:r w:rsidR="006B50DF" w:rsidRPr="00845D3A">
        <w:rPr>
          <w:rFonts w:ascii="Times New Roman" w:hAnsi="Times New Roman" w:cs="Times New Roman"/>
          <w:sz w:val="28"/>
          <w:szCs w:val="28"/>
          <w:lang w:val="kk-KZ"/>
        </w:rPr>
        <w:t xml:space="preserve">ақыл-ойы кенжелеген </w:t>
      </w:r>
      <w:r w:rsidR="001D10AB">
        <w:rPr>
          <w:rFonts w:ascii="Times New Roman" w:hAnsi="Times New Roman" w:cs="Times New Roman"/>
          <w:sz w:val="28"/>
          <w:szCs w:val="28"/>
          <w:lang w:val="kk-KZ"/>
        </w:rPr>
        <w:t>білім алушы</w:t>
      </w:r>
      <w:r w:rsidR="004350FC" w:rsidRPr="00845D3A">
        <w:rPr>
          <w:rFonts w:ascii="Times New Roman" w:hAnsi="Times New Roman" w:cs="Times New Roman"/>
          <w:sz w:val="28"/>
          <w:szCs w:val="28"/>
          <w:lang w:val="kk-KZ"/>
        </w:rPr>
        <w:t xml:space="preserve">лардың </w:t>
      </w:r>
      <w:r w:rsidR="006B50DF" w:rsidRPr="00845D3A">
        <w:rPr>
          <w:rFonts w:ascii="Times New Roman" w:hAnsi="Times New Roman" w:cs="Times New Roman"/>
          <w:sz w:val="28"/>
          <w:szCs w:val="28"/>
          <w:lang w:val="kk-KZ"/>
        </w:rPr>
        <w:t>ерекше білім алу қажеттіліктерін қанағаттандыруға бағытталған арнайы педагогика ұстанымдарына негізделген.</w:t>
      </w:r>
    </w:p>
    <w:p w:rsidR="004C2F85" w:rsidRPr="00845D3A" w:rsidRDefault="007A5CA7" w:rsidP="004350FC">
      <w:pPr>
        <w:widowControl w:val="0"/>
        <w:spacing w:after="0" w:line="240" w:lineRule="auto"/>
        <w:ind w:right="-2" w:firstLine="709"/>
        <w:jc w:val="both"/>
        <w:rPr>
          <w:rFonts w:ascii="Times New Roman" w:hAnsi="Times New Roman" w:cs="Times New Roman"/>
          <w:sz w:val="28"/>
          <w:szCs w:val="28"/>
          <w:lang w:val="kk-KZ"/>
        </w:rPr>
      </w:pPr>
      <w:r>
        <w:rPr>
          <w:rFonts w:ascii="Times New Roman" w:hAnsi="Times New Roman" w:cs="Times New Roman"/>
          <w:sz w:val="28"/>
          <w:szCs w:val="28"/>
          <w:lang w:val="kk-KZ"/>
        </w:rPr>
        <w:t>19</w:t>
      </w:r>
      <w:r w:rsidR="002C6957" w:rsidRPr="00845D3A">
        <w:rPr>
          <w:rFonts w:ascii="Times New Roman" w:hAnsi="Times New Roman" w:cs="Times New Roman"/>
          <w:sz w:val="28"/>
          <w:szCs w:val="28"/>
          <w:lang w:val="kk-KZ"/>
        </w:rPr>
        <w:t>.</w:t>
      </w:r>
      <w:r w:rsidR="000A6D81" w:rsidRPr="00845D3A">
        <w:rPr>
          <w:rFonts w:ascii="Times New Roman" w:hAnsi="Times New Roman" w:cs="Times New Roman"/>
          <w:sz w:val="28"/>
          <w:szCs w:val="28"/>
          <w:lang w:val="kk-KZ"/>
        </w:rPr>
        <w:t xml:space="preserve"> </w:t>
      </w:r>
      <w:r w:rsidR="001D10AB">
        <w:rPr>
          <w:rFonts w:ascii="Times New Roman" w:hAnsi="Times New Roman" w:cs="Times New Roman"/>
          <w:sz w:val="28"/>
          <w:szCs w:val="28"/>
          <w:lang w:val="kk-KZ"/>
        </w:rPr>
        <w:t>Білім алушы</w:t>
      </w:r>
      <w:r w:rsidR="00544BBF" w:rsidRPr="00845D3A">
        <w:rPr>
          <w:rFonts w:ascii="Times New Roman" w:hAnsi="Times New Roman" w:cs="Times New Roman"/>
          <w:sz w:val="28"/>
          <w:szCs w:val="28"/>
          <w:lang w:val="kk-KZ"/>
        </w:rPr>
        <w:t xml:space="preserve">ларды оқытудың түзете-дамыту бағытындағы ұстанымы білім беру </w:t>
      </w:r>
      <w:r w:rsidR="004350FC" w:rsidRPr="00845D3A">
        <w:rPr>
          <w:rFonts w:ascii="Times New Roman" w:hAnsi="Times New Roman" w:cs="Times New Roman"/>
          <w:sz w:val="28"/>
          <w:szCs w:val="28"/>
          <w:lang w:val="kk-KZ"/>
        </w:rPr>
        <w:t>проце</w:t>
      </w:r>
      <w:r w:rsidR="00544BBF" w:rsidRPr="00845D3A">
        <w:rPr>
          <w:rFonts w:ascii="Times New Roman" w:hAnsi="Times New Roman" w:cs="Times New Roman"/>
          <w:sz w:val="28"/>
          <w:szCs w:val="28"/>
          <w:lang w:val="kk-KZ"/>
        </w:rPr>
        <w:t xml:space="preserve">сін ағзаның сақтау функциялары мен жүйелерін пайдалануға </w:t>
      </w:r>
      <w:r w:rsidR="00985805" w:rsidRPr="00845D3A">
        <w:rPr>
          <w:rFonts w:ascii="Times New Roman" w:hAnsi="Times New Roman" w:cs="Times New Roman"/>
          <w:sz w:val="28"/>
          <w:szCs w:val="28"/>
          <w:lang w:val="kk-KZ"/>
        </w:rPr>
        <w:t xml:space="preserve">негіздеп құрады, ол өз кезегінде даму кемшілігінің ерекше табиғатын (яғни табиғи үйлесімділігін) ескереді. </w:t>
      </w:r>
      <w:r w:rsidR="004350FC" w:rsidRPr="00845D3A">
        <w:rPr>
          <w:rFonts w:ascii="Times New Roman" w:hAnsi="Times New Roman" w:cs="Times New Roman"/>
          <w:bCs/>
          <w:sz w:val="28"/>
          <w:szCs w:val="28"/>
          <w:lang w:val="kk-KZ"/>
        </w:rPr>
        <w:t xml:space="preserve">Жеңіл ақыл-ой кемістігі бар </w:t>
      </w:r>
      <w:r w:rsidR="001D10AB">
        <w:rPr>
          <w:rFonts w:ascii="Times New Roman" w:hAnsi="Times New Roman" w:cs="Times New Roman"/>
          <w:bCs/>
          <w:sz w:val="28"/>
          <w:szCs w:val="28"/>
          <w:lang w:val="kk-KZ"/>
        </w:rPr>
        <w:t>білім алушы</w:t>
      </w:r>
      <w:r w:rsidR="004350FC" w:rsidRPr="00845D3A">
        <w:rPr>
          <w:rFonts w:ascii="Times New Roman" w:hAnsi="Times New Roman" w:cs="Times New Roman"/>
          <w:bCs/>
          <w:sz w:val="28"/>
          <w:szCs w:val="28"/>
          <w:lang w:val="kk-KZ"/>
        </w:rPr>
        <w:t xml:space="preserve">ларды </w:t>
      </w:r>
      <w:r w:rsidR="00985805" w:rsidRPr="00845D3A">
        <w:rPr>
          <w:rFonts w:ascii="Times New Roman" w:hAnsi="Times New Roman" w:cs="Times New Roman"/>
          <w:sz w:val="28"/>
          <w:szCs w:val="28"/>
          <w:lang w:val="kk-KZ"/>
        </w:rPr>
        <w:t xml:space="preserve">оқытудың түзете-дамыту бағытындағы ұстанымы оқу және білім беру қызметінің арнайы әдістері мен тәсілдерінің арқасында қамтамасыз етіледі. Бұл кезде мыналар ескеріледі: </w:t>
      </w:r>
      <w:r w:rsidR="001D10AB">
        <w:rPr>
          <w:rFonts w:ascii="Times New Roman" w:hAnsi="Times New Roman" w:cs="Times New Roman"/>
          <w:sz w:val="28"/>
          <w:szCs w:val="28"/>
          <w:lang w:val="kk-KZ"/>
        </w:rPr>
        <w:t>білім алушы</w:t>
      </w:r>
      <w:r w:rsidR="00985805" w:rsidRPr="00845D3A">
        <w:rPr>
          <w:rFonts w:ascii="Times New Roman" w:hAnsi="Times New Roman" w:cs="Times New Roman"/>
          <w:sz w:val="28"/>
          <w:szCs w:val="28"/>
          <w:lang w:val="kk-KZ"/>
        </w:rPr>
        <w:t xml:space="preserve">лардың сенсорлық ақпаратты қабылдауы мен өндеуінің баяу жылдамдығы, ақыл-ой операциялары мен әрекеттерінің жетіспеушілігі, төмен танымдық белсенділік және танымдық қызығушылықтарының </w:t>
      </w:r>
      <w:r w:rsidR="007301E0" w:rsidRPr="00845D3A">
        <w:rPr>
          <w:rFonts w:ascii="Times New Roman" w:hAnsi="Times New Roman" w:cs="Times New Roman"/>
          <w:sz w:val="28"/>
          <w:szCs w:val="28"/>
          <w:lang w:val="kk-KZ"/>
        </w:rPr>
        <w:t>әлсіздігі, қоршаған орта туралы шектеулі білім мен түсінік; сөйлеу дамуындағы артта қалушылық, әрекетті жасанды реттеу қабілетінің қалыптаспағандығы, моторика және қимыл үй</w:t>
      </w:r>
      <w:r w:rsidR="004350FC" w:rsidRPr="00845D3A">
        <w:rPr>
          <w:rFonts w:ascii="Times New Roman" w:hAnsi="Times New Roman" w:cs="Times New Roman"/>
          <w:sz w:val="28"/>
          <w:szCs w:val="28"/>
          <w:lang w:val="kk-KZ"/>
        </w:rPr>
        <w:t xml:space="preserve">лесімінің </w:t>
      </w:r>
      <w:r w:rsidR="004350FC" w:rsidRPr="00845D3A">
        <w:rPr>
          <w:rFonts w:ascii="Times New Roman" w:hAnsi="Times New Roman" w:cs="Times New Roman"/>
          <w:sz w:val="28"/>
          <w:szCs w:val="28"/>
          <w:lang w:val="kk-KZ"/>
        </w:rPr>
        <w:lastRenderedPageBreak/>
        <w:t xml:space="preserve">кемшіліктері. </w:t>
      </w:r>
      <w:r w:rsidR="001D10AB">
        <w:rPr>
          <w:rFonts w:ascii="Times New Roman" w:hAnsi="Times New Roman" w:cs="Times New Roman"/>
          <w:sz w:val="28"/>
          <w:szCs w:val="28"/>
          <w:lang w:val="kk-KZ"/>
        </w:rPr>
        <w:t>Білім алушы</w:t>
      </w:r>
      <w:r w:rsidR="007301E0" w:rsidRPr="00845D3A">
        <w:rPr>
          <w:rFonts w:ascii="Times New Roman" w:hAnsi="Times New Roman" w:cs="Times New Roman"/>
          <w:sz w:val="28"/>
          <w:szCs w:val="28"/>
          <w:lang w:val="kk-KZ"/>
        </w:rPr>
        <w:t xml:space="preserve">лармен жұмыс жасау барысында олардың </w:t>
      </w:r>
      <w:r w:rsidR="004C2F85" w:rsidRPr="00845D3A">
        <w:rPr>
          <w:rFonts w:ascii="Times New Roman" w:hAnsi="Times New Roman" w:cs="Times New Roman"/>
          <w:sz w:val="28"/>
          <w:szCs w:val="28"/>
          <w:lang w:val="kk-KZ"/>
        </w:rPr>
        <w:t xml:space="preserve">оқу қабілеттеріне, көрнекі-әрекеттік ойлау жүйесінің сақталғандығына назар аударылады. Кемшіл функцияларды дамыту бойынша қызмет ұйымдастырылады. </w:t>
      </w:r>
      <w:r w:rsidR="001D10AB">
        <w:rPr>
          <w:rFonts w:ascii="Times New Roman" w:hAnsi="Times New Roman" w:cs="Times New Roman"/>
          <w:sz w:val="28"/>
          <w:szCs w:val="28"/>
          <w:lang w:val="kk-KZ"/>
        </w:rPr>
        <w:t>Білім алушы</w:t>
      </w:r>
      <w:r w:rsidR="004C2F85" w:rsidRPr="00845D3A">
        <w:rPr>
          <w:rFonts w:ascii="Times New Roman" w:hAnsi="Times New Roman" w:cs="Times New Roman"/>
          <w:sz w:val="28"/>
          <w:szCs w:val="28"/>
          <w:lang w:val="kk-KZ"/>
        </w:rPr>
        <w:t xml:space="preserve">ға психологиялық-педагогикалық қолдау білдіруді ұйымдастырудың топтық </w:t>
      </w:r>
      <w:r w:rsidR="005E49CF" w:rsidRPr="00845D3A">
        <w:rPr>
          <w:rFonts w:ascii="Times New Roman" w:hAnsi="Times New Roman" w:cs="Times New Roman"/>
          <w:sz w:val="28"/>
          <w:szCs w:val="28"/>
          <w:lang w:val="kk-KZ"/>
        </w:rPr>
        <w:t xml:space="preserve">тәсілі </w:t>
      </w:r>
      <w:r w:rsidR="004C2F85" w:rsidRPr="00845D3A">
        <w:rPr>
          <w:rFonts w:ascii="Times New Roman" w:hAnsi="Times New Roman" w:cs="Times New Roman"/>
          <w:sz w:val="28"/>
          <w:szCs w:val="28"/>
          <w:lang w:val="kk-KZ"/>
        </w:rPr>
        <w:t>қолданылады</w:t>
      </w:r>
      <w:r w:rsidR="004350FC" w:rsidRPr="00845D3A">
        <w:rPr>
          <w:rFonts w:ascii="Times New Roman" w:hAnsi="Times New Roman" w:cs="Times New Roman"/>
          <w:sz w:val="28"/>
          <w:szCs w:val="28"/>
          <w:lang w:val="kk-KZ"/>
        </w:rPr>
        <w:t>, осы проце</w:t>
      </w:r>
      <w:r w:rsidR="004C2F85" w:rsidRPr="00845D3A">
        <w:rPr>
          <w:rFonts w:ascii="Times New Roman" w:hAnsi="Times New Roman" w:cs="Times New Roman"/>
          <w:sz w:val="28"/>
          <w:szCs w:val="28"/>
          <w:lang w:val="kk-KZ"/>
        </w:rPr>
        <w:t>ске отбасы жұмылдырылады.</w:t>
      </w:r>
    </w:p>
    <w:p w:rsidR="00232F45" w:rsidRPr="00845D3A" w:rsidRDefault="007A5CA7" w:rsidP="004350FC">
      <w:pPr>
        <w:widowControl w:val="0"/>
        <w:tabs>
          <w:tab w:val="left" w:pos="9637"/>
        </w:tabs>
        <w:spacing w:after="0" w:line="240" w:lineRule="auto"/>
        <w:ind w:right="-2" w:firstLine="709"/>
        <w:jc w:val="both"/>
        <w:rPr>
          <w:rFonts w:ascii="Times New Roman" w:hAnsi="Times New Roman" w:cs="Times New Roman"/>
          <w:sz w:val="28"/>
          <w:szCs w:val="28"/>
          <w:lang w:val="kk-KZ"/>
        </w:rPr>
      </w:pPr>
      <w:r>
        <w:rPr>
          <w:rFonts w:ascii="Times New Roman" w:hAnsi="Times New Roman" w:cs="Times New Roman"/>
          <w:sz w:val="28"/>
          <w:szCs w:val="28"/>
          <w:lang w:val="kk-KZ"/>
        </w:rPr>
        <w:t>20</w:t>
      </w:r>
      <w:r w:rsidR="002C6957" w:rsidRPr="00845D3A">
        <w:rPr>
          <w:rFonts w:ascii="Times New Roman" w:hAnsi="Times New Roman" w:cs="Times New Roman"/>
          <w:sz w:val="28"/>
          <w:szCs w:val="28"/>
          <w:lang w:val="kk-KZ"/>
        </w:rPr>
        <w:t>.</w:t>
      </w:r>
      <w:r w:rsidR="000A6D81" w:rsidRPr="00845D3A">
        <w:rPr>
          <w:rFonts w:ascii="Times New Roman" w:hAnsi="Times New Roman" w:cs="Times New Roman"/>
          <w:sz w:val="28"/>
          <w:szCs w:val="28"/>
          <w:lang w:val="kk-KZ"/>
        </w:rPr>
        <w:t xml:space="preserve"> </w:t>
      </w:r>
      <w:r w:rsidR="004C2F85" w:rsidRPr="00845D3A">
        <w:rPr>
          <w:rFonts w:ascii="Times New Roman" w:hAnsi="Times New Roman" w:cs="Times New Roman"/>
          <w:sz w:val="28"/>
          <w:szCs w:val="28"/>
          <w:lang w:val="kk-KZ"/>
        </w:rPr>
        <w:t>Оқытудың әлеуметтік-бейімділік бағыттылық ұстанымы тұлғаның әлеуметтік бейімделе алмауын аза</w:t>
      </w:r>
      <w:r w:rsidR="004350FC" w:rsidRPr="00845D3A">
        <w:rPr>
          <w:rFonts w:ascii="Times New Roman" w:hAnsi="Times New Roman" w:cs="Times New Roman"/>
          <w:sz w:val="28"/>
          <w:szCs w:val="28"/>
          <w:lang w:val="kk-KZ"/>
        </w:rPr>
        <w:t>йтуды немесе жоюды мақсат етеді</w:t>
      </w:r>
      <w:r w:rsidR="004C2F85" w:rsidRPr="00845D3A">
        <w:rPr>
          <w:rFonts w:ascii="Times New Roman" w:hAnsi="Times New Roman" w:cs="Times New Roman"/>
          <w:sz w:val="28"/>
          <w:szCs w:val="28"/>
          <w:lang w:val="kk-KZ"/>
        </w:rPr>
        <w:t xml:space="preserve">. </w:t>
      </w:r>
      <w:r w:rsidR="001D10AB">
        <w:rPr>
          <w:rFonts w:ascii="Times New Roman" w:hAnsi="Times New Roman" w:cs="Times New Roman"/>
          <w:sz w:val="28"/>
          <w:szCs w:val="28"/>
          <w:lang w:val="kk-KZ"/>
        </w:rPr>
        <w:t>Білім алушы</w:t>
      </w:r>
      <w:r w:rsidR="00232F45" w:rsidRPr="00845D3A">
        <w:rPr>
          <w:rFonts w:ascii="Times New Roman" w:hAnsi="Times New Roman" w:cs="Times New Roman"/>
          <w:sz w:val="28"/>
          <w:szCs w:val="28"/>
          <w:lang w:val="kk-KZ"/>
        </w:rPr>
        <w:t>лардың әлеуметтік өмірге қатысулары үшін өзін ұстау нормаларын, өмірлік дағдыларын (қарапайым гигиеналық, коммуникативтік, тұрмыстық дағдылардан бастап, күрделі әлеуметтік дағдыларға, көзқарастарға, сенімдерге дейін) меңгерулері бойынша арнайы жұмыс қарастырылады.</w:t>
      </w:r>
    </w:p>
    <w:p w:rsidR="00363C19" w:rsidRPr="00845D3A" w:rsidRDefault="002C6957" w:rsidP="00891C27">
      <w:pPr>
        <w:widowControl w:val="0"/>
        <w:spacing w:after="0" w:line="240" w:lineRule="auto"/>
        <w:ind w:right="-2" w:firstLine="709"/>
        <w:jc w:val="both"/>
        <w:rPr>
          <w:rFonts w:ascii="Times New Roman" w:hAnsi="Times New Roman" w:cs="Times New Roman"/>
          <w:sz w:val="28"/>
          <w:szCs w:val="28"/>
          <w:lang w:val="kk-KZ"/>
        </w:rPr>
      </w:pPr>
      <w:r w:rsidRPr="00845D3A">
        <w:rPr>
          <w:rFonts w:ascii="Times New Roman" w:hAnsi="Times New Roman" w:cs="Times New Roman"/>
          <w:sz w:val="28"/>
          <w:szCs w:val="28"/>
          <w:lang w:val="kk-KZ"/>
        </w:rPr>
        <w:t>2</w:t>
      </w:r>
      <w:r w:rsidR="007A5CA7">
        <w:rPr>
          <w:rFonts w:ascii="Times New Roman" w:hAnsi="Times New Roman" w:cs="Times New Roman"/>
          <w:sz w:val="28"/>
          <w:szCs w:val="28"/>
          <w:lang w:val="kk-KZ"/>
        </w:rPr>
        <w:t>1</w:t>
      </w:r>
      <w:r w:rsidRPr="00845D3A">
        <w:rPr>
          <w:rFonts w:ascii="Times New Roman" w:hAnsi="Times New Roman" w:cs="Times New Roman"/>
          <w:sz w:val="28"/>
          <w:szCs w:val="28"/>
          <w:lang w:val="kk-KZ"/>
        </w:rPr>
        <w:t>.</w:t>
      </w:r>
      <w:r w:rsidR="000A6D81" w:rsidRPr="00845D3A">
        <w:rPr>
          <w:rFonts w:ascii="Times New Roman" w:hAnsi="Times New Roman" w:cs="Times New Roman"/>
          <w:sz w:val="28"/>
          <w:szCs w:val="28"/>
          <w:lang w:val="kk-KZ"/>
        </w:rPr>
        <w:t xml:space="preserve"> </w:t>
      </w:r>
      <w:r w:rsidR="00363C19" w:rsidRPr="00845D3A">
        <w:rPr>
          <w:rFonts w:ascii="Times New Roman" w:hAnsi="Times New Roman" w:cs="Times New Roman"/>
          <w:sz w:val="28"/>
          <w:szCs w:val="28"/>
          <w:lang w:val="kk-KZ"/>
        </w:rPr>
        <w:t xml:space="preserve">Білім алу құралы ретінде ойлауды, тілді және коммуникацияны дамыту ұстанымы. Дәстүрлі мектептік білім мектепке қабылданған кезде бала білетін тұрмыстық түсініктердің жүйесіне және дамыған сөйлеу дағдысына негізделеді. Сөйлеу негізінде қатынас дами түседі, белгілі деңгейде сөйлеу негізінде </w:t>
      </w:r>
      <w:r w:rsidR="001D10AB">
        <w:rPr>
          <w:rFonts w:ascii="Times New Roman" w:hAnsi="Times New Roman" w:cs="Times New Roman"/>
          <w:sz w:val="28"/>
          <w:szCs w:val="28"/>
          <w:lang w:val="kk-KZ"/>
        </w:rPr>
        <w:t>білім алушы</w:t>
      </w:r>
      <w:r w:rsidR="00363C19" w:rsidRPr="00845D3A">
        <w:rPr>
          <w:rFonts w:ascii="Times New Roman" w:hAnsi="Times New Roman" w:cs="Times New Roman"/>
          <w:sz w:val="28"/>
          <w:szCs w:val="28"/>
          <w:lang w:val="kk-KZ"/>
        </w:rPr>
        <w:t xml:space="preserve"> әрекеті реттеледі. </w:t>
      </w:r>
      <w:r w:rsidR="003054E9" w:rsidRPr="00845D3A">
        <w:rPr>
          <w:rFonts w:ascii="Times New Roman" w:hAnsi="Times New Roman" w:cs="Times New Roman"/>
          <w:bCs/>
          <w:sz w:val="28"/>
          <w:szCs w:val="28"/>
          <w:lang w:val="kk-KZ"/>
        </w:rPr>
        <w:t xml:space="preserve">Жеңіл ақыл-ой кемістігі бар </w:t>
      </w:r>
      <w:r w:rsidR="001D10AB">
        <w:rPr>
          <w:rFonts w:ascii="Times New Roman" w:hAnsi="Times New Roman" w:cs="Times New Roman"/>
          <w:bCs/>
          <w:sz w:val="28"/>
          <w:szCs w:val="28"/>
          <w:lang w:val="kk-KZ"/>
        </w:rPr>
        <w:t>білім алушы</w:t>
      </w:r>
      <w:r w:rsidR="003054E9" w:rsidRPr="00845D3A">
        <w:rPr>
          <w:rFonts w:ascii="Times New Roman" w:hAnsi="Times New Roman" w:cs="Times New Roman"/>
          <w:bCs/>
          <w:sz w:val="28"/>
          <w:szCs w:val="28"/>
          <w:lang w:val="kk-KZ"/>
        </w:rPr>
        <w:t xml:space="preserve">лардың </w:t>
      </w:r>
      <w:r w:rsidR="00363C19" w:rsidRPr="00845D3A">
        <w:rPr>
          <w:rFonts w:ascii="Times New Roman" w:hAnsi="Times New Roman" w:cs="Times New Roman"/>
          <w:sz w:val="28"/>
          <w:szCs w:val="28"/>
          <w:lang w:val="kk-KZ"/>
        </w:rPr>
        <w:t xml:space="preserve">сөйлеу, ойлау, қатынас дамуында қиындықтар болады, олар оқытудың және әлеуметтену </w:t>
      </w:r>
      <w:r w:rsidR="00DF5C85" w:rsidRPr="00845D3A">
        <w:rPr>
          <w:rFonts w:ascii="Times New Roman" w:hAnsi="Times New Roman" w:cs="Times New Roman"/>
          <w:sz w:val="28"/>
          <w:szCs w:val="28"/>
          <w:lang w:val="kk-KZ"/>
        </w:rPr>
        <w:t>процес</w:t>
      </w:r>
      <w:r w:rsidR="00363C19" w:rsidRPr="00845D3A">
        <w:rPr>
          <w:rFonts w:ascii="Times New Roman" w:hAnsi="Times New Roman" w:cs="Times New Roman"/>
          <w:sz w:val="28"/>
          <w:szCs w:val="28"/>
          <w:lang w:val="kk-KZ"/>
        </w:rPr>
        <w:t xml:space="preserve">інің сәттілігін қамтамасыз ету үшін педагогикалық </w:t>
      </w:r>
      <w:r w:rsidR="001D10AB">
        <w:rPr>
          <w:rFonts w:ascii="Times New Roman" w:hAnsi="Times New Roman" w:cs="Times New Roman"/>
          <w:sz w:val="28"/>
          <w:szCs w:val="28"/>
          <w:lang w:val="kk-KZ"/>
        </w:rPr>
        <w:t>құралдар арқылы</w:t>
      </w:r>
      <w:r w:rsidR="00363C19" w:rsidRPr="00845D3A">
        <w:rPr>
          <w:rFonts w:ascii="Times New Roman" w:hAnsi="Times New Roman" w:cs="Times New Roman"/>
          <w:sz w:val="28"/>
          <w:szCs w:val="28"/>
          <w:lang w:val="kk-KZ"/>
        </w:rPr>
        <w:t xml:space="preserve"> </w:t>
      </w:r>
      <w:r w:rsidR="001D10AB">
        <w:rPr>
          <w:rFonts w:ascii="Times New Roman" w:hAnsi="Times New Roman" w:cs="Times New Roman"/>
          <w:sz w:val="28"/>
          <w:szCs w:val="28"/>
          <w:lang w:val="kk-KZ"/>
        </w:rPr>
        <w:t>түзетіледі немесе алмастырылады</w:t>
      </w:r>
      <w:r w:rsidR="00363C19" w:rsidRPr="00845D3A">
        <w:rPr>
          <w:rFonts w:ascii="Times New Roman" w:hAnsi="Times New Roman" w:cs="Times New Roman"/>
          <w:sz w:val="28"/>
          <w:szCs w:val="28"/>
          <w:lang w:val="kk-KZ"/>
        </w:rPr>
        <w:t>.</w:t>
      </w:r>
    </w:p>
    <w:p w:rsidR="003054E9" w:rsidRPr="00845D3A" w:rsidRDefault="007A5CA7" w:rsidP="003054E9">
      <w:pPr>
        <w:widowControl w:val="0"/>
        <w:spacing w:after="0" w:line="240" w:lineRule="auto"/>
        <w:ind w:right="-2" w:firstLine="709"/>
        <w:jc w:val="both"/>
        <w:rPr>
          <w:rFonts w:ascii="Times New Roman" w:eastAsia="Times New Roman" w:hAnsi="Times New Roman" w:cs="Times New Roman"/>
          <w:sz w:val="28"/>
          <w:szCs w:val="28"/>
          <w:lang w:val="kk-KZ" w:bidi="en-US"/>
        </w:rPr>
      </w:pPr>
      <w:r>
        <w:rPr>
          <w:rFonts w:ascii="Times New Roman" w:hAnsi="Times New Roman" w:cs="Times New Roman"/>
          <w:sz w:val="28"/>
          <w:szCs w:val="28"/>
          <w:lang w:val="kk-KZ"/>
        </w:rPr>
        <w:t>22</w:t>
      </w:r>
      <w:r w:rsidR="002C6957" w:rsidRPr="00845D3A">
        <w:rPr>
          <w:rFonts w:ascii="Times New Roman" w:hAnsi="Times New Roman" w:cs="Times New Roman"/>
          <w:sz w:val="28"/>
          <w:szCs w:val="28"/>
          <w:lang w:val="kk-KZ"/>
        </w:rPr>
        <w:t>.</w:t>
      </w:r>
      <w:r w:rsidR="000A6D81" w:rsidRPr="00845D3A">
        <w:rPr>
          <w:rFonts w:ascii="Times New Roman" w:hAnsi="Times New Roman" w:cs="Times New Roman"/>
          <w:sz w:val="28"/>
          <w:szCs w:val="28"/>
          <w:lang w:val="kk-KZ"/>
        </w:rPr>
        <w:t xml:space="preserve"> </w:t>
      </w:r>
      <w:r w:rsidR="003054E9" w:rsidRPr="00845D3A">
        <w:rPr>
          <w:rFonts w:ascii="Times New Roman" w:eastAsia="Times New Roman" w:hAnsi="Times New Roman" w:cs="Times New Roman"/>
          <w:sz w:val="28"/>
          <w:szCs w:val="28"/>
          <w:lang w:val="kk-KZ" w:bidi="en-US"/>
        </w:rPr>
        <w:t xml:space="preserve">Білім алуда ерекше қажеттілігі бар </w:t>
      </w:r>
      <w:r w:rsidR="001D10AB">
        <w:rPr>
          <w:rFonts w:ascii="Times New Roman" w:eastAsia="Times New Roman" w:hAnsi="Times New Roman" w:cs="Times New Roman"/>
          <w:sz w:val="28"/>
          <w:szCs w:val="28"/>
          <w:lang w:val="kk-KZ" w:bidi="en-US"/>
        </w:rPr>
        <w:t>білім алушы</w:t>
      </w:r>
      <w:r w:rsidR="003054E9" w:rsidRPr="00845D3A">
        <w:rPr>
          <w:rFonts w:ascii="Times New Roman" w:eastAsia="Times New Roman" w:hAnsi="Times New Roman" w:cs="Times New Roman"/>
          <w:sz w:val="28"/>
          <w:szCs w:val="28"/>
          <w:lang w:val="kk-KZ" w:bidi="en-US"/>
        </w:rPr>
        <w:t xml:space="preserve">ларды оқыту мен тәрбиелеудегі әрекеттік тәсілдеме қағидасы психологияның «жетекші әрекет» түсінігіне негізделеді. </w:t>
      </w:r>
    </w:p>
    <w:p w:rsidR="003054E9" w:rsidRPr="00845D3A" w:rsidRDefault="002C6957" w:rsidP="003054E9">
      <w:pPr>
        <w:tabs>
          <w:tab w:val="left" w:pos="0"/>
          <w:tab w:val="left" w:pos="709"/>
        </w:tabs>
        <w:spacing w:after="0" w:line="240" w:lineRule="auto"/>
        <w:ind w:firstLine="709"/>
        <w:jc w:val="both"/>
        <w:outlineLvl w:val="0"/>
        <w:rPr>
          <w:rFonts w:ascii="Times New Roman" w:eastAsia="Times New Roman" w:hAnsi="Times New Roman" w:cs="Times New Roman"/>
          <w:sz w:val="28"/>
          <w:szCs w:val="28"/>
          <w:lang w:val="kk-KZ" w:bidi="en-US"/>
        </w:rPr>
      </w:pPr>
      <w:r w:rsidRPr="00845D3A">
        <w:rPr>
          <w:rFonts w:ascii="Times New Roman" w:hAnsi="Times New Roman" w:cs="Times New Roman"/>
          <w:sz w:val="28"/>
          <w:szCs w:val="28"/>
          <w:lang w:val="kk-KZ"/>
        </w:rPr>
        <w:t>2</w:t>
      </w:r>
      <w:r w:rsidR="007A5CA7">
        <w:rPr>
          <w:rFonts w:ascii="Times New Roman" w:hAnsi="Times New Roman" w:cs="Times New Roman"/>
          <w:sz w:val="28"/>
          <w:szCs w:val="28"/>
          <w:lang w:val="kk-KZ"/>
        </w:rPr>
        <w:t>3</w:t>
      </w:r>
      <w:r w:rsidRPr="00845D3A">
        <w:rPr>
          <w:rFonts w:ascii="Times New Roman" w:hAnsi="Times New Roman" w:cs="Times New Roman"/>
          <w:sz w:val="28"/>
          <w:szCs w:val="28"/>
          <w:lang w:val="kk-KZ"/>
        </w:rPr>
        <w:t>.</w:t>
      </w:r>
      <w:r w:rsidR="000A6D81" w:rsidRPr="00845D3A">
        <w:rPr>
          <w:rFonts w:ascii="Times New Roman" w:hAnsi="Times New Roman" w:cs="Times New Roman"/>
          <w:sz w:val="28"/>
          <w:szCs w:val="28"/>
          <w:lang w:val="kk-KZ"/>
        </w:rPr>
        <w:t xml:space="preserve"> </w:t>
      </w:r>
      <w:r w:rsidR="003054E9" w:rsidRPr="00845D3A">
        <w:rPr>
          <w:rFonts w:ascii="Times New Roman" w:eastAsia="Times New Roman" w:hAnsi="Times New Roman" w:cs="Times New Roman"/>
          <w:sz w:val="28"/>
          <w:szCs w:val="28"/>
          <w:lang w:val="kk-KZ" w:bidi="en-US"/>
        </w:rPr>
        <w:t>Саралай және жекелей тәсілдеме ұстанымы. Ұжымдық оқу процесі жағдайындағы білім алуда ерекше қажеттіл</w:t>
      </w:r>
      <w:r w:rsidR="0081015D" w:rsidRPr="00845D3A">
        <w:rPr>
          <w:rFonts w:ascii="Times New Roman" w:eastAsia="Times New Roman" w:hAnsi="Times New Roman" w:cs="Times New Roman"/>
          <w:sz w:val="28"/>
          <w:szCs w:val="28"/>
          <w:lang w:val="kk-KZ" w:bidi="en-US"/>
        </w:rPr>
        <w:t xml:space="preserve">іктері бар </w:t>
      </w:r>
      <w:r w:rsidR="001D10AB">
        <w:rPr>
          <w:rFonts w:ascii="Times New Roman" w:eastAsia="Times New Roman" w:hAnsi="Times New Roman" w:cs="Times New Roman"/>
          <w:sz w:val="28"/>
          <w:szCs w:val="28"/>
          <w:lang w:val="kk-KZ" w:bidi="en-US"/>
        </w:rPr>
        <w:t>білім алушы</w:t>
      </w:r>
      <w:r w:rsidR="0081015D" w:rsidRPr="00845D3A">
        <w:rPr>
          <w:rFonts w:ascii="Times New Roman" w:eastAsia="Times New Roman" w:hAnsi="Times New Roman" w:cs="Times New Roman"/>
          <w:sz w:val="28"/>
          <w:szCs w:val="28"/>
          <w:lang w:val="kk-KZ" w:bidi="en-US"/>
        </w:rPr>
        <w:t xml:space="preserve">ларға қатысты </w:t>
      </w:r>
      <w:r w:rsidR="003054E9" w:rsidRPr="00845D3A">
        <w:rPr>
          <w:rFonts w:ascii="Times New Roman" w:eastAsia="Times New Roman" w:hAnsi="Times New Roman" w:cs="Times New Roman"/>
          <w:sz w:val="28"/>
          <w:szCs w:val="28"/>
          <w:lang w:val="kk-KZ" w:bidi="en-US"/>
        </w:rPr>
        <w:t xml:space="preserve">сараланған тәсілдеме бұзылыстары бір санаттағы </w:t>
      </w:r>
      <w:r w:rsidR="001D10AB">
        <w:rPr>
          <w:rFonts w:ascii="Times New Roman" w:eastAsia="Times New Roman" w:hAnsi="Times New Roman" w:cs="Times New Roman"/>
          <w:sz w:val="28"/>
          <w:szCs w:val="28"/>
          <w:lang w:val="kk-KZ" w:bidi="en-US"/>
        </w:rPr>
        <w:t>білім алушы</w:t>
      </w:r>
      <w:r w:rsidR="003054E9" w:rsidRPr="00845D3A">
        <w:rPr>
          <w:rFonts w:ascii="Times New Roman" w:eastAsia="Times New Roman" w:hAnsi="Times New Roman" w:cs="Times New Roman"/>
          <w:sz w:val="28"/>
          <w:szCs w:val="28"/>
          <w:lang w:val="kk-KZ" w:bidi="en-US"/>
        </w:rPr>
        <w:t xml:space="preserve">лардың вариативтік типологиялық ерекшеліктерінің барлығына шартты болады. Педагог түзете білім беру процесін сыныптағы өзінің сипаты бойынша біртектес топтардың болуына қарай, олардың әрқайсысына арналған жұмыс мазмұнының, қарқынының, көлемінің, күрделілігінің, тәсілдері мен әдістерінің, оқуды бақылау мен уәждеу түрлері мен тәсілдерінің әр түрлі болуын есепке ала отырып ұйымдастырады. </w:t>
      </w:r>
      <w:r w:rsidR="001D10AB">
        <w:rPr>
          <w:rFonts w:ascii="Times New Roman" w:eastAsia="Times New Roman" w:hAnsi="Times New Roman" w:cs="Times New Roman"/>
          <w:sz w:val="28"/>
          <w:szCs w:val="28"/>
          <w:lang w:val="kk-KZ" w:bidi="en-US"/>
        </w:rPr>
        <w:t>Білім алушы</w:t>
      </w:r>
      <w:r w:rsidR="003054E9" w:rsidRPr="00845D3A">
        <w:rPr>
          <w:rFonts w:ascii="Times New Roman" w:eastAsia="Times New Roman" w:hAnsi="Times New Roman" w:cs="Times New Roman"/>
          <w:sz w:val="28"/>
          <w:szCs w:val="28"/>
          <w:lang w:val="kk-KZ" w:bidi="en-US"/>
        </w:rPr>
        <w:t>ларды топтарға бөлу шартты және қозғалмалы түрде болады. Жекелеген оқыту тәсілі саралай оқытудың нақты көрінісі болады.</w:t>
      </w:r>
    </w:p>
    <w:p w:rsidR="003054E9" w:rsidRPr="00845D3A" w:rsidRDefault="007A5CA7" w:rsidP="003054E9">
      <w:pPr>
        <w:tabs>
          <w:tab w:val="left" w:pos="0"/>
          <w:tab w:val="left" w:pos="142"/>
          <w:tab w:val="left" w:pos="851"/>
          <w:tab w:val="left" w:pos="1134"/>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hAnsi="Times New Roman" w:cs="Times New Roman"/>
          <w:sz w:val="28"/>
          <w:szCs w:val="28"/>
          <w:lang w:val="kk-KZ"/>
        </w:rPr>
        <w:t>24</w:t>
      </w:r>
      <w:r w:rsidR="002C6957" w:rsidRPr="00845D3A">
        <w:rPr>
          <w:rFonts w:ascii="Times New Roman" w:hAnsi="Times New Roman" w:cs="Times New Roman"/>
          <w:sz w:val="28"/>
          <w:szCs w:val="28"/>
          <w:lang w:val="kk-KZ"/>
        </w:rPr>
        <w:t xml:space="preserve">. </w:t>
      </w:r>
      <w:r w:rsidR="00CF01CB" w:rsidRPr="00845D3A">
        <w:rPr>
          <w:rFonts w:ascii="Times New Roman" w:eastAsia="Times New Roman" w:hAnsi="Times New Roman" w:cs="Times New Roman"/>
          <w:sz w:val="28"/>
          <w:szCs w:val="28"/>
          <w:lang w:val="kk-KZ" w:bidi="en-US"/>
        </w:rPr>
        <w:t xml:space="preserve">Дене шынықтыру пәнінің мұғалімі ақыл-ой кемістігі бар </w:t>
      </w:r>
      <w:r w:rsidR="001D10AB">
        <w:rPr>
          <w:rFonts w:ascii="Times New Roman" w:eastAsia="Times New Roman" w:hAnsi="Times New Roman" w:cs="Times New Roman"/>
          <w:sz w:val="28"/>
          <w:szCs w:val="28"/>
          <w:lang w:val="kk-KZ" w:bidi="en-US"/>
        </w:rPr>
        <w:t>білім алушы</w:t>
      </w:r>
      <w:r w:rsidR="00CF01CB" w:rsidRPr="00845D3A">
        <w:rPr>
          <w:rFonts w:ascii="Times New Roman" w:eastAsia="Times New Roman" w:hAnsi="Times New Roman" w:cs="Times New Roman"/>
          <w:sz w:val="28"/>
          <w:szCs w:val="28"/>
          <w:lang w:val="kk-KZ" w:bidi="en-US"/>
        </w:rPr>
        <w:t xml:space="preserve">лардың </w:t>
      </w:r>
      <w:r w:rsidR="003054E9" w:rsidRPr="00845D3A">
        <w:rPr>
          <w:rFonts w:ascii="Times New Roman" w:eastAsia="Times New Roman" w:hAnsi="Times New Roman" w:cs="Times New Roman"/>
          <w:sz w:val="28"/>
          <w:szCs w:val="28"/>
          <w:lang w:val="kk-KZ" w:bidi="en-US"/>
        </w:rPr>
        <w:t xml:space="preserve">даму жалпы заңдылығын, сыныптағы әрбір </w:t>
      </w:r>
      <w:r w:rsidR="001D10AB">
        <w:rPr>
          <w:rFonts w:ascii="Times New Roman" w:eastAsia="Times New Roman" w:hAnsi="Times New Roman" w:cs="Times New Roman"/>
          <w:sz w:val="28"/>
          <w:szCs w:val="28"/>
          <w:lang w:val="kk-KZ" w:bidi="en-US"/>
        </w:rPr>
        <w:t>білім алушы</w:t>
      </w:r>
      <w:r w:rsidR="003054E9" w:rsidRPr="00845D3A">
        <w:rPr>
          <w:rFonts w:ascii="Times New Roman" w:eastAsia="Times New Roman" w:hAnsi="Times New Roman" w:cs="Times New Roman"/>
          <w:sz w:val="28"/>
          <w:szCs w:val="28"/>
          <w:lang w:val="kk-KZ" w:bidi="en-US"/>
        </w:rPr>
        <w:t xml:space="preserve">ның </w:t>
      </w:r>
      <w:r w:rsidR="00CF01CB" w:rsidRPr="00845D3A">
        <w:rPr>
          <w:rFonts w:ascii="Times New Roman" w:eastAsia="Times New Roman" w:hAnsi="Times New Roman" w:cs="Times New Roman"/>
          <w:sz w:val="28"/>
          <w:szCs w:val="28"/>
          <w:lang w:val="kk-KZ" w:bidi="en-US"/>
        </w:rPr>
        <w:t xml:space="preserve">психофизикалық </w:t>
      </w:r>
      <w:r w:rsidR="003054E9" w:rsidRPr="00845D3A">
        <w:rPr>
          <w:rFonts w:ascii="Times New Roman" w:eastAsia="Times New Roman" w:hAnsi="Times New Roman" w:cs="Times New Roman"/>
          <w:sz w:val="28"/>
          <w:szCs w:val="28"/>
          <w:lang w:val="kk-KZ" w:bidi="en-US"/>
        </w:rPr>
        <w:t>мүмкіндігін</w:t>
      </w:r>
      <w:r w:rsidR="00BE3ECC" w:rsidRPr="00845D3A">
        <w:rPr>
          <w:rFonts w:ascii="Times New Roman" w:eastAsia="Times New Roman" w:hAnsi="Times New Roman" w:cs="Times New Roman"/>
          <w:sz w:val="28"/>
          <w:szCs w:val="28"/>
          <w:lang w:val="kk-KZ" w:bidi="en-US"/>
        </w:rPr>
        <w:t xml:space="preserve">е қарай сабаққа арнайы қолжетімді жаттығулар қолданады. </w:t>
      </w:r>
    </w:p>
    <w:p w:rsidR="00C766F3" w:rsidRDefault="00C766F3" w:rsidP="00E84A9B">
      <w:pPr>
        <w:widowControl w:val="0"/>
        <w:spacing w:after="0" w:line="240" w:lineRule="auto"/>
        <w:ind w:right="401"/>
        <w:jc w:val="center"/>
        <w:rPr>
          <w:rFonts w:ascii="Times New Roman" w:hAnsi="Times New Roman" w:cs="Times New Roman"/>
          <w:b/>
          <w:sz w:val="28"/>
          <w:szCs w:val="28"/>
          <w:lang w:val="kk-KZ"/>
        </w:rPr>
      </w:pPr>
    </w:p>
    <w:p w:rsidR="007A5CA7" w:rsidRDefault="007A5CA7" w:rsidP="00E84A9B">
      <w:pPr>
        <w:widowControl w:val="0"/>
        <w:spacing w:after="0" w:line="240" w:lineRule="auto"/>
        <w:ind w:right="401"/>
        <w:jc w:val="center"/>
        <w:rPr>
          <w:rFonts w:ascii="Times New Roman" w:hAnsi="Times New Roman" w:cs="Times New Roman"/>
          <w:b/>
          <w:sz w:val="28"/>
          <w:szCs w:val="28"/>
          <w:lang w:val="kk-KZ"/>
        </w:rPr>
      </w:pPr>
    </w:p>
    <w:p w:rsidR="007A5CA7" w:rsidRDefault="007A5CA7" w:rsidP="00E84A9B">
      <w:pPr>
        <w:widowControl w:val="0"/>
        <w:spacing w:after="0" w:line="240" w:lineRule="auto"/>
        <w:ind w:right="401"/>
        <w:jc w:val="center"/>
        <w:rPr>
          <w:rFonts w:ascii="Times New Roman" w:hAnsi="Times New Roman" w:cs="Times New Roman"/>
          <w:b/>
          <w:sz w:val="28"/>
          <w:szCs w:val="28"/>
          <w:lang w:val="kk-KZ"/>
        </w:rPr>
      </w:pPr>
    </w:p>
    <w:p w:rsidR="007A5CA7" w:rsidRDefault="007A5CA7" w:rsidP="00E84A9B">
      <w:pPr>
        <w:widowControl w:val="0"/>
        <w:spacing w:after="0" w:line="240" w:lineRule="auto"/>
        <w:ind w:right="401"/>
        <w:jc w:val="center"/>
        <w:rPr>
          <w:rFonts w:ascii="Times New Roman" w:hAnsi="Times New Roman" w:cs="Times New Roman"/>
          <w:b/>
          <w:sz w:val="28"/>
          <w:szCs w:val="28"/>
          <w:lang w:val="kk-KZ"/>
        </w:rPr>
      </w:pPr>
    </w:p>
    <w:p w:rsidR="007A5CA7" w:rsidRPr="00845D3A" w:rsidRDefault="007A5CA7" w:rsidP="00E84A9B">
      <w:pPr>
        <w:widowControl w:val="0"/>
        <w:spacing w:after="0" w:line="240" w:lineRule="auto"/>
        <w:ind w:right="401"/>
        <w:jc w:val="center"/>
        <w:rPr>
          <w:rFonts w:ascii="Times New Roman" w:hAnsi="Times New Roman" w:cs="Times New Roman"/>
          <w:b/>
          <w:sz w:val="28"/>
          <w:szCs w:val="28"/>
          <w:lang w:val="kk-KZ"/>
        </w:rPr>
      </w:pPr>
    </w:p>
    <w:p w:rsidR="00FB6071" w:rsidRPr="00845D3A" w:rsidRDefault="00FB6071" w:rsidP="00E84A9B">
      <w:pPr>
        <w:widowControl w:val="0"/>
        <w:spacing w:after="0" w:line="240" w:lineRule="auto"/>
        <w:ind w:right="401"/>
        <w:jc w:val="center"/>
        <w:rPr>
          <w:rFonts w:ascii="Times New Roman" w:hAnsi="Times New Roman" w:cs="Times New Roman"/>
          <w:b/>
          <w:sz w:val="28"/>
          <w:szCs w:val="28"/>
          <w:lang w:val="kk-KZ"/>
        </w:rPr>
      </w:pPr>
      <w:r w:rsidRPr="00845D3A">
        <w:rPr>
          <w:rFonts w:ascii="Times New Roman" w:hAnsi="Times New Roman" w:cs="Times New Roman"/>
          <w:b/>
          <w:sz w:val="28"/>
          <w:szCs w:val="28"/>
          <w:lang w:val="kk-KZ"/>
        </w:rPr>
        <w:lastRenderedPageBreak/>
        <w:t>4</w:t>
      </w:r>
      <w:r w:rsidR="00F53C76">
        <w:rPr>
          <w:rFonts w:ascii="Times New Roman" w:hAnsi="Times New Roman" w:cs="Times New Roman"/>
          <w:b/>
          <w:sz w:val="28"/>
          <w:szCs w:val="28"/>
          <w:lang w:val="kk-KZ"/>
        </w:rPr>
        <w:t>-тарау</w:t>
      </w:r>
      <w:r w:rsidR="00DD16CD" w:rsidRPr="00845D3A">
        <w:rPr>
          <w:rFonts w:ascii="Times New Roman" w:hAnsi="Times New Roman" w:cs="Times New Roman"/>
          <w:b/>
          <w:sz w:val="28"/>
          <w:szCs w:val="28"/>
          <w:lang w:val="kk-KZ"/>
        </w:rPr>
        <w:t xml:space="preserve">. </w:t>
      </w:r>
      <w:r w:rsidR="006F202E" w:rsidRPr="00845D3A">
        <w:rPr>
          <w:rFonts w:ascii="Times New Roman" w:hAnsi="Times New Roman" w:cs="Times New Roman"/>
          <w:b/>
          <w:sz w:val="28"/>
          <w:szCs w:val="28"/>
          <w:lang w:val="kk-KZ"/>
        </w:rPr>
        <w:t xml:space="preserve">Оқу жетістіктерін бағалау </w:t>
      </w:r>
      <w:r w:rsidR="005E49CF" w:rsidRPr="00845D3A">
        <w:rPr>
          <w:rFonts w:ascii="Times New Roman" w:hAnsi="Times New Roman" w:cs="Times New Roman"/>
          <w:b/>
          <w:sz w:val="28"/>
          <w:szCs w:val="28"/>
          <w:lang w:val="kk-KZ"/>
        </w:rPr>
        <w:t>тәсілдері</w:t>
      </w:r>
    </w:p>
    <w:p w:rsidR="00FB6071" w:rsidRPr="00845D3A" w:rsidRDefault="00FB6071" w:rsidP="00E84A9B">
      <w:pPr>
        <w:pStyle w:val="15"/>
        <w:tabs>
          <w:tab w:val="left" w:pos="142"/>
          <w:tab w:val="left" w:pos="851"/>
          <w:tab w:val="left" w:pos="1134"/>
        </w:tabs>
        <w:spacing w:line="240" w:lineRule="auto"/>
        <w:ind w:left="0" w:right="401"/>
        <w:jc w:val="center"/>
        <w:rPr>
          <w:rFonts w:ascii="Times New Roman" w:hAnsi="Times New Roman"/>
          <w:b/>
          <w:sz w:val="28"/>
          <w:szCs w:val="28"/>
          <w:lang w:val="kk-KZ"/>
        </w:rPr>
      </w:pPr>
    </w:p>
    <w:p w:rsidR="006F202E" w:rsidRPr="00845D3A" w:rsidRDefault="007A5CA7" w:rsidP="00C766F3">
      <w:pPr>
        <w:tabs>
          <w:tab w:val="left" w:pos="9637"/>
        </w:tabs>
        <w:spacing w:after="0" w:line="240" w:lineRule="auto"/>
        <w:ind w:right="-2" w:firstLine="709"/>
        <w:jc w:val="both"/>
        <w:rPr>
          <w:rFonts w:ascii="Times New Roman" w:eastAsia="Times New Roman" w:hAnsi="Times New Roman" w:cs="Times New Roman"/>
          <w:bCs/>
          <w:iCs/>
          <w:color w:val="000000"/>
          <w:sz w:val="28"/>
          <w:szCs w:val="28"/>
          <w:lang w:val="kk-KZ"/>
        </w:rPr>
      </w:pPr>
      <w:r>
        <w:rPr>
          <w:rFonts w:ascii="Times New Roman" w:eastAsia="Times New Roman" w:hAnsi="Times New Roman" w:cs="Times New Roman"/>
          <w:bCs/>
          <w:iCs/>
          <w:color w:val="000000"/>
          <w:sz w:val="28"/>
          <w:szCs w:val="28"/>
          <w:lang w:val="kk-KZ"/>
        </w:rPr>
        <w:t>25</w:t>
      </w:r>
      <w:r w:rsidR="00022674" w:rsidRPr="00845D3A">
        <w:rPr>
          <w:rFonts w:ascii="Times New Roman" w:eastAsia="Times New Roman" w:hAnsi="Times New Roman" w:cs="Times New Roman"/>
          <w:bCs/>
          <w:iCs/>
          <w:color w:val="000000"/>
          <w:sz w:val="28"/>
          <w:szCs w:val="28"/>
          <w:lang w:val="kk-KZ"/>
        </w:rPr>
        <w:t>.</w:t>
      </w:r>
      <w:r w:rsidR="000A6D81" w:rsidRPr="00845D3A">
        <w:rPr>
          <w:rFonts w:ascii="Times New Roman" w:eastAsia="Times New Roman" w:hAnsi="Times New Roman" w:cs="Times New Roman"/>
          <w:bCs/>
          <w:iCs/>
          <w:color w:val="000000"/>
          <w:sz w:val="28"/>
          <w:szCs w:val="28"/>
          <w:lang w:val="kk-KZ"/>
        </w:rPr>
        <w:t xml:space="preserve"> </w:t>
      </w:r>
      <w:r w:rsidR="00DE0A01" w:rsidRPr="00845D3A">
        <w:rPr>
          <w:rFonts w:ascii="Times New Roman" w:eastAsia="Times New Roman" w:hAnsi="Times New Roman" w:cs="Times New Roman"/>
          <w:bCs/>
          <w:iCs/>
          <w:color w:val="000000"/>
          <w:sz w:val="28"/>
          <w:szCs w:val="28"/>
          <w:lang w:val="kk-KZ"/>
        </w:rPr>
        <w:t>«</w:t>
      </w:r>
      <w:r w:rsidR="009479A7" w:rsidRPr="00845D3A">
        <w:rPr>
          <w:rFonts w:ascii="Times New Roman" w:eastAsia="Times New Roman" w:hAnsi="Times New Roman" w:cs="Times New Roman"/>
          <w:bCs/>
          <w:iCs/>
          <w:color w:val="000000"/>
          <w:sz w:val="28"/>
          <w:szCs w:val="28"/>
          <w:lang w:val="kk-KZ"/>
        </w:rPr>
        <w:t>Бейімделген дене шынықтыру</w:t>
      </w:r>
      <w:r w:rsidR="00DE0A01" w:rsidRPr="00845D3A">
        <w:rPr>
          <w:rFonts w:ascii="Times New Roman" w:eastAsia="Times New Roman" w:hAnsi="Times New Roman" w:cs="Times New Roman"/>
          <w:bCs/>
          <w:iCs/>
          <w:color w:val="000000"/>
          <w:sz w:val="28"/>
          <w:szCs w:val="28"/>
          <w:lang w:val="kk-KZ"/>
        </w:rPr>
        <w:t>» пәні</w:t>
      </w:r>
      <w:r w:rsidR="006F202E" w:rsidRPr="00845D3A">
        <w:rPr>
          <w:rFonts w:ascii="Times New Roman" w:eastAsia="Times New Roman" w:hAnsi="Times New Roman" w:cs="Times New Roman"/>
          <w:bCs/>
          <w:iCs/>
          <w:color w:val="000000"/>
          <w:sz w:val="28"/>
          <w:szCs w:val="28"/>
          <w:lang w:val="kk-KZ"/>
        </w:rPr>
        <w:t>нің аясында оқытудың нәтижелерін бағалау мақсатты тұжыр</w:t>
      </w:r>
      <w:r w:rsidR="00C766F3" w:rsidRPr="00845D3A">
        <w:rPr>
          <w:rFonts w:ascii="Times New Roman" w:eastAsia="Times New Roman" w:hAnsi="Times New Roman" w:cs="Times New Roman"/>
          <w:bCs/>
          <w:iCs/>
          <w:color w:val="000000"/>
          <w:sz w:val="28"/>
          <w:szCs w:val="28"/>
          <w:lang w:val="kk-KZ"/>
        </w:rPr>
        <w:t>ымдауға негізделген критериалды бағалауды қолдану арқылы іске</w:t>
      </w:r>
      <w:r w:rsidR="006F202E" w:rsidRPr="00845D3A">
        <w:rPr>
          <w:rFonts w:ascii="Times New Roman" w:eastAsia="Times New Roman" w:hAnsi="Times New Roman" w:cs="Times New Roman"/>
          <w:bCs/>
          <w:iCs/>
          <w:color w:val="000000"/>
          <w:sz w:val="28"/>
          <w:szCs w:val="28"/>
          <w:lang w:val="kk-KZ"/>
        </w:rPr>
        <w:t xml:space="preserve"> асырылады.</w:t>
      </w:r>
    </w:p>
    <w:p w:rsidR="006F202E" w:rsidRPr="00845D3A" w:rsidRDefault="007A5CA7" w:rsidP="00C766F3">
      <w:pPr>
        <w:spacing w:after="0" w:line="240" w:lineRule="auto"/>
        <w:ind w:right="-2" w:firstLine="709"/>
        <w:jc w:val="both"/>
        <w:rPr>
          <w:rFonts w:ascii="Times New Roman" w:eastAsia="Times New Roman" w:hAnsi="Times New Roman" w:cs="Times New Roman"/>
          <w:bCs/>
          <w:iCs/>
          <w:color w:val="000000"/>
          <w:sz w:val="28"/>
          <w:szCs w:val="28"/>
          <w:lang w:val="kk-KZ"/>
        </w:rPr>
      </w:pPr>
      <w:r>
        <w:rPr>
          <w:rFonts w:ascii="Times New Roman" w:eastAsia="Times New Roman" w:hAnsi="Times New Roman" w:cs="Times New Roman"/>
          <w:bCs/>
          <w:iCs/>
          <w:color w:val="000000"/>
          <w:sz w:val="28"/>
          <w:szCs w:val="28"/>
          <w:lang w:val="kk-KZ"/>
        </w:rPr>
        <w:t>26</w:t>
      </w:r>
      <w:r w:rsidR="00581437" w:rsidRPr="00845D3A">
        <w:rPr>
          <w:rFonts w:ascii="Times New Roman" w:eastAsia="Times New Roman" w:hAnsi="Times New Roman" w:cs="Times New Roman"/>
          <w:bCs/>
          <w:iCs/>
          <w:color w:val="000000"/>
          <w:sz w:val="28"/>
          <w:szCs w:val="28"/>
          <w:lang w:val="kk-KZ"/>
        </w:rPr>
        <w:t xml:space="preserve">. </w:t>
      </w:r>
      <w:r w:rsidR="006F202E" w:rsidRPr="00845D3A">
        <w:rPr>
          <w:rFonts w:ascii="Times New Roman" w:eastAsia="Times New Roman" w:hAnsi="Times New Roman" w:cs="Times New Roman"/>
          <w:bCs/>
          <w:iCs/>
          <w:color w:val="000000"/>
          <w:sz w:val="28"/>
          <w:szCs w:val="28"/>
          <w:lang w:val="kk-KZ"/>
        </w:rPr>
        <w:t>Мақсатты тұжырымдауға сәйкес бағдарламаның әр тарауы үшін бақылау-диагно</w:t>
      </w:r>
      <w:r w:rsidR="00C766F3" w:rsidRPr="00845D3A">
        <w:rPr>
          <w:rFonts w:ascii="Times New Roman" w:eastAsia="Times New Roman" w:hAnsi="Times New Roman" w:cs="Times New Roman"/>
          <w:bCs/>
          <w:iCs/>
          <w:color w:val="000000"/>
          <w:sz w:val="28"/>
          <w:szCs w:val="28"/>
          <w:lang w:val="kk-KZ"/>
        </w:rPr>
        <w:t>стикалық тапсырмалар әзірленеді</w:t>
      </w:r>
      <w:r w:rsidR="006F202E" w:rsidRPr="00845D3A">
        <w:rPr>
          <w:rFonts w:ascii="Times New Roman" w:eastAsia="Times New Roman" w:hAnsi="Times New Roman" w:cs="Times New Roman"/>
          <w:bCs/>
          <w:iCs/>
          <w:color w:val="000000"/>
          <w:sz w:val="28"/>
          <w:szCs w:val="28"/>
          <w:lang w:val="kk-KZ"/>
        </w:rPr>
        <w:t>.</w:t>
      </w:r>
      <w:r w:rsidR="000A6D81" w:rsidRPr="00845D3A">
        <w:rPr>
          <w:rFonts w:ascii="Times New Roman" w:eastAsia="Times New Roman" w:hAnsi="Times New Roman" w:cs="Times New Roman"/>
          <w:bCs/>
          <w:iCs/>
          <w:color w:val="000000"/>
          <w:sz w:val="28"/>
          <w:szCs w:val="28"/>
          <w:lang w:val="kk-KZ"/>
        </w:rPr>
        <w:t xml:space="preserve"> </w:t>
      </w:r>
      <w:r w:rsidR="006F202E" w:rsidRPr="00845D3A">
        <w:rPr>
          <w:rFonts w:ascii="Times New Roman" w:eastAsia="Times New Roman" w:hAnsi="Times New Roman" w:cs="Times New Roman"/>
          <w:bCs/>
          <w:iCs/>
          <w:color w:val="000000"/>
          <w:sz w:val="28"/>
          <w:szCs w:val="28"/>
          <w:lang w:val="kk-KZ"/>
        </w:rPr>
        <w:t xml:space="preserve">Бақылау-диагностикалық тапсырмаларды орындаудың нәтижелері білім алушылардың жетістіктер картасында тіркеледі және </w:t>
      </w:r>
      <w:r w:rsidR="001D10AB">
        <w:rPr>
          <w:rFonts w:ascii="Times New Roman" w:eastAsia="Times New Roman" w:hAnsi="Times New Roman" w:cs="Times New Roman"/>
          <w:bCs/>
          <w:iCs/>
          <w:color w:val="000000"/>
          <w:sz w:val="28"/>
          <w:szCs w:val="28"/>
          <w:lang w:val="kk-KZ"/>
        </w:rPr>
        <w:t>білім алушы</w:t>
      </w:r>
      <w:r w:rsidR="006F202E" w:rsidRPr="00845D3A">
        <w:rPr>
          <w:rFonts w:ascii="Times New Roman" w:eastAsia="Times New Roman" w:hAnsi="Times New Roman" w:cs="Times New Roman"/>
          <w:bCs/>
          <w:iCs/>
          <w:color w:val="000000"/>
          <w:sz w:val="28"/>
          <w:szCs w:val="28"/>
          <w:lang w:val="kk-KZ"/>
        </w:rPr>
        <w:t xml:space="preserve">ға қатысты жеке </w:t>
      </w:r>
      <w:r w:rsidR="005E49CF" w:rsidRPr="00845D3A">
        <w:rPr>
          <w:rFonts w:ascii="Times New Roman" w:eastAsia="Times New Roman" w:hAnsi="Times New Roman" w:cs="Times New Roman"/>
          <w:bCs/>
          <w:iCs/>
          <w:color w:val="000000"/>
          <w:sz w:val="28"/>
          <w:szCs w:val="28"/>
          <w:lang w:val="kk-KZ"/>
        </w:rPr>
        <w:t>тәсілді</w:t>
      </w:r>
      <w:r w:rsidR="00C766F3" w:rsidRPr="00845D3A">
        <w:rPr>
          <w:rFonts w:ascii="Times New Roman" w:eastAsia="Times New Roman" w:hAnsi="Times New Roman" w:cs="Times New Roman"/>
          <w:bCs/>
          <w:iCs/>
          <w:color w:val="000000"/>
          <w:sz w:val="28"/>
          <w:szCs w:val="28"/>
          <w:lang w:val="kk-KZ"/>
        </w:rPr>
        <w:t xml:space="preserve"> іске асырудың негізі болады</w:t>
      </w:r>
      <w:r w:rsidR="006F202E" w:rsidRPr="00845D3A">
        <w:rPr>
          <w:rFonts w:ascii="Times New Roman" w:eastAsia="Times New Roman" w:hAnsi="Times New Roman" w:cs="Times New Roman"/>
          <w:bCs/>
          <w:iCs/>
          <w:color w:val="000000"/>
          <w:sz w:val="28"/>
          <w:szCs w:val="28"/>
          <w:lang w:val="kk-KZ"/>
        </w:rPr>
        <w:t>.</w:t>
      </w:r>
    </w:p>
    <w:p w:rsidR="006F202E" w:rsidRPr="00845D3A" w:rsidRDefault="007A5CA7" w:rsidP="00C766F3">
      <w:pPr>
        <w:spacing w:after="0" w:line="240" w:lineRule="auto"/>
        <w:ind w:right="-2" w:firstLine="709"/>
        <w:jc w:val="both"/>
        <w:rPr>
          <w:rFonts w:ascii="Times New Roman" w:eastAsia="Times New Roman" w:hAnsi="Times New Roman" w:cs="Times New Roman"/>
          <w:bCs/>
          <w:iCs/>
          <w:color w:val="000000"/>
          <w:sz w:val="28"/>
          <w:szCs w:val="28"/>
          <w:lang w:val="kk-KZ"/>
        </w:rPr>
      </w:pPr>
      <w:r>
        <w:rPr>
          <w:rFonts w:ascii="Times New Roman" w:eastAsia="Times New Roman" w:hAnsi="Times New Roman" w:cs="Times New Roman"/>
          <w:bCs/>
          <w:iCs/>
          <w:color w:val="000000"/>
          <w:sz w:val="28"/>
          <w:szCs w:val="28"/>
          <w:lang w:val="kk-KZ"/>
        </w:rPr>
        <w:t>27</w:t>
      </w:r>
      <w:r w:rsidR="001E2B2C" w:rsidRPr="00845D3A">
        <w:rPr>
          <w:rFonts w:ascii="Times New Roman" w:eastAsia="Times New Roman" w:hAnsi="Times New Roman" w:cs="Times New Roman"/>
          <w:bCs/>
          <w:iCs/>
          <w:color w:val="000000"/>
          <w:sz w:val="28"/>
          <w:szCs w:val="28"/>
          <w:lang w:val="kk-KZ"/>
        </w:rPr>
        <w:t xml:space="preserve">. </w:t>
      </w:r>
      <w:r w:rsidR="006F202E" w:rsidRPr="00845D3A">
        <w:rPr>
          <w:rFonts w:ascii="Times New Roman" w:eastAsia="Times New Roman" w:hAnsi="Times New Roman" w:cs="Times New Roman"/>
          <w:bCs/>
          <w:iCs/>
          <w:color w:val="000000"/>
          <w:sz w:val="28"/>
          <w:szCs w:val="28"/>
          <w:lang w:val="kk-KZ"/>
        </w:rPr>
        <w:t>Қорытынды бақылау тоқсанның, жылдың соңынд</w:t>
      </w:r>
      <w:r w:rsidR="00C766F3" w:rsidRPr="00845D3A">
        <w:rPr>
          <w:rFonts w:ascii="Times New Roman" w:eastAsia="Times New Roman" w:hAnsi="Times New Roman" w:cs="Times New Roman"/>
          <w:bCs/>
          <w:iCs/>
          <w:color w:val="000000"/>
          <w:sz w:val="28"/>
          <w:szCs w:val="28"/>
          <w:lang w:val="kk-KZ"/>
        </w:rPr>
        <w:t xml:space="preserve">а жүргізіледі. Педагог сыныптағы әр </w:t>
      </w:r>
      <w:r w:rsidR="001D10AB">
        <w:rPr>
          <w:rFonts w:ascii="Times New Roman" w:eastAsia="Times New Roman" w:hAnsi="Times New Roman" w:cs="Times New Roman"/>
          <w:bCs/>
          <w:iCs/>
          <w:color w:val="000000"/>
          <w:sz w:val="28"/>
          <w:szCs w:val="28"/>
          <w:lang w:val="kk-KZ"/>
        </w:rPr>
        <w:t>білім алушы</w:t>
      </w:r>
      <w:r w:rsidR="006F202E" w:rsidRPr="00845D3A">
        <w:rPr>
          <w:rFonts w:ascii="Times New Roman" w:eastAsia="Times New Roman" w:hAnsi="Times New Roman" w:cs="Times New Roman"/>
          <w:bCs/>
          <w:iCs/>
          <w:color w:val="000000"/>
          <w:sz w:val="28"/>
          <w:szCs w:val="28"/>
          <w:lang w:val="kk-KZ"/>
        </w:rPr>
        <w:t>ның</w:t>
      </w:r>
      <w:r w:rsidR="00902BA9" w:rsidRPr="00845D3A">
        <w:rPr>
          <w:rFonts w:ascii="Times New Roman" w:eastAsia="Times New Roman" w:hAnsi="Times New Roman" w:cs="Times New Roman"/>
          <w:bCs/>
          <w:iCs/>
          <w:color w:val="000000"/>
          <w:sz w:val="28"/>
          <w:szCs w:val="28"/>
          <w:lang w:val="kk-KZ"/>
        </w:rPr>
        <w:t xml:space="preserve"> қозғалыс дағдыларының даму динамикасын </w:t>
      </w:r>
      <w:r w:rsidR="006F202E" w:rsidRPr="00845D3A">
        <w:rPr>
          <w:rFonts w:ascii="Times New Roman" w:eastAsia="Times New Roman" w:hAnsi="Times New Roman" w:cs="Times New Roman"/>
          <w:bCs/>
          <w:iCs/>
          <w:color w:val="000000"/>
          <w:sz w:val="28"/>
          <w:szCs w:val="28"/>
          <w:lang w:val="kk-KZ"/>
        </w:rPr>
        <w:t>оқу жылы бойы</w:t>
      </w:r>
      <w:r w:rsidR="00902BA9" w:rsidRPr="00845D3A">
        <w:rPr>
          <w:rFonts w:ascii="Times New Roman" w:eastAsia="Times New Roman" w:hAnsi="Times New Roman" w:cs="Times New Roman"/>
          <w:bCs/>
          <w:iCs/>
          <w:color w:val="000000"/>
          <w:sz w:val="28"/>
          <w:szCs w:val="28"/>
          <w:lang w:val="kk-KZ"/>
        </w:rPr>
        <w:t>нда бақыла</w:t>
      </w:r>
      <w:r w:rsidR="006F202E" w:rsidRPr="00845D3A">
        <w:rPr>
          <w:rFonts w:ascii="Times New Roman" w:eastAsia="Times New Roman" w:hAnsi="Times New Roman" w:cs="Times New Roman"/>
          <w:bCs/>
          <w:iCs/>
          <w:color w:val="000000"/>
          <w:sz w:val="28"/>
          <w:szCs w:val="28"/>
          <w:lang w:val="kk-KZ"/>
        </w:rPr>
        <w:t>п, міндетті түрде талдап отырады.</w:t>
      </w:r>
    </w:p>
    <w:p w:rsidR="006F202E" w:rsidRDefault="006F202E" w:rsidP="00A1552F">
      <w:pPr>
        <w:spacing w:after="0"/>
        <w:ind w:right="401"/>
        <w:jc w:val="center"/>
        <w:rPr>
          <w:rFonts w:ascii="Times New Roman" w:hAnsi="Times New Roman" w:cs="Times New Roman"/>
          <w:b/>
          <w:sz w:val="28"/>
          <w:szCs w:val="28"/>
          <w:lang w:val="kk-KZ"/>
        </w:rPr>
      </w:pPr>
    </w:p>
    <w:p w:rsidR="002A5C60" w:rsidRPr="00845D3A" w:rsidRDefault="002A5C60" w:rsidP="00A1552F">
      <w:pPr>
        <w:spacing w:after="0"/>
        <w:ind w:right="401"/>
        <w:jc w:val="center"/>
        <w:rPr>
          <w:rFonts w:ascii="Times New Roman" w:hAnsi="Times New Roman" w:cs="Times New Roman"/>
          <w:b/>
          <w:sz w:val="28"/>
          <w:szCs w:val="28"/>
          <w:lang w:val="kk-KZ"/>
        </w:rPr>
      </w:pPr>
    </w:p>
    <w:p w:rsidR="006F202E" w:rsidRPr="00845D3A" w:rsidRDefault="00FB6071" w:rsidP="00A1552F">
      <w:pPr>
        <w:spacing w:after="0"/>
        <w:ind w:right="-2"/>
        <w:jc w:val="center"/>
        <w:rPr>
          <w:rFonts w:ascii="Times New Roman" w:hAnsi="Times New Roman" w:cs="Times New Roman"/>
          <w:b/>
          <w:sz w:val="28"/>
          <w:szCs w:val="28"/>
          <w:lang w:val="kk-KZ"/>
        </w:rPr>
      </w:pPr>
      <w:r w:rsidRPr="00845D3A">
        <w:rPr>
          <w:rFonts w:ascii="Times New Roman" w:hAnsi="Times New Roman" w:cs="Times New Roman"/>
          <w:b/>
          <w:sz w:val="28"/>
          <w:szCs w:val="28"/>
          <w:lang w:val="kk-KZ"/>
        </w:rPr>
        <w:t>5</w:t>
      </w:r>
      <w:r w:rsidR="00F53C76">
        <w:rPr>
          <w:rFonts w:ascii="Times New Roman" w:hAnsi="Times New Roman" w:cs="Times New Roman"/>
          <w:b/>
          <w:sz w:val="28"/>
          <w:szCs w:val="28"/>
          <w:lang w:val="kk-KZ"/>
        </w:rPr>
        <w:t>-тарау</w:t>
      </w:r>
      <w:r w:rsidR="00DD16CD" w:rsidRPr="00845D3A">
        <w:rPr>
          <w:rFonts w:ascii="Times New Roman" w:hAnsi="Times New Roman" w:cs="Times New Roman"/>
          <w:b/>
          <w:sz w:val="28"/>
          <w:szCs w:val="28"/>
          <w:lang w:val="kk-KZ"/>
        </w:rPr>
        <w:t xml:space="preserve">. </w:t>
      </w:r>
      <w:r w:rsidR="006F202E" w:rsidRPr="00845D3A">
        <w:rPr>
          <w:rFonts w:ascii="Times New Roman" w:hAnsi="Times New Roman" w:cs="Times New Roman"/>
          <w:b/>
          <w:sz w:val="28"/>
          <w:szCs w:val="28"/>
          <w:lang w:val="kk-KZ"/>
        </w:rPr>
        <w:t>«</w:t>
      </w:r>
      <w:r w:rsidR="009479A7" w:rsidRPr="00845D3A">
        <w:rPr>
          <w:rFonts w:ascii="Times New Roman" w:hAnsi="Times New Roman" w:cs="Times New Roman"/>
          <w:b/>
          <w:sz w:val="28"/>
          <w:szCs w:val="28"/>
          <w:lang w:val="kk-KZ"/>
        </w:rPr>
        <w:t>Бейімделген дене шынықтыру</w:t>
      </w:r>
      <w:r w:rsidR="006F202E" w:rsidRPr="00845D3A">
        <w:rPr>
          <w:rFonts w:ascii="Times New Roman" w:hAnsi="Times New Roman" w:cs="Times New Roman"/>
          <w:b/>
          <w:sz w:val="28"/>
          <w:szCs w:val="28"/>
          <w:lang w:val="kk-KZ"/>
        </w:rPr>
        <w:t>» пәнінің мазмұнын ұйымдастыру</w:t>
      </w:r>
    </w:p>
    <w:p w:rsidR="006F202E" w:rsidRPr="00845D3A" w:rsidRDefault="006F202E" w:rsidP="00A1552F">
      <w:pPr>
        <w:pStyle w:val="ab"/>
        <w:tabs>
          <w:tab w:val="left" w:pos="142"/>
          <w:tab w:val="left" w:pos="832"/>
        </w:tabs>
        <w:spacing w:before="0" w:after="0"/>
        <w:ind w:right="401"/>
        <w:jc w:val="center"/>
        <w:rPr>
          <w:color w:val="000000"/>
          <w:szCs w:val="28"/>
          <w:lang w:val="kk-KZ" w:eastAsia="en-AU"/>
        </w:rPr>
      </w:pPr>
    </w:p>
    <w:p w:rsidR="006F5DBE" w:rsidRPr="006F5DBE" w:rsidRDefault="007A5CA7" w:rsidP="002A5C60">
      <w:pPr>
        <w:tabs>
          <w:tab w:val="left" w:pos="284"/>
          <w:tab w:val="left" w:pos="567"/>
          <w:tab w:val="left" w:pos="993"/>
          <w:tab w:val="left" w:pos="6593"/>
          <w:tab w:val="left" w:pos="9923"/>
        </w:tabs>
        <w:spacing w:after="0" w:line="240" w:lineRule="auto"/>
        <w:ind w:firstLine="709"/>
        <w:jc w:val="both"/>
        <w:rPr>
          <w:rFonts w:ascii="Times New Roman" w:hAnsi="Times New Roman"/>
          <w:color w:val="000000"/>
          <w:sz w:val="28"/>
          <w:szCs w:val="28"/>
          <w:lang w:val="kk-KZ"/>
        </w:rPr>
      </w:pPr>
      <w:r>
        <w:rPr>
          <w:rFonts w:ascii="Times New Roman" w:hAnsi="Times New Roman" w:cs="Times New Roman"/>
          <w:color w:val="000000"/>
          <w:sz w:val="28"/>
          <w:szCs w:val="28"/>
          <w:lang w:val="kk-KZ" w:eastAsia="en-AU"/>
        </w:rPr>
        <w:t>28</w:t>
      </w:r>
      <w:r w:rsidR="00FB6071" w:rsidRPr="006F5DBE">
        <w:rPr>
          <w:rFonts w:ascii="Times New Roman" w:hAnsi="Times New Roman" w:cs="Times New Roman"/>
          <w:color w:val="000000"/>
          <w:sz w:val="24"/>
          <w:szCs w:val="28"/>
          <w:lang w:val="kk-KZ" w:eastAsia="en-AU"/>
        </w:rPr>
        <w:t>.</w:t>
      </w:r>
      <w:r w:rsidR="000A6D81" w:rsidRPr="006F5DBE">
        <w:rPr>
          <w:rFonts w:ascii="Times New Roman" w:hAnsi="Times New Roman" w:cs="Times New Roman"/>
          <w:color w:val="000000"/>
          <w:sz w:val="24"/>
          <w:szCs w:val="28"/>
          <w:lang w:val="kk-KZ" w:eastAsia="en-AU"/>
        </w:rPr>
        <w:t xml:space="preserve"> </w:t>
      </w:r>
      <w:r w:rsidR="006F5DBE" w:rsidRPr="006F5DBE">
        <w:rPr>
          <w:rFonts w:ascii="Times New Roman" w:hAnsi="Times New Roman" w:cs="Times New Roman"/>
          <w:sz w:val="32"/>
          <w:szCs w:val="28"/>
          <w:lang w:val="kk-KZ"/>
        </w:rPr>
        <w:t>«</w:t>
      </w:r>
      <w:r w:rsidR="006F5DBE" w:rsidRPr="006F5DBE">
        <w:rPr>
          <w:rFonts w:ascii="Times New Roman" w:hAnsi="Times New Roman" w:cs="Times New Roman"/>
          <w:sz w:val="28"/>
          <w:szCs w:val="28"/>
          <w:lang w:val="kk-KZ"/>
        </w:rPr>
        <w:t>Бейімделген дене шынықтыру</w:t>
      </w:r>
      <w:r w:rsidR="006F5DBE" w:rsidRPr="006F5DBE">
        <w:rPr>
          <w:rFonts w:ascii="Times New Roman" w:hAnsi="Times New Roman"/>
          <w:sz w:val="28"/>
          <w:szCs w:val="28"/>
          <w:lang w:val="kk-KZ"/>
        </w:rPr>
        <w:t xml:space="preserve">» </w:t>
      </w:r>
      <w:r w:rsidR="006F5DBE" w:rsidRPr="006F5DBE">
        <w:rPr>
          <w:rFonts w:ascii="Times New Roman" w:hAnsi="Times New Roman"/>
          <w:color w:val="000000"/>
          <w:sz w:val="28"/>
          <w:szCs w:val="28"/>
          <w:lang w:val="kk-KZ"/>
        </w:rPr>
        <w:t xml:space="preserve">пәні бойынша оқу жүктемесінің көлемі: </w:t>
      </w:r>
    </w:p>
    <w:p w:rsidR="006F5DBE" w:rsidRPr="006F5DBE" w:rsidRDefault="006F5DBE" w:rsidP="002A5C60">
      <w:pPr>
        <w:tabs>
          <w:tab w:val="left" w:pos="284"/>
          <w:tab w:val="left" w:pos="567"/>
          <w:tab w:val="left" w:pos="993"/>
          <w:tab w:val="left" w:pos="6593"/>
          <w:tab w:val="left" w:pos="9923"/>
        </w:tabs>
        <w:spacing w:after="0" w:line="240" w:lineRule="auto"/>
        <w:ind w:firstLine="709"/>
        <w:jc w:val="both"/>
        <w:rPr>
          <w:rFonts w:ascii="Times New Roman" w:hAnsi="Times New Roman"/>
          <w:color w:val="000000"/>
          <w:sz w:val="28"/>
          <w:szCs w:val="28"/>
          <w:lang w:val="kk-KZ"/>
        </w:rPr>
      </w:pPr>
      <w:r w:rsidRPr="006F5DBE">
        <w:rPr>
          <w:rFonts w:ascii="Times New Roman" w:hAnsi="Times New Roman"/>
          <w:color w:val="000000"/>
          <w:sz w:val="28"/>
          <w:szCs w:val="28"/>
          <w:lang w:val="kk-KZ"/>
        </w:rPr>
        <w:t>1) 0-сынып – апта</w:t>
      </w:r>
      <w:r>
        <w:rPr>
          <w:rFonts w:ascii="Times New Roman" w:hAnsi="Times New Roman"/>
          <w:color w:val="000000"/>
          <w:sz w:val="28"/>
          <w:szCs w:val="28"/>
          <w:lang w:val="kk-KZ"/>
        </w:rPr>
        <w:t>сына 3 сағат, оқу жылында – 99</w:t>
      </w:r>
      <w:r w:rsidRPr="006F5DBE">
        <w:rPr>
          <w:rFonts w:ascii="Times New Roman" w:hAnsi="Times New Roman"/>
          <w:color w:val="000000"/>
          <w:sz w:val="28"/>
          <w:szCs w:val="28"/>
          <w:lang w:val="kk-KZ"/>
        </w:rPr>
        <w:t xml:space="preserve"> сағат; </w:t>
      </w:r>
    </w:p>
    <w:p w:rsidR="006F5DBE" w:rsidRPr="006F5DBE" w:rsidRDefault="006F5DBE" w:rsidP="002A5C60">
      <w:pPr>
        <w:tabs>
          <w:tab w:val="left" w:pos="284"/>
          <w:tab w:val="left" w:pos="567"/>
          <w:tab w:val="left" w:pos="993"/>
          <w:tab w:val="left" w:pos="6593"/>
          <w:tab w:val="left" w:pos="9923"/>
        </w:tabs>
        <w:spacing w:after="0" w:line="240" w:lineRule="auto"/>
        <w:ind w:firstLine="709"/>
        <w:jc w:val="both"/>
        <w:rPr>
          <w:rFonts w:ascii="Times New Roman" w:hAnsi="Times New Roman"/>
          <w:color w:val="000000"/>
          <w:sz w:val="28"/>
          <w:szCs w:val="28"/>
          <w:lang w:val="kk-KZ"/>
        </w:rPr>
      </w:pPr>
      <w:r>
        <w:rPr>
          <w:rFonts w:ascii="Times New Roman" w:hAnsi="Times New Roman"/>
          <w:color w:val="000000"/>
          <w:sz w:val="28"/>
          <w:szCs w:val="28"/>
          <w:lang w:val="kk-KZ"/>
        </w:rPr>
        <w:t>2) 1-сынып – аптасына 3 сағат, оқу жылында – 99</w:t>
      </w:r>
      <w:r w:rsidRPr="006F5DBE">
        <w:rPr>
          <w:rFonts w:ascii="Times New Roman" w:hAnsi="Times New Roman"/>
          <w:color w:val="000000"/>
          <w:sz w:val="28"/>
          <w:szCs w:val="28"/>
          <w:lang w:val="kk-KZ"/>
        </w:rPr>
        <w:t xml:space="preserve"> сағат; </w:t>
      </w:r>
    </w:p>
    <w:p w:rsidR="006F5DBE" w:rsidRPr="006F5DBE" w:rsidRDefault="006F5DBE" w:rsidP="002A5C60">
      <w:pPr>
        <w:tabs>
          <w:tab w:val="left" w:pos="284"/>
          <w:tab w:val="left" w:pos="567"/>
          <w:tab w:val="left" w:pos="993"/>
          <w:tab w:val="left" w:pos="6593"/>
          <w:tab w:val="left" w:pos="9923"/>
        </w:tabs>
        <w:spacing w:after="0" w:line="240" w:lineRule="auto"/>
        <w:ind w:firstLine="709"/>
        <w:jc w:val="both"/>
        <w:rPr>
          <w:rFonts w:ascii="Times New Roman" w:hAnsi="Times New Roman"/>
          <w:color w:val="000000"/>
          <w:sz w:val="28"/>
          <w:szCs w:val="28"/>
          <w:lang w:val="kk-KZ"/>
        </w:rPr>
      </w:pPr>
      <w:r>
        <w:rPr>
          <w:rFonts w:ascii="Times New Roman" w:hAnsi="Times New Roman"/>
          <w:color w:val="000000"/>
          <w:sz w:val="28"/>
          <w:szCs w:val="28"/>
          <w:lang w:val="kk-KZ"/>
        </w:rPr>
        <w:t>3) 2-сынып – аптасына 3</w:t>
      </w:r>
      <w:r w:rsidRPr="006F5DBE">
        <w:rPr>
          <w:rFonts w:ascii="Times New Roman" w:hAnsi="Times New Roman"/>
          <w:color w:val="000000"/>
          <w:sz w:val="28"/>
          <w:szCs w:val="28"/>
          <w:lang w:val="kk-KZ"/>
        </w:rPr>
        <w:t xml:space="preserve"> сағат, оқу жылында – </w:t>
      </w:r>
      <w:r>
        <w:rPr>
          <w:rFonts w:ascii="Times New Roman" w:hAnsi="Times New Roman"/>
          <w:color w:val="000000"/>
          <w:sz w:val="28"/>
          <w:szCs w:val="28"/>
          <w:lang w:val="kk-KZ"/>
        </w:rPr>
        <w:t>102</w:t>
      </w:r>
      <w:r w:rsidRPr="006F5DBE">
        <w:rPr>
          <w:rFonts w:ascii="Times New Roman" w:hAnsi="Times New Roman"/>
          <w:color w:val="000000"/>
          <w:sz w:val="28"/>
          <w:szCs w:val="28"/>
          <w:lang w:val="kk-KZ"/>
        </w:rPr>
        <w:t xml:space="preserve"> сағат; </w:t>
      </w:r>
    </w:p>
    <w:p w:rsidR="006F5DBE" w:rsidRPr="006F5DBE" w:rsidRDefault="006F5DBE" w:rsidP="002A5C60">
      <w:pPr>
        <w:tabs>
          <w:tab w:val="left" w:pos="284"/>
          <w:tab w:val="left" w:pos="567"/>
          <w:tab w:val="left" w:pos="993"/>
          <w:tab w:val="left" w:pos="6593"/>
          <w:tab w:val="left" w:pos="9923"/>
        </w:tabs>
        <w:spacing w:after="0" w:line="240" w:lineRule="auto"/>
        <w:ind w:firstLine="709"/>
        <w:jc w:val="both"/>
        <w:rPr>
          <w:rFonts w:ascii="Times New Roman" w:hAnsi="Times New Roman"/>
          <w:color w:val="000000"/>
          <w:sz w:val="28"/>
          <w:szCs w:val="28"/>
          <w:lang w:val="kk-KZ"/>
        </w:rPr>
      </w:pPr>
      <w:r>
        <w:rPr>
          <w:rFonts w:ascii="Times New Roman" w:hAnsi="Times New Roman"/>
          <w:color w:val="000000"/>
          <w:sz w:val="28"/>
          <w:szCs w:val="28"/>
          <w:lang w:val="kk-KZ"/>
        </w:rPr>
        <w:t>4) 3-сынып – аптасына 3 сағат, оқу жылында – 102</w:t>
      </w:r>
      <w:r w:rsidRPr="006F5DBE">
        <w:rPr>
          <w:rFonts w:ascii="Times New Roman" w:hAnsi="Times New Roman"/>
          <w:color w:val="000000"/>
          <w:sz w:val="28"/>
          <w:szCs w:val="28"/>
          <w:lang w:val="kk-KZ"/>
        </w:rPr>
        <w:t xml:space="preserve"> сағат; </w:t>
      </w:r>
    </w:p>
    <w:p w:rsidR="002F1D98" w:rsidRPr="00EF75CF" w:rsidRDefault="006F5DBE" w:rsidP="002A5C60">
      <w:pPr>
        <w:pStyle w:val="ab"/>
        <w:tabs>
          <w:tab w:val="left" w:pos="142"/>
          <w:tab w:val="left" w:pos="832"/>
          <w:tab w:val="left" w:pos="9637"/>
        </w:tabs>
        <w:spacing w:before="0" w:after="0"/>
        <w:ind w:left="425" w:right="-2" w:firstLine="284"/>
        <w:rPr>
          <w:rFonts w:eastAsia="Times New Roman"/>
          <w:b/>
          <w:bCs/>
          <w:szCs w:val="28"/>
          <w:lang w:val="kk-KZ"/>
        </w:rPr>
      </w:pPr>
      <w:r>
        <w:rPr>
          <w:color w:val="000000"/>
          <w:szCs w:val="28"/>
          <w:lang w:val="kk-KZ"/>
        </w:rPr>
        <w:t>5) 4-сынып – аптасына 3 сағат, оқу жылында – 102</w:t>
      </w:r>
      <w:r w:rsidRPr="006F5DBE">
        <w:rPr>
          <w:color w:val="000000"/>
          <w:szCs w:val="28"/>
          <w:lang w:val="kk-KZ"/>
        </w:rPr>
        <w:t xml:space="preserve"> сағат.</w:t>
      </w:r>
      <w:r w:rsidRPr="00195AE6">
        <w:rPr>
          <w:color w:val="000000"/>
          <w:szCs w:val="28"/>
          <w:lang w:val="kk-KZ"/>
        </w:rPr>
        <w:t xml:space="preserve"> </w:t>
      </w:r>
    </w:p>
    <w:p w:rsidR="00902BA9" w:rsidRPr="00845D3A" w:rsidRDefault="007A5CA7" w:rsidP="00902BA9">
      <w:pPr>
        <w:spacing w:after="0" w:line="240" w:lineRule="auto"/>
        <w:ind w:right="-2" w:firstLine="709"/>
        <w:jc w:val="both"/>
        <w:rPr>
          <w:rFonts w:ascii="Times New Roman" w:hAnsi="Times New Roman" w:cs="Times New Roman"/>
          <w:sz w:val="28"/>
          <w:szCs w:val="28"/>
          <w:lang w:val="kk-KZ"/>
        </w:rPr>
      </w:pPr>
      <w:r>
        <w:rPr>
          <w:rFonts w:ascii="Times New Roman" w:hAnsi="Times New Roman" w:cs="Times New Roman"/>
          <w:sz w:val="28"/>
          <w:szCs w:val="28"/>
          <w:lang w:val="kk-KZ"/>
        </w:rPr>
        <w:t>29</w:t>
      </w:r>
      <w:r w:rsidR="00DD16CD" w:rsidRPr="00845D3A">
        <w:rPr>
          <w:rFonts w:ascii="Times New Roman" w:hAnsi="Times New Roman" w:cs="Times New Roman"/>
          <w:sz w:val="28"/>
          <w:szCs w:val="28"/>
          <w:lang w:val="kk-KZ"/>
        </w:rPr>
        <w:t xml:space="preserve">. </w:t>
      </w:r>
      <w:r w:rsidR="006F202E" w:rsidRPr="00845D3A">
        <w:rPr>
          <w:rFonts w:ascii="Times New Roman" w:hAnsi="Times New Roman" w:cs="Times New Roman"/>
          <w:sz w:val="28"/>
          <w:szCs w:val="28"/>
          <w:lang w:val="kk-KZ"/>
        </w:rPr>
        <w:t>Бағдарламалық матер</w:t>
      </w:r>
      <w:r w:rsidR="00902BA9" w:rsidRPr="00845D3A">
        <w:rPr>
          <w:rFonts w:ascii="Times New Roman" w:hAnsi="Times New Roman" w:cs="Times New Roman"/>
          <w:sz w:val="28"/>
          <w:szCs w:val="28"/>
          <w:lang w:val="kk-KZ"/>
        </w:rPr>
        <w:t>иалдың мазмұны келесі бөлімдерді</w:t>
      </w:r>
      <w:r w:rsidR="006F202E" w:rsidRPr="00845D3A">
        <w:rPr>
          <w:rFonts w:ascii="Times New Roman" w:hAnsi="Times New Roman" w:cs="Times New Roman"/>
          <w:sz w:val="28"/>
          <w:szCs w:val="28"/>
          <w:lang w:val="kk-KZ"/>
        </w:rPr>
        <w:t xml:space="preserve"> қамтиды: «Қозғалыс қызметі», «Қозғалыс дағдылары арқылы ойлауды дамыту», «Денсаулық және салауатты өмір салты».</w:t>
      </w:r>
    </w:p>
    <w:p w:rsidR="00193229" w:rsidRPr="00845D3A" w:rsidRDefault="00902BA9" w:rsidP="00902BA9">
      <w:pPr>
        <w:spacing w:after="0" w:line="240" w:lineRule="auto"/>
        <w:ind w:right="-2" w:firstLine="709"/>
        <w:jc w:val="both"/>
        <w:rPr>
          <w:rFonts w:ascii="Times New Roman" w:hAnsi="Times New Roman" w:cs="Times New Roman"/>
          <w:sz w:val="28"/>
          <w:szCs w:val="28"/>
          <w:lang w:val="kk-KZ"/>
        </w:rPr>
      </w:pPr>
      <w:r w:rsidRPr="00845D3A">
        <w:rPr>
          <w:rFonts w:ascii="Times New Roman" w:hAnsi="Times New Roman" w:cs="Times New Roman"/>
          <w:sz w:val="28"/>
          <w:szCs w:val="28"/>
          <w:lang w:val="kk-KZ"/>
        </w:rPr>
        <w:t>3</w:t>
      </w:r>
      <w:r w:rsidR="007A5CA7">
        <w:rPr>
          <w:rFonts w:ascii="Times New Roman" w:hAnsi="Times New Roman" w:cs="Times New Roman"/>
          <w:sz w:val="28"/>
          <w:szCs w:val="28"/>
          <w:lang w:val="kk-KZ"/>
        </w:rPr>
        <w:t>0</w:t>
      </w:r>
      <w:r w:rsidRPr="00845D3A">
        <w:rPr>
          <w:rFonts w:ascii="Times New Roman" w:hAnsi="Times New Roman" w:cs="Times New Roman"/>
          <w:sz w:val="28"/>
          <w:szCs w:val="28"/>
          <w:lang w:val="kk-KZ"/>
        </w:rPr>
        <w:t xml:space="preserve">. </w:t>
      </w:r>
      <w:r w:rsidRPr="00845D3A">
        <w:rPr>
          <w:rFonts w:ascii="Times New Roman" w:eastAsia="Times New Roman" w:hAnsi="Times New Roman" w:cs="Times New Roman"/>
          <w:sz w:val="28"/>
          <w:szCs w:val="28"/>
          <w:lang w:val="kk-KZ"/>
        </w:rPr>
        <w:t xml:space="preserve">Бөлімдер бөлімшелерден </w:t>
      </w:r>
      <w:r w:rsidR="006F202E" w:rsidRPr="00845D3A">
        <w:rPr>
          <w:rFonts w:ascii="Times New Roman" w:eastAsia="Times New Roman" w:hAnsi="Times New Roman" w:cs="Times New Roman"/>
          <w:sz w:val="28"/>
          <w:szCs w:val="28"/>
          <w:lang w:val="kk-KZ"/>
        </w:rPr>
        <w:t xml:space="preserve">тұрады, онда әр сынып бойынша оқытудың мақсаттары күтілетін нәтиже түрінде берілген. </w:t>
      </w:r>
      <w:r w:rsidR="00193229" w:rsidRPr="00845D3A">
        <w:rPr>
          <w:rFonts w:ascii="Times New Roman" w:eastAsia="Times New Roman" w:hAnsi="Times New Roman" w:cs="Times New Roman"/>
          <w:sz w:val="28"/>
          <w:szCs w:val="28"/>
          <w:lang w:val="kk-KZ"/>
        </w:rPr>
        <w:t xml:space="preserve">Әр бөлімшенің ішінде тізбекті түрде ұйымдастырылған оқыту мақсаттары мұғалімдерге өз жұмыстарын жоспарлап, </w:t>
      </w:r>
      <w:r w:rsidR="001D10AB">
        <w:rPr>
          <w:rFonts w:ascii="Times New Roman" w:eastAsia="Times New Roman" w:hAnsi="Times New Roman" w:cs="Times New Roman"/>
          <w:sz w:val="28"/>
          <w:szCs w:val="28"/>
          <w:lang w:val="kk-KZ"/>
        </w:rPr>
        <w:t>білім алушы</w:t>
      </w:r>
      <w:r w:rsidR="00193229" w:rsidRPr="00845D3A">
        <w:rPr>
          <w:rFonts w:ascii="Times New Roman" w:eastAsia="Times New Roman" w:hAnsi="Times New Roman" w:cs="Times New Roman"/>
          <w:sz w:val="28"/>
          <w:szCs w:val="28"/>
          <w:lang w:val="kk-KZ"/>
        </w:rPr>
        <w:t>лардың жетістіктерін бағалауға, оқытудың келесі сатылары туралы ақпарат жеткізуге мүмкіндік береді.</w:t>
      </w:r>
      <w:r w:rsidR="00BE3ECC" w:rsidRPr="00845D3A">
        <w:rPr>
          <w:rFonts w:ascii="Times New Roman" w:eastAsia="Calibri" w:hAnsi="Times New Roman" w:cs="Times New Roman"/>
          <w:sz w:val="28"/>
          <w:szCs w:val="28"/>
          <w:lang w:val="kk-KZ"/>
        </w:rPr>
        <w:t xml:space="preserve"> Сынып </w:t>
      </w:r>
      <w:r w:rsidR="001D10AB">
        <w:rPr>
          <w:rFonts w:ascii="Times New Roman" w:eastAsia="Calibri" w:hAnsi="Times New Roman" w:cs="Times New Roman"/>
          <w:sz w:val="28"/>
          <w:szCs w:val="28"/>
          <w:lang w:val="kk-KZ"/>
        </w:rPr>
        <w:t>білім алушы</w:t>
      </w:r>
      <w:r w:rsidR="00BE3ECC" w:rsidRPr="00845D3A">
        <w:rPr>
          <w:rFonts w:ascii="Times New Roman" w:eastAsia="Calibri" w:hAnsi="Times New Roman" w:cs="Times New Roman"/>
          <w:sz w:val="28"/>
          <w:szCs w:val="28"/>
          <w:lang w:val="kk-KZ"/>
        </w:rPr>
        <w:t xml:space="preserve">ларының құрамына сәйкес мұғалім оқу </w:t>
      </w:r>
      <w:r w:rsidR="006F5DBE">
        <w:rPr>
          <w:rFonts w:ascii="Times New Roman" w:eastAsia="Calibri" w:hAnsi="Times New Roman" w:cs="Times New Roman"/>
          <w:sz w:val="28"/>
          <w:szCs w:val="28"/>
          <w:lang w:val="kk-KZ"/>
        </w:rPr>
        <w:t>проце</w:t>
      </w:r>
      <w:r w:rsidR="00BE3ECC" w:rsidRPr="00845D3A">
        <w:rPr>
          <w:rFonts w:ascii="Times New Roman" w:eastAsia="Calibri" w:hAnsi="Times New Roman" w:cs="Times New Roman"/>
          <w:sz w:val="28"/>
          <w:szCs w:val="28"/>
          <w:lang w:val="kk-KZ"/>
        </w:rPr>
        <w:t>сінде физикалық</w:t>
      </w:r>
      <w:r w:rsidR="006F5DBE">
        <w:rPr>
          <w:rFonts w:ascii="Times New Roman" w:eastAsia="Calibri" w:hAnsi="Times New Roman" w:cs="Times New Roman"/>
          <w:sz w:val="28"/>
          <w:szCs w:val="28"/>
          <w:lang w:val="kk-KZ"/>
        </w:rPr>
        <w:t xml:space="preserve"> жүктеменің көлемін және жаттығ</w:t>
      </w:r>
      <w:r w:rsidR="00BE3ECC" w:rsidRPr="00845D3A">
        <w:rPr>
          <w:rFonts w:ascii="Times New Roman" w:eastAsia="Calibri" w:hAnsi="Times New Roman" w:cs="Times New Roman"/>
          <w:sz w:val="28"/>
          <w:szCs w:val="28"/>
          <w:lang w:val="kk-KZ"/>
        </w:rPr>
        <w:t>ул</w:t>
      </w:r>
      <w:r w:rsidR="007265F2">
        <w:rPr>
          <w:rFonts w:ascii="Times New Roman" w:eastAsia="Calibri" w:hAnsi="Times New Roman" w:cs="Times New Roman"/>
          <w:sz w:val="28"/>
          <w:szCs w:val="28"/>
          <w:lang w:val="kk-KZ"/>
        </w:rPr>
        <w:t xml:space="preserve">ар күрделілігін реттестіреді. </w:t>
      </w:r>
    </w:p>
    <w:p w:rsidR="00DD16CD" w:rsidRDefault="00EF75CF" w:rsidP="00902BA9">
      <w:pPr>
        <w:widowControl w:val="0"/>
        <w:tabs>
          <w:tab w:val="left" w:pos="993"/>
        </w:tabs>
        <w:spacing w:after="0" w:line="240" w:lineRule="auto"/>
        <w:ind w:left="426" w:right="401" w:firstLine="283"/>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w:t>
      </w:r>
      <w:r w:rsidR="00193229" w:rsidRPr="00845D3A">
        <w:rPr>
          <w:rFonts w:ascii="Times New Roman" w:eastAsia="Times New Roman" w:hAnsi="Times New Roman" w:cs="Times New Roman"/>
          <w:sz w:val="28"/>
          <w:szCs w:val="28"/>
          <w:lang w:val="kk-KZ"/>
        </w:rPr>
        <w:t>-кесте</w:t>
      </w:r>
    </w:p>
    <w:p w:rsidR="007265F2" w:rsidRPr="00845D3A" w:rsidRDefault="007265F2" w:rsidP="00902BA9">
      <w:pPr>
        <w:widowControl w:val="0"/>
        <w:tabs>
          <w:tab w:val="left" w:pos="993"/>
        </w:tabs>
        <w:spacing w:after="0" w:line="240" w:lineRule="auto"/>
        <w:ind w:left="426" w:right="401" w:firstLine="283"/>
        <w:rPr>
          <w:rFonts w:ascii="Times New Roman" w:eastAsia="Times New Roman" w:hAnsi="Times New Roman" w:cs="Times New Roman"/>
          <w:sz w:val="28"/>
          <w:szCs w:val="28"/>
          <w:lang w:val="kk-KZ"/>
        </w:rPr>
      </w:pPr>
    </w:p>
    <w:tbl>
      <w:tblPr>
        <w:tblW w:w="0" w:type="auto"/>
        <w:jc w:val="center"/>
        <w:tblLayout w:type="fixed"/>
        <w:tblCellMar>
          <w:left w:w="113" w:type="dxa"/>
        </w:tblCellMar>
        <w:tblLook w:val="0000" w:firstRow="0" w:lastRow="0" w:firstColumn="0" w:lastColumn="0" w:noHBand="0" w:noVBand="0"/>
      </w:tblPr>
      <w:tblGrid>
        <w:gridCol w:w="572"/>
        <w:gridCol w:w="1843"/>
        <w:gridCol w:w="7229"/>
      </w:tblGrid>
      <w:tr w:rsidR="00DD16CD" w:rsidRPr="00845D3A" w:rsidTr="00612ACB">
        <w:trPr>
          <w:trHeight w:val="142"/>
          <w:jc w:val="center"/>
        </w:trPr>
        <w:tc>
          <w:tcPr>
            <w:tcW w:w="572" w:type="dxa"/>
            <w:tcBorders>
              <w:top w:val="single" w:sz="4" w:space="0" w:color="00000A"/>
              <w:left w:val="single" w:sz="4" w:space="0" w:color="00000A"/>
              <w:bottom w:val="single" w:sz="4" w:space="0" w:color="00000A"/>
              <w:right w:val="single" w:sz="4" w:space="0" w:color="00000A"/>
            </w:tcBorders>
            <w:shd w:val="clear" w:color="auto" w:fill="auto"/>
            <w:vAlign w:val="center"/>
          </w:tcPr>
          <w:p w:rsidR="00DD16CD" w:rsidRPr="00845D3A" w:rsidRDefault="00DD16CD" w:rsidP="00967D9B">
            <w:pPr>
              <w:widowControl w:val="0"/>
              <w:spacing w:after="0" w:line="240" w:lineRule="auto"/>
              <w:ind w:right="401"/>
              <w:rPr>
                <w:rFonts w:ascii="Times New Roman" w:hAnsi="Times New Roman" w:cs="Times New Roman"/>
                <w:sz w:val="24"/>
                <w:szCs w:val="24"/>
              </w:rPr>
            </w:pPr>
            <w:r w:rsidRPr="00845D3A">
              <w:rPr>
                <w:rFonts w:ascii="Times New Roman" w:eastAsia="Times New Roman" w:hAnsi="Times New Roman" w:cs="Times New Roman"/>
                <w:bCs/>
                <w:sz w:val="24"/>
                <w:szCs w:val="24"/>
              </w:rPr>
              <w:t>№</w:t>
            </w:r>
          </w:p>
        </w:tc>
        <w:tc>
          <w:tcPr>
            <w:tcW w:w="1843" w:type="dxa"/>
            <w:tcBorders>
              <w:top w:val="single" w:sz="4" w:space="0" w:color="00000A"/>
              <w:left w:val="single" w:sz="4" w:space="0" w:color="00000A"/>
              <w:bottom w:val="single" w:sz="4" w:space="0" w:color="00000A"/>
              <w:right w:val="single" w:sz="4" w:space="0" w:color="00000A"/>
            </w:tcBorders>
            <w:shd w:val="clear" w:color="auto" w:fill="auto"/>
            <w:vAlign w:val="center"/>
          </w:tcPr>
          <w:p w:rsidR="00DD16CD" w:rsidRPr="00845D3A" w:rsidRDefault="00902BA9" w:rsidP="007265F2">
            <w:pPr>
              <w:widowControl w:val="0"/>
              <w:spacing w:after="0" w:line="240" w:lineRule="auto"/>
              <w:ind w:left="426" w:right="401" w:hanging="426"/>
              <w:jc w:val="center"/>
              <w:rPr>
                <w:rFonts w:ascii="Times New Roman" w:hAnsi="Times New Roman" w:cs="Times New Roman"/>
                <w:sz w:val="24"/>
                <w:szCs w:val="24"/>
                <w:lang w:val="kk-KZ"/>
              </w:rPr>
            </w:pPr>
            <w:r w:rsidRPr="00845D3A">
              <w:rPr>
                <w:rFonts w:ascii="Times New Roman" w:eastAsia="Times New Roman" w:hAnsi="Times New Roman" w:cs="Times New Roman"/>
                <w:bCs/>
                <w:sz w:val="24"/>
                <w:szCs w:val="24"/>
                <w:lang w:val="kk-KZ"/>
              </w:rPr>
              <w:t>Бөлім</w:t>
            </w:r>
            <w:r w:rsidR="007265F2">
              <w:rPr>
                <w:rFonts w:ascii="Times New Roman" w:eastAsia="Times New Roman" w:hAnsi="Times New Roman" w:cs="Times New Roman"/>
                <w:bCs/>
                <w:sz w:val="24"/>
                <w:szCs w:val="24"/>
                <w:lang w:val="kk-KZ"/>
              </w:rPr>
              <w:t>дер</w:t>
            </w:r>
          </w:p>
        </w:tc>
        <w:tc>
          <w:tcPr>
            <w:tcW w:w="7229" w:type="dxa"/>
            <w:tcBorders>
              <w:top w:val="single" w:sz="4" w:space="0" w:color="00000A"/>
              <w:left w:val="single" w:sz="4" w:space="0" w:color="00000A"/>
              <w:bottom w:val="single" w:sz="4" w:space="0" w:color="00000A"/>
              <w:right w:val="single" w:sz="4" w:space="0" w:color="00000A"/>
            </w:tcBorders>
            <w:shd w:val="clear" w:color="auto" w:fill="auto"/>
            <w:vAlign w:val="center"/>
          </w:tcPr>
          <w:p w:rsidR="00DD16CD" w:rsidRPr="00845D3A" w:rsidRDefault="00902BA9" w:rsidP="003F0D3D">
            <w:pPr>
              <w:widowControl w:val="0"/>
              <w:spacing w:after="0" w:line="240" w:lineRule="auto"/>
              <w:ind w:left="426" w:right="401"/>
              <w:jc w:val="center"/>
              <w:rPr>
                <w:rFonts w:ascii="Times New Roman" w:hAnsi="Times New Roman" w:cs="Times New Roman"/>
                <w:sz w:val="24"/>
                <w:szCs w:val="24"/>
                <w:lang w:val="kk-KZ"/>
              </w:rPr>
            </w:pPr>
            <w:r w:rsidRPr="00845D3A">
              <w:rPr>
                <w:rFonts w:ascii="Times New Roman" w:eastAsia="Times New Roman" w:hAnsi="Times New Roman" w:cs="Times New Roman"/>
                <w:bCs/>
                <w:sz w:val="24"/>
                <w:szCs w:val="24"/>
                <w:lang w:val="kk-KZ"/>
              </w:rPr>
              <w:t>Бөлімшелер</w:t>
            </w:r>
          </w:p>
        </w:tc>
      </w:tr>
      <w:tr w:rsidR="00FB1ECD" w:rsidRPr="00453FE5" w:rsidTr="00612ACB">
        <w:trPr>
          <w:trHeight w:val="1343"/>
          <w:jc w:val="center"/>
        </w:trPr>
        <w:tc>
          <w:tcPr>
            <w:tcW w:w="572" w:type="dxa"/>
            <w:tcBorders>
              <w:top w:val="single" w:sz="4" w:space="0" w:color="00000A"/>
              <w:left w:val="single" w:sz="4" w:space="0" w:color="00000A"/>
              <w:bottom w:val="single" w:sz="4" w:space="0" w:color="00000A"/>
              <w:right w:val="single" w:sz="4" w:space="0" w:color="00000A"/>
            </w:tcBorders>
            <w:shd w:val="clear" w:color="auto" w:fill="auto"/>
          </w:tcPr>
          <w:p w:rsidR="00FB1ECD" w:rsidRPr="00845D3A" w:rsidRDefault="00FB1ECD" w:rsidP="00612ACB">
            <w:pPr>
              <w:widowControl w:val="0"/>
              <w:suppressAutoHyphens w:val="0"/>
              <w:spacing w:after="0" w:line="240" w:lineRule="auto"/>
              <w:rPr>
                <w:rFonts w:ascii="Times New Roman" w:hAnsi="Times New Roman" w:cs="Times New Roman"/>
                <w:sz w:val="28"/>
                <w:szCs w:val="28"/>
              </w:rPr>
            </w:pPr>
            <w:r w:rsidRPr="00845D3A">
              <w:rPr>
                <w:rFonts w:ascii="Times New Roman" w:eastAsia="Times New Roman" w:hAnsi="Times New Roman" w:cs="Times New Roman"/>
                <w:sz w:val="28"/>
                <w:szCs w:val="28"/>
              </w:rPr>
              <w:t>1</w:t>
            </w:r>
          </w:p>
        </w:tc>
        <w:tc>
          <w:tcPr>
            <w:tcW w:w="1843" w:type="dxa"/>
            <w:tcBorders>
              <w:top w:val="single" w:sz="4" w:space="0" w:color="00000A"/>
              <w:left w:val="single" w:sz="4" w:space="0" w:color="00000A"/>
              <w:bottom w:val="single" w:sz="4" w:space="0" w:color="00000A"/>
              <w:right w:val="single" w:sz="4" w:space="0" w:color="auto"/>
            </w:tcBorders>
            <w:shd w:val="clear" w:color="auto" w:fill="auto"/>
          </w:tcPr>
          <w:p w:rsidR="00FB1ECD" w:rsidRPr="00845D3A" w:rsidRDefault="00193229" w:rsidP="00612ACB">
            <w:pPr>
              <w:widowControl w:val="0"/>
              <w:suppressAutoHyphens w:val="0"/>
              <w:spacing w:after="0" w:line="240" w:lineRule="auto"/>
              <w:rPr>
                <w:rFonts w:ascii="Times New Roman" w:hAnsi="Times New Roman" w:cs="Times New Roman"/>
                <w:sz w:val="24"/>
                <w:szCs w:val="24"/>
              </w:rPr>
            </w:pPr>
            <w:r w:rsidRPr="00845D3A">
              <w:rPr>
                <w:rFonts w:ascii="Times New Roman" w:eastAsia="Times New Roman" w:hAnsi="Times New Roman" w:cs="Times New Roman"/>
                <w:sz w:val="24"/>
                <w:szCs w:val="24"/>
                <w:lang w:eastAsia="en-US"/>
              </w:rPr>
              <w:t>Қозғалыс қызметі</w:t>
            </w:r>
          </w:p>
        </w:tc>
        <w:tc>
          <w:tcPr>
            <w:tcW w:w="7229" w:type="dxa"/>
            <w:tcBorders>
              <w:top w:val="single" w:sz="4" w:space="0" w:color="00000A"/>
              <w:left w:val="single" w:sz="4" w:space="0" w:color="auto"/>
              <w:right w:val="single" w:sz="4" w:space="0" w:color="00000A"/>
            </w:tcBorders>
            <w:shd w:val="clear" w:color="auto" w:fill="auto"/>
          </w:tcPr>
          <w:p w:rsidR="00FB1ECD" w:rsidRPr="00845D3A" w:rsidRDefault="00BF09FA" w:rsidP="00612ACB">
            <w:pPr>
              <w:pStyle w:val="ac"/>
              <w:jc w:val="both"/>
              <w:rPr>
                <w:rFonts w:ascii="Times New Roman" w:hAnsi="Times New Roman" w:cs="Times New Roman"/>
                <w:strike/>
                <w:lang w:val="kk-KZ"/>
              </w:rPr>
            </w:pPr>
            <w:r w:rsidRPr="00845D3A">
              <w:rPr>
                <w:rFonts w:ascii="Times New Roman" w:hAnsi="Times New Roman" w:cs="Times New Roman"/>
              </w:rPr>
              <w:t xml:space="preserve">1.1 </w:t>
            </w:r>
            <w:r w:rsidR="00193229" w:rsidRPr="00845D3A">
              <w:rPr>
                <w:rFonts w:ascii="Times New Roman" w:hAnsi="Times New Roman" w:cs="Times New Roman"/>
              </w:rPr>
              <w:t>Негізгі қозғалыс дағдыларын дамыту</w:t>
            </w:r>
          </w:p>
          <w:p w:rsidR="003D173A" w:rsidRPr="00845D3A" w:rsidRDefault="00DB37E3" w:rsidP="00612ACB">
            <w:pPr>
              <w:pStyle w:val="ac"/>
              <w:jc w:val="both"/>
              <w:rPr>
                <w:rFonts w:ascii="Times New Roman" w:hAnsi="Times New Roman" w:cs="Times New Roman"/>
                <w:color w:val="000000"/>
                <w:lang w:val="kk-KZ"/>
              </w:rPr>
            </w:pPr>
            <w:r w:rsidRPr="00845D3A">
              <w:rPr>
                <w:rFonts w:ascii="Times New Roman" w:hAnsi="Times New Roman" w:cs="Times New Roman"/>
                <w:lang w:val="kk-KZ"/>
              </w:rPr>
              <w:t>1</w:t>
            </w:r>
            <w:r w:rsidR="00A411B7" w:rsidRPr="00845D3A">
              <w:rPr>
                <w:rFonts w:ascii="Times New Roman" w:hAnsi="Times New Roman" w:cs="Times New Roman"/>
                <w:lang w:val="kk-KZ"/>
              </w:rPr>
              <w:t>.2</w:t>
            </w:r>
            <w:r w:rsidR="000A6D81" w:rsidRPr="00845D3A">
              <w:rPr>
                <w:rFonts w:ascii="Times New Roman" w:hAnsi="Times New Roman" w:cs="Times New Roman"/>
                <w:lang w:val="kk-KZ"/>
              </w:rPr>
              <w:t xml:space="preserve"> </w:t>
            </w:r>
            <w:r w:rsidR="00193229" w:rsidRPr="00845D3A">
              <w:rPr>
                <w:rFonts w:ascii="Times New Roman" w:hAnsi="Times New Roman" w:cs="Times New Roman"/>
                <w:lang w:val="kk-KZ"/>
              </w:rPr>
              <w:t>Жүктеменің түрлерін реттеу; қозғалыс қабілеттерін жақсарту үшін қиындықтар мен тәуекелдерді түсіну</w:t>
            </w:r>
          </w:p>
          <w:p w:rsidR="00DB37E3" w:rsidRPr="00845D3A" w:rsidRDefault="00A10E13" w:rsidP="00612ACB">
            <w:pPr>
              <w:pStyle w:val="ac"/>
              <w:jc w:val="both"/>
              <w:rPr>
                <w:rFonts w:ascii="Times New Roman" w:hAnsi="Times New Roman" w:cs="Times New Roman"/>
                <w:lang w:val="kk-KZ"/>
              </w:rPr>
            </w:pPr>
            <w:r w:rsidRPr="00845D3A">
              <w:rPr>
                <w:rFonts w:ascii="Times New Roman" w:hAnsi="Times New Roman" w:cs="Times New Roman"/>
                <w:lang w:val="kk-KZ"/>
              </w:rPr>
              <w:t>1</w:t>
            </w:r>
            <w:r w:rsidR="00A411B7" w:rsidRPr="00845D3A">
              <w:rPr>
                <w:rFonts w:ascii="Times New Roman" w:hAnsi="Times New Roman" w:cs="Times New Roman"/>
                <w:lang w:val="kk-KZ"/>
              </w:rPr>
              <w:t>.3</w:t>
            </w:r>
            <w:r w:rsidR="00193229" w:rsidRPr="00845D3A">
              <w:rPr>
                <w:rFonts w:ascii="Times New Roman" w:hAnsi="Times New Roman" w:cs="Times New Roman"/>
                <w:lang w:val="kk-KZ"/>
              </w:rPr>
              <w:t xml:space="preserve"> Жаттығуларды дұрыс әрі тиімді орындау, уақытты, салмақты, кеңістікті түсінетіндігін көрсету арқылы тізбектілікті сақтау</w:t>
            </w:r>
          </w:p>
        </w:tc>
      </w:tr>
      <w:tr w:rsidR="00677881" w:rsidRPr="00845D3A" w:rsidTr="00612ACB">
        <w:trPr>
          <w:trHeight w:val="288"/>
          <w:jc w:val="center"/>
        </w:trPr>
        <w:tc>
          <w:tcPr>
            <w:tcW w:w="572" w:type="dxa"/>
            <w:tcBorders>
              <w:top w:val="single" w:sz="4" w:space="0" w:color="00000A"/>
              <w:left w:val="single" w:sz="4" w:space="0" w:color="00000A"/>
              <w:bottom w:val="single" w:sz="4" w:space="0" w:color="00000A"/>
              <w:right w:val="single" w:sz="4" w:space="0" w:color="00000A"/>
            </w:tcBorders>
            <w:shd w:val="clear" w:color="auto" w:fill="auto"/>
          </w:tcPr>
          <w:p w:rsidR="00677881" w:rsidRPr="00845D3A" w:rsidRDefault="00677881" w:rsidP="00612ACB">
            <w:pPr>
              <w:widowControl w:val="0"/>
              <w:suppressAutoHyphens w:val="0"/>
              <w:spacing w:after="0" w:line="240" w:lineRule="auto"/>
              <w:rPr>
                <w:rFonts w:ascii="Times New Roman" w:hAnsi="Times New Roman" w:cs="Times New Roman"/>
                <w:sz w:val="28"/>
                <w:szCs w:val="28"/>
              </w:rPr>
            </w:pPr>
            <w:r w:rsidRPr="00845D3A">
              <w:rPr>
                <w:rFonts w:ascii="Times New Roman" w:eastAsia="Times New Roman" w:hAnsi="Times New Roman" w:cs="Times New Roman"/>
                <w:sz w:val="28"/>
                <w:szCs w:val="28"/>
              </w:rPr>
              <w:t>2</w:t>
            </w:r>
          </w:p>
        </w:tc>
        <w:tc>
          <w:tcPr>
            <w:tcW w:w="1843" w:type="dxa"/>
            <w:tcBorders>
              <w:top w:val="single" w:sz="4" w:space="0" w:color="00000A"/>
              <w:left w:val="single" w:sz="4" w:space="0" w:color="00000A"/>
              <w:bottom w:val="single" w:sz="4" w:space="0" w:color="00000A"/>
              <w:right w:val="single" w:sz="4" w:space="0" w:color="auto"/>
            </w:tcBorders>
            <w:shd w:val="clear" w:color="auto" w:fill="auto"/>
          </w:tcPr>
          <w:p w:rsidR="00677881" w:rsidRPr="00845D3A" w:rsidRDefault="00193229" w:rsidP="00612ACB">
            <w:pPr>
              <w:widowControl w:val="0"/>
              <w:suppressAutoHyphens w:val="0"/>
              <w:spacing w:after="0" w:line="240" w:lineRule="auto"/>
              <w:rPr>
                <w:rFonts w:ascii="Times New Roman" w:hAnsi="Times New Roman" w:cs="Times New Roman"/>
                <w:sz w:val="24"/>
                <w:szCs w:val="24"/>
              </w:rPr>
            </w:pPr>
            <w:r w:rsidRPr="00845D3A">
              <w:rPr>
                <w:rFonts w:ascii="Times New Roman" w:hAnsi="Times New Roman" w:cs="Times New Roman"/>
                <w:sz w:val="24"/>
                <w:szCs w:val="24"/>
              </w:rPr>
              <w:t xml:space="preserve">Қозғалыс </w:t>
            </w:r>
            <w:r w:rsidRPr="00845D3A">
              <w:rPr>
                <w:rFonts w:ascii="Times New Roman" w:hAnsi="Times New Roman" w:cs="Times New Roman"/>
                <w:sz w:val="24"/>
                <w:szCs w:val="24"/>
              </w:rPr>
              <w:lastRenderedPageBreak/>
              <w:t>дағдылары арқылы ойлауды дамыту</w:t>
            </w:r>
          </w:p>
        </w:tc>
        <w:tc>
          <w:tcPr>
            <w:tcW w:w="7229" w:type="dxa"/>
            <w:tcBorders>
              <w:top w:val="single" w:sz="4" w:space="0" w:color="00000A"/>
              <w:left w:val="single" w:sz="4" w:space="0" w:color="auto"/>
              <w:bottom w:val="single" w:sz="4" w:space="0" w:color="00000A"/>
              <w:right w:val="single" w:sz="4" w:space="0" w:color="00000A"/>
            </w:tcBorders>
            <w:shd w:val="clear" w:color="auto" w:fill="auto"/>
          </w:tcPr>
          <w:p w:rsidR="00AB121B" w:rsidRPr="00845D3A" w:rsidRDefault="00510F25" w:rsidP="00612ACB">
            <w:pPr>
              <w:widowControl w:val="0"/>
              <w:spacing w:after="0" w:line="240" w:lineRule="auto"/>
              <w:jc w:val="both"/>
              <w:rPr>
                <w:rFonts w:ascii="Times New Roman" w:hAnsi="Times New Roman" w:cs="Times New Roman"/>
                <w:sz w:val="24"/>
                <w:szCs w:val="24"/>
              </w:rPr>
            </w:pPr>
            <w:r w:rsidRPr="00845D3A">
              <w:rPr>
                <w:rFonts w:ascii="Times New Roman" w:hAnsi="Times New Roman" w:cs="Times New Roman"/>
                <w:sz w:val="24"/>
                <w:szCs w:val="24"/>
              </w:rPr>
              <w:lastRenderedPageBreak/>
              <w:t>2.1</w:t>
            </w:r>
            <w:r w:rsidR="00CF2A26" w:rsidRPr="00845D3A">
              <w:rPr>
                <w:rFonts w:ascii="Times New Roman" w:hAnsi="Times New Roman" w:cs="Times New Roman"/>
                <w:sz w:val="24"/>
                <w:szCs w:val="24"/>
              </w:rPr>
              <w:t xml:space="preserve"> </w:t>
            </w:r>
            <w:r w:rsidR="00193229" w:rsidRPr="00845D3A">
              <w:rPr>
                <w:rFonts w:ascii="Times New Roman" w:hAnsi="Times New Roman" w:cs="Times New Roman"/>
                <w:sz w:val="24"/>
                <w:szCs w:val="24"/>
              </w:rPr>
              <w:t>Кеңістіктік-уақыттық бағдарды дамыту</w:t>
            </w:r>
          </w:p>
          <w:p w:rsidR="000A16B5" w:rsidRPr="00845D3A" w:rsidRDefault="00510F25" w:rsidP="00612ACB">
            <w:pPr>
              <w:widowControl w:val="0"/>
              <w:spacing w:after="0" w:line="240" w:lineRule="auto"/>
              <w:jc w:val="both"/>
              <w:rPr>
                <w:rFonts w:ascii="Times New Roman" w:hAnsi="Times New Roman" w:cs="Times New Roman"/>
                <w:sz w:val="24"/>
                <w:szCs w:val="24"/>
              </w:rPr>
            </w:pPr>
            <w:r w:rsidRPr="00845D3A">
              <w:rPr>
                <w:rFonts w:ascii="Times New Roman" w:hAnsi="Times New Roman" w:cs="Times New Roman"/>
                <w:sz w:val="24"/>
                <w:szCs w:val="24"/>
              </w:rPr>
              <w:lastRenderedPageBreak/>
              <w:t xml:space="preserve">2.2 </w:t>
            </w:r>
            <w:r w:rsidR="00193229" w:rsidRPr="00845D3A">
              <w:rPr>
                <w:rFonts w:ascii="Times New Roman" w:hAnsi="Times New Roman" w:cs="Times New Roman"/>
                <w:sz w:val="24"/>
                <w:szCs w:val="24"/>
              </w:rPr>
              <w:t>Физикалық қызмет кезінде жеке және топтық тапсырмаларды орындау барысында әділ жарысу және ұжымдық жұмыс сезімдерін дамыту</w:t>
            </w:r>
          </w:p>
        </w:tc>
      </w:tr>
      <w:tr w:rsidR="00B917FD" w:rsidRPr="00845D3A" w:rsidTr="00612ACB">
        <w:trPr>
          <w:trHeight w:val="432"/>
          <w:jc w:val="center"/>
        </w:trPr>
        <w:tc>
          <w:tcPr>
            <w:tcW w:w="572" w:type="dxa"/>
            <w:tcBorders>
              <w:top w:val="single" w:sz="4" w:space="0" w:color="00000A"/>
              <w:left w:val="single" w:sz="4" w:space="0" w:color="00000A"/>
              <w:bottom w:val="single" w:sz="4" w:space="0" w:color="00000A"/>
              <w:right w:val="single" w:sz="4" w:space="0" w:color="00000A"/>
            </w:tcBorders>
            <w:shd w:val="clear" w:color="auto" w:fill="auto"/>
          </w:tcPr>
          <w:p w:rsidR="00B917FD" w:rsidRPr="00845D3A" w:rsidRDefault="00B917FD" w:rsidP="00612ACB">
            <w:pPr>
              <w:widowControl w:val="0"/>
              <w:suppressAutoHyphens w:val="0"/>
              <w:spacing w:after="0" w:line="240" w:lineRule="auto"/>
              <w:rPr>
                <w:rFonts w:ascii="Times New Roman" w:hAnsi="Times New Roman" w:cs="Times New Roman"/>
                <w:sz w:val="28"/>
                <w:szCs w:val="28"/>
              </w:rPr>
            </w:pPr>
            <w:r w:rsidRPr="00845D3A">
              <w:rPr>
                <w:rFonts w:ascii="Times New Roman" w:eastAsia="Times New Roman" w:hAnsi="Times New Roman" w:cs="Times New Roman"/>
                <w:sz w:val="28"/>
                <w:szCs w:val="28"/>
              </w:rPr>
              <w:lastRenderedPageBreak/>
              <w:t>3</w:t>
            </w:r>
          </w:p>
        </w:tc>
        <w:tc>
          <w:tcPr>
            <w:tcW w:w="1843" w:type="dxa"/>
            <w:tcBorders>
              <w:top w:val="single" w:sz="4" w:space="0" w:color="00000A"/>
              <w:left w:val="single" w:sz="4" w:space="0" w:color="00000A"/>
              <w:bottom w:val="single" w:sz="4" w:space="0" w:color="00000A"/>
              <w:right w:val="single" w:sz="4" w:space="0" w:color="auto"/>
            </w:tcBorders>
            <w:shd w:val="clear" w:color="auto" w:fill="auto"/>
          </w:tcPr>
          <w:p w:rsidR="00B917FD" w:rsidRPr="00845D3A" w:rsidRDefault="00193229" w:rsidP="00612ACB">
            <w:pPr>
              <w:widowControl w:val="0"/>
              <w:suppressAutoHyphens w:val="0"/>
              <w:spacing w:after="0" w:line="240" w:lineRule="auto"/>
              <w:rPr>
                <w:rFonts w:ascii="Times New Roman" w:hAnsi="Times New Roman" w:cs="Times New Roman"/>
                <w:sz w:val="24"/>
                <w:szCs w:val="24"/>
              </w:rPr>
            </w:pPr>
            <w:r w:rsidRPr="00845D3A">
              <w:rPr>
                <w:rFonts w:ascii="Times New Roman" w:hAnsi="Times New Roman" w:cs="Times New Roman"/>
                <w:sz w:val="24"/>
                <w:szCs w:val="24"/>
              </w:rPr>
              <w:t>Денсаулық және салауатты өмір салты</w:t>
            </w:r>
          </w:p>
        </w:tc>
        <w:tc>
          <w:tcPr>
            <w:tcW w:w="7229" w:type="dxa"/>
            <w:tcBorders>
              <w:top w:val="single" w:sz="4" w:space="0" w:color="00000A"/>
              <w:left w:val="single" w:sz="4" w:space="0" w:color="auto"/>
              <w:bottom w:val="single" w:sz="4" w:space="0" w:color="auto"/>
              <w:right w:val="single" w:sz="4" w:space="0" w:color="00000A"/>
            </w:tcBorders>
            <w:shd w:val="clear" w:color="auto" w:fill="auto"/>
          </w:tcPr>
          <w:p w:rsidR="002A2E89" w:rsidRPr="00845D3A" w:rsidRDefault="00115E8A" w:rsidP="00612ACB">
            <w:pPr>
              <w:widowControl w:val="0"/>
              <w:spacing w:after="0" w:line="240" w:lineRule="auto"/>
              <w:jc w:val="both"/>
              <w:rPr>
                <w:rFonts w:ascii="Times New Roman" w:hAnsi="Times New Roman" w:cs="Times New Roman"/>
                <w:sz w:val="24"/>
                <w:szCs w:val="24"/>
              </w:rPr>
            </w:pPr>
            <w:r w:rsidRPr="00845D3A">
              <w:rPr>
                <w:rFonts w:ascii="Times New Roman" w:hAnsi="Times New Roman" w:cs="Times New Roman"/>
                <w:sz w:val="24"/>
                <w:szCs w:val="24"/>
              </w:rPr>
              <w:t>3.1</w:t>
            </w:r>
            <w:r w:rsidR="00657C94" w:rsidRPr="00845D3A">
              <w:rPr>
                <w:rFonts w:ascii="Times New Roman" w:hAnsi="Times New Roman" w:cs="Times New Roman"/>
                <w:sz w:val="24"/>
                <w:szCs w:val="24"/>
              </w:rPr>
              <w:t xml:space="preserve">. </w:t>
            </w:r>
            <w:r w:rsidR="00193229" w:rsidRPr="00845D3A">
              <w:rPr>
                <w:rFonts w:ascii="Times New Roman" w:hAnsi="Times New Roman" w:cs="Times New Roman"/>
                <w:sz w:val="24"/>
                <w:szCs w:val="24"/>
              </w:rPr>
              <w:t>Денсаулық туралы білу және түсіну. Ағзадағы физикалық өзгерістерді бақылау білігін үйрету</w:t>
            </w:r>
          </w:p>
          <w:p w:rsidR="00657C94" w:rsidRPr="00845D3A" w:rsidRDefault="00115E8A" w:rsidP="00612ACB">
            <w:pPr>
              <w:widowControl w:val="0"/>
              <w:spacing w:after="0" w:line="240" w:lineRule="auto"/>
              <w:jc w:val="both"/>
              <w:rPr>
                <w:rFonts w:ascii="Times New Roman" w:hAnsi="Times New Roman" w:cs="Times New Roman"/>
                <w:sz w:val="24"/>
                <w:szCs w:val="24"/>
              </w:rPr>
            </w:pPr>
            <w:r w:rsidRPr="00845D3A">
              <w:rPr>
                <w:rFonts w:ascii="Times New Roman" w:hAnsi="Times New Roman" w:cs="Times New Roman"/>
                <w:sz w:val="24"/>
                <w:szCs w:val="24"/>
              </w:rPr>
              <w:t xml:space="preserve">3.2 </w:t>
            </w:r>
            <w:r w:rsidR="00193229" w:rsidRPr="00845D3A">
              <w:rPr>
                <w:rFonts w:ascii="Times New Roman" w:hAnsi="Times New Roman" w:cs="Times New Roman"/>
                <w:sz w:val="24"/>
                <w:szCs w:val="24"/>
              </w:rPr>
              <w:t>Мектеп ішінде және мектептен тыс кезде физикалық қызметке араласу үшін мүмкіндіктерді анықтау және көрсету</w:t>
            </w:r>
          </w:p>
        </w:tc>
      </w:tr>
    </w:tbl>
    <w:p w:rsidR="002F1D98" w:rsidRPr="00845D3A" w:rsidRDefault="002F1D98" w:rsidP="002718C3">
      <w:pPr>
        <w:pStyle w:val="ab"/>
        <w:spacing w:before="0" w:after="0"/>
        <w:ind w:right="-2" w:firstLine="709"/>
        <w:rPr>
          <w:szCs w:val="28"/>
          <w:lang w:val="kk-KZ"/>
        </w:rPr>
      </w:pPr>
    </w:p>
    <w:p w:rsidR="002718C3" w:rsidRDefault="007265F2" w:rsidP="002718C3">
      <w:pPr>
        <w:pStyle w:val="ab"/>
        <w:spacing w:before="0" w:after="0"/>
        <w:ind w:right="-2" w:firstLine="709"/>
        <w:rPr>
          <w:szCs w:val="28"/>
          <w:lang w:val="kk-KZ"/>
        </w:rPr>
      </w:pPr>
      <w:r>
        <w:rPr>
          <w:szCs w:val="28"/>
          <w:lang w:val="kk-KZ"/>
        </w:rPr>
        <w:t>31</w:t>
      </w:r>
      <w:r w:rsidR="00BF09FA" w:rsidRPr="00845D3A">
        <w:rPr>
          <w:szCs w:val="28"/>
          <w:lang w:val="kk-KZ"/>
        </w:rPr>
        <w:t xml:space="preserve">. </w:t>
      </w:r>
      <w:r>
        <w:rPr>
          <w:szCs w:val="28"/>
          <w:lang w:val="kk-KZ"/>
        </w:rPr>
        <w:t>Оқу б</w:t>
      </w:r>
      <w:r w:rsidR="00193229" w:rsidRPr="00845D3A">
        <w:rPr>
          <w:szCs w:val="28"/>
          <w:lang w:val="kk-KZ"/>
        </w:rPr>
        <w:t>ағдарлама</w:t>
      </w:r>
      <w:r>
        <w:rPr>
          <w:szCs w:val="28"/>
          <w:lang w:val="kk-KZ"/>
        </w:rPr>
        <w:t>сын</w:t>
      </w:r>
      <w:r w:rsidR="00193229" w:rsidRPr="00845D3A">
        <w:rPr>
          <w:szCs w:val="28"/>
          <w:lang w:val="kk-KZ"/>
        </w:rPr>
        <w:t>да оқ</w:t>
      </w:r>
      <w:r>
        <w:rPr>
          <w:szCs w:val="28"/>
          <w:lang w:val="kk-KZ"/>
        </w:rPr>
        <w:t>ыт</w:t>
      </w:r>
      <w:r w:rsidR="00193229" w:rsidRPr="00845D3A">
        <w:rPr>
          <w:szCs w:val="28"/>
          <w:lang w:val="kk-KZ"/>
        </w:rPr>
        <w:t>у мақсаттарын пайдаланудың тиімділігі үшін к</w:t>
      </w:r>
      <w:r>
        <w:rPr>
          <w:szCs w:val="28"/>
          <w:lang w:val="kk-KZ"/>
        </w:rPr>
        <w:t>одтық белгі</w:t>
      </w:r>
      <w:r w:rsidR="00193229" w:rsidRPr="00845D3A">
        <w:rPr>
          <w:szCs w:val="28"/>
          <w:lang w:val="kk-KZ"/>
        </w:rPr>
        <w:t xml:space="preserve"> енгізілген. Онда бірінші сан сыныпты, екінші және үшінші сан</w:t>
      </w:r>
      <w:r w:rsidR="002718C3" w:rsidRPr="00845D3A">
        <w:rPr>
          <w:szCs w:val="28"/>
          <w:lang w:val="kk-KZ"/>
        </w:rPr>
        <w:t xml:space="preserve">дар </w:t>
      </w:r>
      <w:r>
        <w:rPr>
          <w:szCs w:val="28"/>
          <w:lang w:val="kk-KZ"/>
        </w:rPr>
        <w:t xml:space="preserve">бөлім мен </w:t>
      </w:r>
      <w:r w:rsidR="002718C3" w:rsidRPr="00845D3A">
        <w:rPr>
          <w:szCs w:val="28"/>
          <w:lang w:val="kk-KZ"/>
        </w:rPr>
        <w:t>бөлімшені</w:t>
      </w:r>
      <w:r w:rsidR="00193229" w:rsidRPr="00845D3A">
        <w:rPr>
          <w:szCs w:val="28"/>
          <w:lang w:val="kk-KZ"/>
        </w:rPr>
        <w:t>, төртінші сан оқ</w:t>
      </w:r>
      <w:r>
        <w:rPr>
          <w:szCs w:val="28"/>
          <w:lang w:val="kk-KZ"/>
        </w:rPr>
        <w:t>ыт</w:t>
      </w:r>
      <w:r w:rsidR="00193229" w:rsidRPr="00845D3A">
        <w:rPr>
          <w:szCs w:val="28"/>
          <w:lang w:val="kk-KZ"/>
        </w:rPr>
        <w:t xml:space="preserve">у мақсатының </w:t>
      </w:r>
      <w:r>
        <w:rPr>
          <w:szCs w:val="28"/>
          <w:lang w:val="kk-KZ"/>
        </w:rPr>
        <w:t xml:space="preserve">реттік </w:t>
      </w:r>
      <w:r w:rsidR="00193229" w:rsidRPr="00845D3A">
        <w:rPr>
          <w:szCs w:val="28"/>
          <w:lang w:val="kk-KZ"/>
        </w:rPr>
        <w:t xml:space="preserve">нөмірін көрсетеді. Мысалы, </w:t>
      </w:r>
      <w:r>
        <w:rPr>
          <w:szCs w:val="28"/>
          <w:lang w:val="kk-KZ"/>
        </w:rPr>
        <w:t>кодтық белгідегі</w:t>
      </w:r>
      <w:r w:rsidR="00193229" w:rsidRPr="00845D3A">
        <w:rPr>
          <w:szCs w:val="28"/>
          <w:lang w:val="kk-KZ"/>
        </w:rPr>
        <w:t xml:space="preserve"> </w:t>
      </w:r>
      <w:r w:rsidR="00A91BF3" w:rsidRPr="00845D3A">
        <w:rPr>
          <w:szCs w:val="28"/>
          <w:lang w:val="kk-KZ"/>
        </w:rPr>
        <w:t xml:space="preserve">1.2.1.4 «1» – </w:t>
      </w:r>
      <w:r w:rsidR="00193229" w:rsidRPr="00845D3A">
        <w:rPr>
          <w:szCs w:val="28"/>
          <w:lang w:val="kk-KZ"/>
        </w:rPr>
        <w:t>сынып</w:t>
      </w:r>
      <w:r w:rsidR="00A91BF3" w:rsidRPr="00845D3A">
        <w:rPr>
          <w:szCs w:val="28"/>
          <w:lang w:val="kk-KZ"/>
        </w:rPr>
        <w:t xml:space="preserve">, </w:t>
      </w:r>
      <w:r w:rsidR="002718C3" w:rsidRPr="00845D3A">
        <w:rPr>
          <w:szCs w:val="28"/>
          <w:lang w:val="kk-KZ"/>
        </w:rPr>
        <w:t>«2.1» –</w:t>
      </w:r>
      <w:r>
        <w:rPr>
          <w:szCs w:val="28"/>
          <w:lang w:val="kk-KZ"/>
        </w:rPr>
        <w:t xml:space="preserve"> </w:t>
      </w:r>
      <w:r w:rsidR="002718C3" w:rsidRPr="00845D3A">
        <w:rPr>
          <w:szCs w:val="28"/>
          <w:lang w:val="kk-KZ"/>
        </w:rPr>
        <w:t>бөлімше</w:t>
      </w:r>
      <w:r w:rsidR="00620574" w:rsidRPr="00845D3A">
        <w:rPr>
          <w:szCs w:val="28"/>
          <w:lang w:val="kk-KZ"/>
        </w:rPr>
        <w:t xml:space="preserve">, </w:t>
      </w:r>
      <w:r>
        <w:rPr>
          <w:szCs w:val="28"/>
          <w:lang w:val="kk-KZ"/>
        </w:rPr>
        <w:br/>
      </w:r>
      <w:r w:rsidR="00620574" w:rsidRPr="00845D3A">
        <w:rPr>
          <w:szCs w:val="28"/>
          <w:lang w:val="kk-KZ"/>
        </w:rPr>
        <w:t xml:space="preserve">«4» – </w:t>
      </w:r>
      <w:r w:rsidR="00193229" w:rsidRPr="00845D3A">
        <w:rPr>
          <w:szCs w:val="28"/>
          <w:lang w:val="kk-KZ"/>
        </w:rPr>
        <w:t>оқ</w:t>
      </w:r>
      <w:r>
        <w:rPr>
          <w:szCs w:val="28"/>
          <w:lang w:val="kk-KZ"/>
        </w:rPr>
        <w:t>ыт</w:t>
      </w:r>
      <w:r w:rsidR="00193229" w:rsidRPr="00845D3A">
        <w:rPr>
          <w:szCs w:val="28"/>
          <w:lang w:val="kk-KZ"/>
        </w:rPr>
        <w:t xml:space="preserve">у мақсатының </w:t>
      </w:r>
      <w:r>
        <w:rPr>
          <w:szCs w:val="28"/>
          <w:lang w:val="kk-KZ"/>
        </w:rPr>
        <w:t xml:space="preserve">реттік </w:t>
      </w:r>
      <w:r w:rsidR="00193229" w:rsidRPr="00845D3A">
        <w:rPr>
          <w:szCs w:val="28"/>
          <w:lang w:val="kk-KZ"/>
        </w:rPr>
        <w:t>нөмірі</w:t>
      </w:r>
      <w:r>
        <w:rPr>
          <w:szCs w:val="28"/>
          <w:lang w:val="kk-KZ"/>
        </w:rPr>
        <w:t>.</w:t>
      </w:r>
    </w:p>
    <w:p w:rsidR="007265F2" w:rsidRPr="00845D3A" w:rsidRDefault="007265F2" w:rsidP="002718C3">
      <w:pPr>
        <w:pStyle w:val="ab"/>
        <w:spacing w:before="0" w:after="0"/>
        <w:ind w:right="-2" w:firstLine="709"/>
        <w:rPr>
          <w:szCs w:val="28"/>
          <w:lang w:val="kk-KZ"/>
        </w:rPr>
      </w:pPr>
      <w:r>
        <w:rPr>
          <w:szCs w:val="28"/>
          <w:lang w:val="kk-KZ"/>
        </w:rPr>
        <w:t>32. Оқыту мақсаттарының жүйесі:</w:t>
      </w:r>
    </w:p>
    <w:p w:rsidR="002718C3" w:rsidRPr="00845D3A" w:rsidRDefault="002718C3" w:rsidP="002718C3">
      <w:pPr>
        <w:pStyle w:val="ab"/>
        <w:spacing w:before="0" w:after="0"/>
        <w:ind w:right="-2" w:firstLine="709"/>
        <w:rPr>
          <w:lang w:val="kk-KZ"/>
        </w:rPr>
      </w:pPr>
      <w:r w:rsidRPr="00845D3A">
        <w:rPr>
          <w:szCs w:val="28"/>
          <w:lang w:val="kk-KZ"/>
        </w:rPr>
        <w:t>1) «</w:t>
      </w:r>
      <w:r w:rsidR="00193229" w:rsidRPr="00845D3A">
        <w:rPr>
          <w:lang w:val="kk-KZ"/>
        </w:rPr>
        <w:t>Қозғалыс қызметі</w:t>
      </w:r>
      <w:r w:rsidRPr="00845D3A">
        <w:rPr>
          <w:lang w:val="kk-KZ"/>
        </w:rPr>
        <w:t>»</w:t>
      </w:r>
      <w:r w:rsidR="00F552D6" w:rsidRPr="00845D3A">
        <w:rPr>
          <w:lang w:val="kk-KZ"/>
        </w:rPr>
        <w:t>:</w:t>
      </w:r>
    </w:p>
    <w:p w:rsidR="00932587" w:rsidRDefault="00EF75CF" w:rsidP="002718C3">
      <w:pPr>
        <w:pStyle w:val="ab"/>
        <w:spacing w:before="0" w:after="0"/>
        <w:ind w:right="-2" w:firstLine="709"/>
        <w:rPr>
          <w:lang w:val="kk-KZ"/>
        </w:rPr>
      </w:pPr>
      <w:r w:rsidRPr="007265F2">
        <w:rPr>
          <w:lang w:val="kk-KZ"/>
        </w:rPr>
        <w:t>2</w:t>
      </w:r>
      <w:r w:rsidR="00193229" w:rsidRPr="00845D3A">
        <w:rPr>
          <w:lang w:val="kk-KZ"/>
        </w:rPr>
        <w:t>-кесте</w:t>
      </w:r>
    </w:p>
    <w:p w:rsidR="002A5C60" w:rsidRPr="00845D3A" w:rsidRDefault="002A5C60" w:rsidP="002718C3">
      <w:pPr>
        <w:pStyle w:val="ab"/>
        <w:spacing w:before="0" w:after="0"/>
        <w:ind w:right="-2" w:firstLine="709"/>
        <w:rPr>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417"/>
        <w:gridCol w:w="1559"/>
        <w:gridCol w:w="1843"/>
        <w:gridCol w:w="1559"/>
        <w:gridCol w:w="1701"/>
      </w:tblGrid>
      <w:tr w:rsidR="007265F2" w:rsidRPr="007265F2" w:rsidTr="007265F2">
        <w:tc>
          <w:tcPr>
            <w:tcW w:w="1560" w:type="dxa"/>
            <w:vMerge w:val="restart"/>
          </w:tcPr>
          <w:p w:rsidR="007265F2" w:rsidRPr="00845D3A" w:rsidRDefault="007265F2" w:rsidP="005A1D6B">
            <w:pPr>
              <w:keepLines/>
              <w:spacing w:after="0" w:line="240" w:lineRule="auto"/>
              <w:rPr>
                <w:rFonts w:ascii="Times New Roman" w:hAnsi="Times New Roman" w:cs="Times New Roman"/>
                <w:sz w:val="24"/>
                <w:szCs w:val="24"/>
                <w:lang w:val="kk-KZ"/>
              </w:rPr>
            </w:pPr>
            <w:r w:rsidRPr="00845D3A">
              <w:rPr>
                <w:rFonts w:ascii="Times New Roman" w:hAnsi="Times New Roman" w:cs="Times New Roman"/>
                <w:sz w:val="24"/>
                <w:szCs w:val="24"/>
                <w:lang w:val="kk-KZ"/>
              </w:rPr>
              <w:t>Бөлімше</w:t>
            </w:r>
            <w:r>
              <w:rPr>
                <w:rFonts w:ascii="Times New Roman" w:hAnsi="Times New Roman" w:cs="Times New Roman"/>
                <w:sz w:val="24"/>
                <w:szCs w:val="24"/>
                <w:lang w:val="kk-KZ"/>
              </w:rPr>
              <w:t>лер</w:t>
            </w:r>
          </w:p>
        </w:tc>
        <w:tc>
          <w:tcPr>
            <w:tcW w:w="8079" w:type="dxa"/>
            <w:gridSpan w:val="5"/>
          </w:tcPr>
          <w:p w:rsidR="007265F2" w:rsidRPr="00845D3A" w:rsidRDefault="007265F2" w:rsidP="005A1D6B">
            <w:pPr>
              <w:keepLines/>
              <w:spacing w:after="0" w:line="240" w:lineRule="auto"/>
              <w:jc w:val="center"/>
              <w:rPr>
                <w:rFonts w:ascii="Times New Roman" w:hAnsi="Times New Roman" w:cs="Times New Roman"/>
                <w:sz w:val="24"/>
                <w:szCs w:val="24"/>
                <w:lang w:val="kk-KZ"/>
              </w:rPr>
            </w:pPr>
            <w:r w:rsidRPr="00845D3A">
              <w:rPr>
                <w:rFonts w:ascii="Times New Roman" w:hAnsi="Times New Roman" w:cs="Times New Roman"/>
                <w:sz w:val="24"/>
                <w:szCs w:val="24"/>
                <w:lang w:val="kk-KZ"/>
              </w:rPr>
              <w:t>Оқу мақсаттары</w:t>
            </w:r>
          </w:p>
        </w:tc>
      </w:tr>
      <w:tr w:rsidR="007265F2" w:rsidRPr="007265F2" w:rsidTr="007265F2">
        <w:tc>
          <w:tcPr>
            <w:tcW w:w="1560" w:type="dxa"/>
            <w:vMerge/>
          </w:tcPr>
          <w:p w:rsidR="007265F2" w:rsidRPr="00845D3A" w:rsidRDefault="007265F2" w:rsidP="005A1D6B">
            <w:pPr>
              <w:keepLines/>
              <w:spacing w:after="0" w:line="240" w:lineRule="auto"/>
              <w:rPr>
                <w:rFonts w:ascii="Times New Roman" w:hAnsi="Times New Roman" w:cs="Times New Roman"/>
                <w:sz w:val="24"/>
                <w:szCs w:val="24"/>
                <w:lang w:val="kk-KZ"/>
              </w:rPr>
            </w:pPr>
          </w:p>
        </w:tc>
        <w:tc>
          <w:tcPr>
            <w:tcW w:w="1417" w:type="dxa"/>
          </w:tcPr>
          <w:p w:rsidR="007265F2" w:rsidRPr="00845D3A" w:rsidRDefault="007265F2" w:rsidP="005A1D6B">
            <w:pPr>
              <w:keepLines/>
              <w:tabs>
                <w:tab w:val="left" w:pos="1376"/>
              </w:tabs>
              <w:spacing w:after="0" w:line="240" w:lineRule="auto"/>
              <w:contextualSpacing/>
              <w:rPr>
                <w:rFonts w:ascii="Times New Roman" w:hAnsi="Times New Roman" w:cs="Times New Roman"/>
                <w:sz w:val="24"/>
                <w:szCs w:val="24"/>
                <w:lang w:val="kk-KZ"/>
              </w:rPr>
            </w:pPr>
            <w:r w:rsidRPr="00845D3A">
              <w:rPr>
                <w:rFonts w:ascii="Times New Roman" w:hAnsi="Times New Roman" w:cs="Times New Roman"/>
                <w:sz w:val="24"/>
                <w:szCs w:val="24"/>
                <w:lang w:val="kk-KZ"/>
              </w:rPr>
              <w:t>0-сынып</w:t>
            </w:r>
          </w:p>
        </w:tc>
        <w:tc>
          <w:tcPr>
            <w:tcW w:w="1559" w:type="dxa"/>
          </w:tcPr>
          <w:p w:rsidR="007265F2" w:rsidRPr="00845D3A" w:rsidRDefault="007265F2" w:rsidP="005A1D6B">
            <w:pPr>
              <w:keepNext/>
              <w:keepLines/>
              <w:tabs>
                <w:tab w:val="left" w:pos="1376"/>
              </w:tabs>
              <w:spacing w:after="0" w:line="240" w:lineRule="auto"/>
              <w:contextualSpacing/>
              <w:rPr>
                <w:rFonts w:ascii="Times New Roman" w:hAnsi="Times New Roman" w:cs="Times New Roman"/>
                <w:sz w:val="24"/>
                <w:szCs w:val="24"/>
                <w:lang w:val="kk-KZ"/>
              </w:rPr>
            </w:pPr>
            <w:r w:rsidRPr="00845D3A">
              <w:rPr>
                <w:rFonts w:ascii="Times New Roman" w:hAnsi="Times New Roman" w:cs="Times New Roman"/>
                <w:sz w:val="24"/>
                <w:szCs w:val="24"/>
                <w:lang w:val="kk-KZ"/>
              </w:rPr>
              <w:t>1-сынып</w:t>
            </w:r>
          </w:p>
        </w:tc>
        <w:tc>
          <w:tcPr>
            <w:tcW w:w="1843" w:type="dxa"/>
          </w:tcPr>
          <w:p w:rsidR="007265F2" w:rsidRPr="00845D3A" w:rsidRDefault="007265F2" w:rsidP="005A1D6B">
            <w:pPr>
              <w:keepLines/>
              <w:spacing w:after="0" w:line="240" w:lineRule="auto"/>
              <w:rPr>
                <w:rFonts w:ascii="Times New Roman" w:hAnsi="Times New Roman" w:cs="Times New Roman"/>
                <w:sz w:val="24"/>
                <w:szCs w:val="24"/>
                <w:lang w:val="kk-KZ"/>
              </w:rPr>
            </w:pPr>
            <w:r w:rsidRPr="00845D3A">
              <w:rPr>
                <w:rFonts w:ascii="Times New Roman" w:hAnsi="Times New Roman" w:cs="Times New Roman"/>
                <w:sz w:val="24"/>
                <w:szCs w:val="24"/>
                <w:lang w:val="kk-KZ"/>
              </w:rPr>
              <w:t>2-сынып</w:t>
            </w:r>
          </w:p>
        </w:tc>
        <w:tc>
          <w:tcPr>
            <w:tcW w:w="1559" w:type="dxa"/>
          </w:tcPr>
          <w:p w:rsidR="007265F2" w:rsidRPr="00845D3A" w:rsidRDefault="007265F2" w:rsidP="005A1D6B">
            <w:pPr>
              <w:keepLines/>
              <w:spacing w:after="0" w:line="240" w:lineRule="auto"/>
              <w:rPr>
                <w:rFonts w:ascii="Times New Roman" w:hAnsi="Times New Roman" w:cs="Times New Roman"/>
                <w:sz w:val="24"/>
                <w:szCs w:val="24"/>
                <w:lang w:val="kk-KZ"/>
              </w:rPr>
            </w:pPr>
            <w:r w:rsidRPr="00845D3A">
              <w:rPr>
                <w:rFonts w:ascii="Times New Roman" w:hAnsi="Times New Roman" w:cs="Times New Roman"/>
                <w:sz w:val="24"/>
                <w:szCs w:val="24"/>
                <w:lang w:val="kk-KZ"/>
              </w:rPr>
              <w:t>3-сынып</w:t>
            </w:r>
          </w:p>
        </w:tc>
        <w:tc>
          <w:tcPr>
            <w:tcW w:w="1701" w:type="dxa"/>
          </w:tcPr>
          <w:p w:rsidR="007265F2" w:rsidRPr="00845D3A" w:rsidRDefault="007265F2" w:rsidP="005A1D6B">
            <w:pPr>
              <w:keepLines/>
              <w:spacing w:after="0" w:line="240" w:lineRule="auto"/>
              <w:rPr>
                <w:rFonts w:ascii="Times New Roman" w:hAnsi="Times New Roman" w:cs="Times New Roman"/>
                <w:sz w:val="24"/>
                <w:szCs w:val="24"/>
                <w:lang w:val="kk-KZ"/>
              </w:rPr>
            </w:pPr>
            <w:r w:rsidRPr="00845D3A">
              <w:rPr>
                <w:rFonts w:ascii="Times New Roman" w:hAnsi="Times New Roman" w:cs="Times New Roman"/>
                <w:sz w:val="24"/>
                <w:szCs w:val="24"/>
                <w:lang w:val="kk-KZ"/>
              </w:rPr>
              <w:t>4-сынып</w:t>
            </w:r>
          </w:p>
        </w:tc>
      </w:tr>
      <w:tr w:rsidR="00653AA8" w:rsidRPr="00845D3A" w:rsidTr="007265F2">
        <w:tc>
          <w:tcPr>
            <w:tcW w:w="1560" w:type="dxa"/>
            <w:vMerge w:val="restart"/>
          </w:tcPr>
          <w:p w:rsidR="00F254DE" w:rsidRPr="00845D3A" w:rsidRDefault="00F254DE" w:rsidP="005A1D6B">
            <w:pPr>
              <w:keepLines/>
              <w:spacing w:after="0" w:line="240" w:lineRule="auto"/>
              <w:rPr>
                <w:rFonts w:ascii="Times New Roman" w:hAnsi="Times New Roman" w:cs="Times New Roman"/>
                <w:sz w:val="24"/>
                <w:szCs w:val="24"/>
              </w:rPr>
            </w:pPr>
            <w:r w:rsidRPr="00845D3A">
              <w:rPr>
                <w:rFonts w:ascii="Times New Roman" w:hAnsi="Times New Roman" w:cs="Times New Roman"/>
                <w:sz w:val="24"/>
                <w:szCs w:val="24"/>
                <w:lang w:val="kk-KZ"/>
              </w:rPr>
              <w:t>1.1.</w:t>
            </w:r>
            <w:r w:rsidR="000A6D81" w:rsidRPr="00845D3A">
              <w:rPr>
                <w:rFonts w:ascii="Times New Roman" w:hAnsi="Times New Roman" w:cs="Times New Roman"/>
                <w:sz w:val="24"/>
                <w:szCs w:val="24"/>
                <w:lang w:val="kk-KZ"/>
              </w:rPr>
              <w:t xml:space="preserve"> </w:t>
            </w:r>
            <w:r w:rsidR="00193229" w:rsidRPr="007265F2">
              <w:rPr>
                <w:rFonts w:ascii="Times New Roman" w:hAnsi="Times New Roman" w:cs="Times New Roman"/>
                <w:sz w:val="24"/>
                <w:szCs w:val="24"/>
                <w:lang w:val="kk-KZ"/>
              </w:rPr>
              <w:t>Негізгі қозғалыс дағд</w:t>
            </w:r>
            <w:r w:rsidR="00193229" w:rsidRPr="00845D3A">
              <w:rPr>
                <w:rFonts w:ascii="Times New Roman" w:hAnsi="Times New Roman" w:cs="Times New Roman"/>
                <w:sz w:val="24"/>
                <w:szCs w:val="24"/>
              </w:rPr>
              <w:t>ыларын дамыту</w:t>
            </w:r>
          </w:p>
        </w:tc>
        <w:tc>
          <w:tcPr>
            <w:tcW w:w="1417" w:type="dxa"/>
          </w:tcPr>
          <w:p w:rsidR="00F254DE" w:rsidRPr="00845D3A" w:rsidRDefault="00C63DCC" w:rsidP="005A1D6B">
            <w:pPr>
              <w:spacing w:after="0" w:line="240" w:lineRule="auto"/>
              <w:jc w:val="both"/>
              <w:rPr>
                <w:rFonts w:ascii="Times New Roman" w:hAnsi="Times New Roman" w:cs="Times New Roman"/>
                <w:strike/>
                <w:sz w:val="24"/>
                <w:szCs w:val="24"/>
                <w:lang w:val="kk-KZ"/>
              </w:rPr>
            </w:pPr>
            <w:r w:rsidRPr="00845D3A">
              <w:rPr>
                <w:rFonts w:ascii="Times New Roman" w:hAnsi="Times New Roman" w:cs="Times New Roman"/>
                <w:sz w:val="24"/>
                <w:szCs w:val="24"/>
              </w:rPr>
              <w:t>0.1.1.1</w:t>
            </w:r>
            <w:r w:rsidR="000A6D81" w:rsidRPr="00845D3A">
              <w:rPr>
                <w:rFonts w:ascii="Times New Roman" w:hAnsi="Times New Roman" w:cs="Times New Roman"/>
                <w:sz w:val="24"/>
                <w:szCs w:val="24"/>
                <w:lang w:val="kk-KZ"/>
              </w:rPr>
              <w:t xml:space="preserve"> </w:t>
            </w:r>
            <w:r w:rsidR="001917E6" w:rsidRPr="00845D3A">
              <w:rPr>
                <w:rFonts w:ascii="Times New Roman" w:hAnsi="Times New Roman" w:cs="Times New Roman"/>
                <w:sz w:val="24"/>
                <w:szCs w:val="24"/>
              </w:rPr>
              <w:t>негізгі қозғалыс әрекеттері туралы түсінікке ие болу</w:t>
            </w:r>
          </w:p>
          <w:p w:rsidR="00F254DE" w:rsidRPr="00845D3A" w:rsidRDefault="00F254DE" w:rsidP="005A1D6B">
            <w:pPr>
              <w:spacing w:after="0" w:line="240" w:lineRule="auto"/>
              <w:jc w:val="both"/>
              <w:rPr>
                <w:rFonts w:ascii="Times New Roman" w:hAnsi="Times New Roman" w:cs="Times New Roman"/>
              </w:rPr>
            </w:pPr>
          </w:p>
        </w:tc>
        <w:tc>
          <w:tcPr>
            <w:tcW w:w="1559" w:type="dxa"/>
          </w:tcPr>
          <w:p w:rsidR="00F254DE" w:rsidRPr="00845D3A" w:rsidRDefault="00C63DCC" w:rsidP="005A1D6B">
            <w:pPr>
              <w:spacing w:after="0" w:line="240" w:lineRule="auto"/>
              <w:jc w:val="both"/>
              <w:rPr>
                <w:rFonts w:ascii="Times New Roman" w:hAnsi="Times New Roman" w:cs="Times New Roman"/>
                <w:strike/>
                <w:sz w:val="24"/>
                <w:szCs w:val="24"/>
                <w:lang w:val="kk-KZ"/>
              </w:rPr>
            </w:pPr>
            <w:r w:rsidRPr="00845D3A">
              <w:rPr>
                <w:rFonts w:ascii="Times New Roman" w:hAnsi="Times New Roman" w:cs="Times New Roman"/>
                <w:sz w:val="24"/>
                <w:szCs w:val="24"/>
              </w:rPr>
              <w:t>1.1.1.1</w:t>
            </w:r>
            <w:r w:rsidR="00F254DE" w:rsidRPr="00845D3A">
              <w:rPr>
                <w:rFonts w:ascii="Times New Roman" w:hAnsi="Times New Roman" w:cs="Times New Roman"/>
                <w:sz w:val="24"/>
                <w:szCs w:val="24"/>
              </w:rPr>
              <w:t xml:space="preserve"> </w:t>
            </w:r>
            <w:r w:rsidR="001917E6" w:rsidRPr="00845D3A">
              <w:rPr>
                <w:rFonts w:ascii="Times New Roman" w:hAnsi="Times New Roman" w:cs="Times New Roman"/>
                <w:sz w:val="24"/>
                <w:szCs w:val="24"/>
              </w:rPr>
              <w:t>негізгі қозғалыс дағдылары мен біліктерін орындау</w:t>
            </w:r>
          </w:p>
          <w:p w:rsidR="00F254DE" w:rsidRPr="00845D3A" w:rsidRDefault="00F254DE" w:rsidP="00CF2A26">
            <w:pPr>
              <w:spacing w:after="0" w:line="240" w:lineRule="auto"/>
              <w:jc w:val="both"/>
              <w:rPr>
                <w:rFonts w:ascii="Times New Roman" w:hAnsi="Times New Roman" w:cs="Times New Roman"/>
              </w:rPr>
            </w:pPr>
          </w:p>
        </w:tc>
        <w:tc>
          <w:tcPr>
            <w:tcW w:w="1843" w:type="dxa"/>
          </w:tcPr>
          <w:p w:rsidR="00F254DE" w:rsidRPr="00845D3A" w:rsidRDefault="00C63DCC" w:rsidP="005A1D6B">
            <w:pPr>
              <w:spacing w:after="0" w:line="240" w:lineRule="auto"/>
              <w:jc w:val="both"/>
              <w:rPr>
                <w:rFonts w:ascii="Times New Roman" w:hAnsi="Times New Roman" w:cs="Times New Roman"/>
              </w:rPr>
            </w:pPr>
            <w:r w:rsidRPr="00845D3A">
              <w:rPr>
                <w:rFonts w:ascii="Times New Roman" w:hAnsi="Times New Roman" w:cs="Times New Roman"/>
                <w:sz w:val="24"/>
                <w:szCs w:val="24"/>
              </w:rPr>
              <w:t>2.1.1.1</w:t>
            </w:r>
            <w:r w:rsidR="001917E6" w:rsidRPr="00845D3A">
              <w:rPr>
                <w:rFonts w:ascii="Times New Roman" w:hAnsi="Times New Roman" w:cs="Times New Roman"/>
                <w:sz w:val="24"/>
                <w:szCs w:val="24"/>
              </w:rPr>
              <w:t xml:space="preserve"> әртүрлі физикалық жаттығуларды орындау барысында негізгі қозғалыс дағдыларының сапасын жақсарту</w:t>
            </w:r>
          </w:p>
        </w:tc>
        <w:tc>
          <w:tcPr>
            <w:tcW w:w="1559" w:type="dxa"/>
          </w:tcPr>
          <w:p w:rsidR="00F254DE" w:rsidRPr="00845D3A" w:rsidRDefault="00F254DE" w:rsidP="00C63DCC">
            <w:pPr>
              <w:spacing w:after="0" w:line="240" w:lineRule="auto"/>
              <w:jc w:val="both"/>
              <w:rPr>
                <w:rFonts w:ascii="Times New Roman" w:hAnsi="Times New Roman" w:cs="Times New Roman"/>
              </w:rPr>
            </w:pPr>
            <w:r w:rsidRPr="00845D3A">
              <w:rPr>
                <w:rFonts w:ascii="Times New Roman" w:hAnsi="Times New Roman" w:cs="Times New Roman"/>
                <w:sz w:val="24"/>
                <w:szCs w:val="24"/>
              </w:rPr>
              <w:t xml:space="preserve">3.1.1.1 </w:t>
            </w:r>
            <w:r w:rsidR="001917E6" w:rsidRPr="00845D3A">
              <w:rPr>
                <w:rFonts w:ascii="Times New Roman" w:hAnsi="Times New Roman" w:cs="Times New Roman"/>
                <w:sz w:val="24"/>
                <w:szCs w:val="24"/>
              </w:rPr>
              <w:t>негізгі физикалық жаттығуларды орындау барысында негізгі қозғалыс дағдыларын жақсартуды жалғастыру</w:t>
            </w:r>
          </w:p>
        </w:tc>
        <w:tc>
          <w:tcPr>
            <w:tcW w:w="1701" w:type="dxa"/>
          </w:tcPr>
          <w:p w:rsidR="00F254DE" w:rsidRPr="00845D3A" w:rsidRDefault="00F254DE" w:rsidP="005A1D6B">
            <w:pPr>
              <w:spacing w:after="0" w:line="240" w:lineRule="auto"/>
              <w:jc w:val="both"/>
              <w:rPr>
                <w:rFonts w:ascii="Times New Roman" w:hAnsi="Times New Roman" w:cs="Times New Roman"/>
              </w:rPr>
            </w:pPr>
            <w:r w:rsidRPr="00845D3A">
              <w:rPr>
                <w:rFonts w:ascii="Times New Roman" w:hAnsi="Times New Roman" w:cs="Times New Roman"/>
                <w:sz w:val="24"/>
                <w:szCs w:val="24"/>
              </w:rPr>
              <w:t xml:space="preserve">4.1.1.1 </w:t>
            </w:r>
            <w:r w:rsidR="001917E6" w:rsidRPr="00845D3A">
              <w:rPr>
                <w:rFonts w:ascii="Times New Roman" w:hAnsi="Times New Roman" w:cs="Times New Roman"/>
                <w:sz w:val="24"/>
                <w:szCs w:val="24"/>
              </w:rPr>
              <w:t>әртүрлі физикалық жаттығуларды орындау барысында негізгі қозғалыс дағдылары мен біліктерін түсіну және көрсету</w:t>
            </w:r>
          </w:p>
        </w:tc>
      </w:tr>
      <w:tr w:rsidR="00653AA8" w:rsidRPr="00453FE5" w:rsidTr="007265F2">
        <w:tc>
          <w:tcPr>
            <w:tcW w:w="1560" w:type="dxa"/>
            <w:vMerge/>
            <w:tcBorders>
              <w:top w:val="nil"/>
            </w:tcBorders>
          </w:tcPr>
          <w:p w:rsidR="00F254DE" w:rsidRPr="00845D3A" w:rsidRDefault="00F254DE" w:rsidP="005A1D6B">
            <w:pPr>
              <w:keepLines/>
              <w:spacing w:after="0" w:line="240" w:lineRule="auto"/>
              <w:rPr>
                <w:rFonts w:ascii="Times New Roman" w:hAnsi="Times New Roman" w:cs="Times New Roman"/>
                <w:sz w:val="24"/>
                <w:szCs w:val="24"/>
              </w:rPr>
            </w:pPr>
          </w:p>
        </w:tc>
        <w:tc>
          <w:tcPr>
            <w:tcW w:w="1417" w:type="dxa"/>
            <w:tcBorders>
              <w:top w:val="single" w:sz="4" w:space="0" w:color="auto"/>
            </w:tcBorders>
          </w:tcPr>
          <w:p w:rsidR="00F254DE" w:rsidRPr="00845D3A" w:rsidRDefault="00F254DE" w:rsidP="005A1D6B">
            <w:pPr>
              <w:spacing w:after="0" w:line="240" w:lineRule="auto"/>
              <w:jc w:val="both"/>
              <w:rPr>
                <w:rFonts w:ascii="Times New Roman" w:hAnsi="Times New Roman" w:cs="Times New Roman"/>
                <w:sz w:val="24"/>
                <w:szCs w:val="24"/>
                <w:lang w:val="kk-KZ"/>
              </w:rPr>
            </w:pPr>
            <w:r w:rsidRPr="00845D3A">
              <w:rPr>
                <w:rFonts w:ascii="Times New Roman" w:hAnsi="Times New Roman" w:cs="Times New Roman"/>
                <w:sz w:val="24"/>
                <w:szCs w:val="24"/>
              </w:rPr>
              <w:t>0.1.1.2</w:t>
            </w:r>
            <w:r w:rsidR="000A6D81" w:rsidRPr="00845D3A">
              <w:rPr>
                <w:rFonts w:ascii="Times New Roman" w:hAnsi="Times New Roman" w:cs="Times New Roman"/>
                <w:sz w:val="24"/>
                <w:szCs w:val="24"/>
                <w:lang w:val="kk-KZ"/>
              </w:rPr>
              <w:t xml:space="preserve"> </w:t>
            </w:r>
            <w:r w:rsidR="001917E6" w:rsidRPr="00845D3A">
              <w:rPr>
                <w:rFonts w:ascii="Times New Roman" w:hAnsi="Times New Roman" w:cs="Times New Roman"/>
                <w:sz w:val="24"/>
                <w:szCs w:val="24"/>
              </w:rPr>
              <w:t xml:space="preserve">қол мен аяқ қозғалысы жақсы үйлесім тапқан жеңіл, еркін жүру мәнерін қалыптастыру, алдағы және арттағы </w:t>
            </w:r>
            <w:r w:rsidR="001D10AB">
              <w:rPr>
                <w:rFonts w:ascii="Times New Roman" w:hAnsi="Times New Roman" w:cs="Times New Roman"/>
                <w:sz w:val="24"/>
                <w:szCs w:val="24"/>
              </w:rPr>
              <w:t>білім алушы</w:t>
            </w:r>
            <w:r w:rsidR="001917E6" w:rsidRPr="00845D3A">
              <w:rPr>
                <w:rFonts w:ascii="Times New Roman" w:hAnsi="Times New Roman" w:cs="Times New Roman"/>
                <w:sz w:val="24"/>
                <w:szCs w:val="24"/>
              </w:rPr>
              <w:t xml:space="preserve">лармен белгілі </w:t>
            </w:r>
            <w:r w:rsidR="001917E6" w:rsidRPr="00845D3A">
              <w:rPr>
                <w:rFonts w:ascii="Times New Roman" w:hAnsi="Times New Roman" w:cs="Times New Roman"/>
                <w:sz w:val="24"/>
                <w:szCs w:val="24"/>
              </w:rPr>
              <w:lastRenderedPageBreak/>
              <w:t>арақашықтықты және бағытты сақтау</w:t>
            </w:r>
          </w:p>
        </w:tc>
        <w:tc>
          <w:tcPr>
            <w:tcW w:w="1559" w:type="dxa"/>
          </w:tcPr>
          <w:p w:rsidR="00F254DE" w:rsidRPr="00845D3A" w:rsidRDefault="00F254DE" w:rsidP="005A1D6B">
            <w:pPr>
              <w:spacing w:after="0" w:line="240" w:lineRule="auto"/>
              <w:jc w:val="both"/>
              <w:rPr>
                <w:rFonts w:ascii="Times New Roman" w:hAnsi="Times New Roman" w:cs="Times New Roman"/>
                <w:sz w:val="24"/>
                <w:szCs w:val="24"/>
                <w:lang w:val="kk-KZ"/>
              </w:rPr>
            </w:pPr>
            <w:r w:rsidRPr="00845D3A">
              <w:rPr>
                <w:rFonts w:ascii="Times New Roman" w:hAnsi="Times New Roman" w:cs="Times New Roman"/>
                <w:sz w:val="24"/>
                <w:szCs w:val="24"/>
                <w:lang w:val="kk-KZ"/>
              </w:rPr>
              <w:lastRenderedPageBreak/>
              <w:t>1.1.1.2</w:t>
            </w:r>
            <w:r w:rsidR="000A6D81" w:rsidRPr="00845D3A">
              <w:rPr>
                <w:rFonts w:ascii="Times New Roman" w:hAnsi="Times New Roman" w:cs="Times New Roman"/>
                <w:sz w:val="24"/>
                <w:szCs w:val="24"/>
                <w:lang w:val="kk-KZ"/>
              </w:rPr>
              <w:t xml:space="preserve"> </w:t>
            </w:r>
            <w:r w:rsidR="001917E6" w:rsidRPr="00845D3A">
              <w:rPr>
                <w:rFonts w:ascii="Times New Roman" w:hAnsi="Times New Roman" w:cs="Times New Roman"/>
                <w:sz w:val="24"/>
                <w:szCs w:val="24"/>
                <w:lang w:val="kk-KZ"/>
              </w:rPr>
              <w:t xml:space="preserve">қол мен аяқ қозғалысы жақсы үйлесім тапқан жеңіл, еркін жүру мәнерінің дағдысын бекіту, алдағы және арттағы </w:t>
            </w:r>
            <w:r w:rsidR="001D10AB">
              <w:rPr>
                <w:rFonts w:ascii="Times New Roman" w:hAnsi="Times New Roman" w:cs="Times New Roman"/>
                <w:sz w:val="24"/>
                <w:szCs w:val="24"/>
                <w:lang w:val="kk-KZ"/>
              </w:rPr>
              <w:t>білім алушы</w:t>
            </w:r>
            <w:r w:rsidR="001917E6" w:rsidRPr="00845D3A">
              <w:rPr>
                <w:rFonts w:ascii="Times New Roman" w:hAnsi="Times New Roman" w:cs="Times New Roman"/>
                <w:sz w:val="24"/>
                <w:szCs w:val="24"/>
                <w:lang w:val="kk-KZ"/>
              </w:rPr>
              <w:t>лармен белгілі арақашықты</w:t>
            </w:r>
            <w:r w:rsidR="001917E6" w:rsidRPr="00845D3A">
              <w:rPr>
                <w:rFonts w:ascii="Times New Roman" w:hAnsi="Times New Roman" w:cs="Times New Roman"/>
                <w:sz w:val="24"/>
                <w:szCs w:val="24"/>
                <w:lang w:val="kk-KZ"/>
              </w:rPr>
              <w:lastRenderedPageBreak/>
              <w:t>қты және бағытты сақтау</w:t>
            </w:r>
          </w:p>
        </w:tc>
        <w:tc>
          <w:tcPr>
            <w:tcW w:w="1843" w:type="dxa"/>
          </w:tcPr>
          <w:p w:rsidR="00F254DE" w:rsidRPr="00845D3A" w:rsidRDefault="00F254DE" w:rsidP="005A1D6B">
            <w:pPr>
              <w:spacing w:after="0" w:line="240" w:lineRule="auto"/>
              <w:jc w:val="both"/>
              <w:rPr>
                <w:rFonts w:ascii="Times New Roman" w:hAnsi="Times New Roman" w:cs="Times New Roman"/>
                <w:sz w:val="24"/>
                <w:szCs w:val="24"/>
                <w:lang w:val="kk-KZ"/>
              </w:rPr>
            </w:pPr>
            <w:r w:rsidRPr="00845D3A">
              <w:rPr>
                <w:rFonts w:ascii="Times New Roman" w:hAnsi="Times New Roman" w:cs="Times New Roman"/>
                <w:sz w:val="24"/>
                <w:szCs w:val="24"/>
                <w:lang w:val="kk-KZ"/>
              </w:rPr>
              <w:lastRenderedPageBreak/>
              <w:t>2.1.1.2</w:t>
            </w:r>
            <w:r w:rsidR="000A6D81" w:rsidRPr="00845D3A">
              <w:rPr>
                <w:rFonts w:ascii="Times New Roman" w:hAnsi="Times New Roman" w:cs="Times New Roman"/>
                <w:sz w:val="24"/>
                <w:szCs w:val="24"/>
                <w:lang w:val="kk-KZ"/>
              </w:rPr>
              <w:t xml:space="preserve"> </w:t>
            </w:r>
            <w:r w:rsidR="001917E6" w:rsidRPr="00845D3A">
              <w:rPr>
                <w:rFonts w:ascii="Times New Roman" w:hAnsi="Times New Roman" w:cs="Times New Roman"/>
                <w:sz w:val="24"/>
                <w:szCs w:val="24"/>
                <w:lang w:val="kk-KZ"/>
              </w:rPr>
              <w:t xml:space="preserve">қол мен аяқ қозғалысы жақсы үйлесім тапқан жеңіл, еркін жүре білу, алдағы және арттағы </w:t>
            </w:r>
            <w:r w:rsidR="001D10AB">
              <w:rPr>
                <w:rFonts w:ascii="Times New Roman" w:hAnsi="Times New Roman" w:cs="Times New Roman"/>
                <w:sz w:val="24"/>
                <w:szCs w:val="24"/>
                <w:lang w:val="kk-KZ"/>
              </w:rPr>
              <w:t>білім алушы</w:t>
            </w:r>
            <w:r w:rsidR="001917E6" w:rsidRPr="00845D3A">
              <w:rPr>
                <w:rFonts w:ascii="Times New Roman" w:hAnsi="Times New Roman" w:cs="Times New Roman"/>
                <w:sz w:val="24"/>
                <w:szCs w:val="24"/>
                <w:lang w:val="kk-KZ"/>
              </w:rPr>
              <w:t>лармен белгілі арақашықтықты және бағытты сақтау</w:t>
            </w:r>
          </w:p>
        </w:tc>
        <w:tc>
          <w:tcPr>
            <w:tcW w:w="1559" w:type="dxa"/>
          </w:tcPr>
          <w:p w:rsidR="00F254DE" w:rsidRPr="00845D3A" w:rsidRDefault="00F254DE" w:rsidP="005A1D6B">
            <w:pPr>
              <w:spacing w:after="0" w:line="240" w:lineRule="auto"/>
              <w:jc w:val="both"/>
              <w:rPr>
                <w:rFonts w:ascii="Times New Roman" w:hAnsi="Times New Roman" w:cs="Times New Roman"/>
                <w:sz w:val="24"/>
                <w:szCs w:val="24"/>
                <w:lang w:val="kk-KZ"/>
              </w:rPr>
            </w:pPr>
            <w:r w:rsidRPr="00845D3A">
              <w:rPr>
                <w:rFonts w:ascii="Times New Roman" w:hAnsi="Times New Roman" w:cs="Times New Roman"/>
                <w:sz w:val="24"/>
                <w:szCs w:val="24"/>
                <w:lang w:val="kk-KZ"/>
              </w:rPr>
              <w:t>3.1.1.2</w:t>
            </w:r>
            <w:r w:rsidR="000A6D81" w:rsidRPr="00845D3A">
              <w:rPr>
                <w:rFonts w:ascii="Times New Roman" w:hAnsi="Times New Roman" w:cs="Times New Roman"/>
                <w:sz w:val="24"/>
                <w:szCs w:val="24"/>
                <w:lang w:val="kk-KZ"/>
              </w:rPr>
              <w:t xml:space="preserve"> </w:t>
            </w:r>
            <w:r w:rsidR="001917E6" w:rsidRPr="00845D3A">
              <w:rPr>
                <w:rFonts w:ascii="Times New Roman" w:hAnsi="Times New Roman" w:cs="Times New Roman"/>
                <w:sz w:val="24"/>
                <w:szCs w:val="24"/>
                <w:lang w:val="kk-KZ"/>
              </w:rPr>
              <w:t xml:space="preserve">қол мен аяқ қозғалысы жақсы үйлесім тапқан жеңіл, еркін жүре білу, алдағы және арттағы </w:t>
            </w:r>
            <w:r w:rsidR="001D10AB">
              <w:rPr>
                <w:rFonts w:ascii="Times New Roman" w:hAnsi="Times New Roman" w:cs="Times New Roman"/>
                <w:sz w:val="24"/>
                <w:szCs w:val="24"/>
                <w:lang w:val="kk-KZ"/>
              </w:rPr>
              <w:t>білім алушы</w:t>
            </w:r>
            <w:r w:rsidR="001917E6" w:rsidRPr="00845D3A">
              <w:rPr>
                <w:rFonts w:ascii="Times New Roman" w:hAnsi="Times New Roman" w:cs="Times New Roman"/>
                <w:sz w:val="24"/>
                <w:szCs w:val="24"/>
                <w:lang w:val="kk-KZ"/>
              </w:rPr>
              <w:t>лармен белгілі арақашықтықты және бағытты сақтау</w:t>
            </w:r>
          </w:p>
        </w:tc>
        <w:tc>
          <w:tcPr>
            <w:tcW w:w="1701" w:type="dxa"/>
          </w:tcPr>
          <w:p w:rsidR="00F254DE" w:rsidRPr="00845D3A" w:rsidRDefault="00F254DE" w:rsidP="005A1D6B">
            <w:pPr>
              <w:spacing w:after="0" w:line="240" w:lineRule="auto"/>
              <w:jc w:val="both"/>
              <w:rPr>
                <w:rFonts w:ascii="Times New Roman" w:hAnsi="Times New Roman" w:cs="Times New Roman"/>
                <w:sz w:val="24"/>
                <w:szCs w:val="24"/>
                <w:lang w:val="kk-KZ"/>
              </w:rPr>
            </w:pPr>
            <w:r w:rsidRPr="00845D3A">
              <w:rPr>
                <w:rFonts w:ascii="Times New Roman" w:hAnsi="Times New Roman" w:cs="Times New Roman"/>
                <w:sz w:val="24"/>
                <w:szCs w:val="24"/>
                <w:lang w:val="kk-KZ"/>
              </w:rPr>
              <w:t>4.1.1.2</w:t>
            </w:r>
            <w:r w:rsidR="000A6D81" w:rsidRPr="00845D3A">
              <w:rPr>
                <w:rFonts w:ascii="Times New Roman" w:hAnsi="Times New Roman" w:cs="Times New Roman"/>
                <w:sz w:val="24"/>
                <w:szCs w:val="24"/>
                <w:lang w:val="kk-KZ"/>
              </w:rPr>
              <w:t xml:space="preserve"> </w:t>
            </w:r>
            <w:r w:rsidR="001917E6" w:rsidRPr="00845D3A">
              <w:rPr>
                <w:rFonts w:ascii="Times New Roman" w:hAnsi="Times New Roman" w:cs="Times New Roman"/>
                <w:sz w:val="24"/>
                <w:szCs w:val="24"/>
                <w:lang w:val="kk-KZ"/>
              </w:rPr>
              <w:t xml:space="preserve">қол мен аяқ қозғалысы жақсы үйлесім тапқан жеңіл, еркін жүре білу, алдағы және арттағы </w:t>
            </w:r>
            <w:r w:rsidR="001D10AB">
              <w:rPr>
                <w:rFonts w:ascii="Times New Roman" w:hAnsi="Times New Roman" w:cs="Times New Roman"/>
                <w:sz w:val="24"/>
                <w:szCs w:val="24"/>
                <w:lang w:val="kk-KZ"/>
              </w:rPr>
              <w:t>білім алушы</w:t>
            </w:r>
            <w:r w:rsidR="001917E6" w:rsidRPr="00845D3A">
              <w:rPr>
                <w:rFonts w:ascii="Times New Roman" w:hAnsi="Times New Roman" w:cs="Times New Roman"/>
                <w:sz w:val="24"/>
                <w:szCs w:val="24"/>
                <w:lang w:val="kk-KZ"/>
              </w:rPr>
              <w:t>лармен белгілі арақашықтықты және бағытты сақтау</w:t>
            </w:r>
          </w:p>
        </w:tc>
      </w:tr>
      <w:tr w:rsidR="00653AA8" w:rsidRPr="00453FE5" w:rsidTr="007265F2">
        <w:tc>
          <w:tcPr>
            <w:tcW w:w="1560" w:type="dxa"/>
            <w:vMerge w:val="restart"/>
            <w:tcBorders>
              <w:top w:val="nil"/>
            </w:tcBorders>
          </w:tcPr>
          <w:p w:rsidR="00196A00" w:rsidRPr="00845D3A" w:rsidRDefault="00196A00" w:rsidP="005A1D6B">
            <w:pPr>
              <w:spacing w:after="0" w:line="240" w:lineRule="auto"/>
              <w:rPr>
                <w:rFonts w:ascii="Times New Roman" w:hAnsi="Times New Roman" w:cs="Times New Roman"/>
                <w:sz w:val="24"/>
                <w:szCs w:val="24"/>
                <w:lang w:val="kk-KZ"/>
              </w:rPr>
            </w:pPr>
            <w:r w:rsidRPr="00845D3A">
              <w:rPr>
                <w:rFonts w:ascii="Times New Roman" w:eastAsia="Times New Roman" w:hAnsi="Times New Roman" w:cs="Times New Roman"/>
                <w:color w:val="000000"/>
                <w:sz w:val="24"/>
                <w:szCs w:val="24"/>
                <w:lang w:val="kk-KZ"/>
              </w:rPr>
              <w:lastRenderedPageBreak/>
              <w:t xml:space="preserve">1.2 </w:t>
            </w:r>
            <w:r w:rsidR="001917E6" w:rsidRPr="00845D3A">
              <w:rPr>
                <w:rFonts w:ascii="Times New Roman" w:eastAsia="Times New Roman" w:hAnsi="Times New Roman" w:cs="Times New Roman"/>
                <w:color w:val="000000"/>
                <w:sz w:val="24"/>
                <w:szCs w:val="24"/>
                <w:lang w:val="kk-KZ"/>
              </w:rPr>
              <w:t>Жүктеменің түрлерін реттеу; қозғалыс қабілеттерін жақсарту үшін қиындықтар мен тәуекелдерді түсіну</w:t>
            </w:r>
          </w:p>
        </w:tc>
        <w:tc>
          <w:tcPr>
            <w:tcW w:w="1417" w:type="dxa"/>
          </w:tcPr>
          <w:p w:rsidR="00196A00" w:rsidRPr="00845D3A" w:rsidRDefault="00196A00" w:rsidP="00A31490">
            <w:pPr>
              <w:spacing w:after="0" w:line="240" w:lineRule="auto"/>
              <w:rPr>
                <w:rFonts w:ascii="Times New Roman" w:hAnsi="Times New Roman" w:cs="Times New Roman"/>
                <w:color w:val="1A171B"/>
                <w:sz w:val="24"/>
                <w:szCs w:val="24"/>
                <w:lang w:val="kk-KZ"/>
              </w:rPr>
            </w:pPr>
            <w:r w:rsidRPr="00845D3A">
              <w:rPr>
                <w:rFonts w:ascii="Times New Roman" w:hAnsi="Times New Roman" w:cs="Times New Roman"/>
                <w:color w:val="1A171B"/>
                <w:sz w:val="24"/>
                <w:szCs w:val="24"/>
                <w:lang w:val="kk-KZ"/>
              </w:rPr>
              <w:t>0.1.2.1</w:t>
            </w:r>
            <w:r w:rsidR="001917E6" w:rsidRPr="00845D3A">
              <w:rPr>
                <w:rFonts w:ascii="Times New Roman" w:hAnsi="Times New Roman" w:cs="Times New Roman"/>
                <w:color w:val="1A171B"/>
                <w:sz w:val="24"/>
                <w:szCs w:val="24"/>
                <w:lang w:val="kk-KZ"/>
              </w:rPr>
              <w:t xml:space="preserve"> қарапайым физикалық жаттығул</w:t>
            </w:r>
            <w:r w:rsidR="00A31490">
              <w:rPr>
                <w:rFonts w:ascii="Times New Roman" w:hAnsi="Times New Roman" w:cs="Times New Roman"/>
                <w:color w:val="1A171B"/>
                <w:sz w:val="24"/>
                <w:szCs w:val="24"/>
                <w:lang w:val="kk-KZ"/>
              </w:rPr>
              <w:t>арды орындау кезінде пайда болатын</w:t>
            </w:r>
            <w:r w:rsidR="001917E6" w:rsidRPr="00845D3A">
              <w:rPr>
                <w:rFonts w:ascii="Times New Roman" w:hAnsi="Times New Roman" w:cs="Times New Roman"/>
                <w:color w:val="1A171B"/>
                <w:sz w:val="24"/>
                <w:szCs w:val="24"/>
                <w:lang w:val="kk-KZ"/>
              </w:rPr>
              <w:t xml:space="preserve"> қиындықтарды мұғалімнің көмегімен жою</w:t>
            </w:r>
          </w:p>
        </w:tc>
        <w:tc>
          <w:tcPr>
            <w:tcW w:w="1559" w:type="dxa"/>
          </w:tcPr>
          <w:p w:rsidR="00196A00" w:rsidRPr="00845D3A" w:rsidRDefault="00196A00" w:rsidP="00A31490">
            <w:pPr>
              <w:widowControl w:val="0"/>
              <w:tabs>
                <w:tab w:val="left" w:pos="1735"/>
              </w:tabs>
              <w:spacing w:after="0" w:line="240" w:lineRule="auto"/>
              <w:rPr>
                <w:rFonts w:ascii="Times New Roman" w:eastAsia="Times New Roman" w:hAnsi="Times New Roman" w:cs="Times New Roman"/>
                <w:sz w:val="24"/>
                <w:szCs w:val="24"/>
                <w:lang w:val="kk-KZ" w:eastAsia="en-US"/>
              </w:rPr>
            </w:pPr>
            <w:r w:rsidRPr="00845D3A">
              <w:rPr>
                <w:rFonts w:ascii="Times New Roman" w:eastAsia="Times New Roman" w:hAnsi="Times New Roman" w:cs="Times New Roman"/>
                <w:sz w:val="24"/>
                <w:szCs w:val="24"/>
                <w:lang w:val="kk-KZ" w:eastAsia="en-US"/>
              </w:rPr>
              <w:t xml:space="preserve">1.1.2.1 </w:t>
            </w:r>
            <w:r w:rsidR="001917E6" w:rsidRPr="00845D3A">
              <w:rPr>
                <w:rFonts w:ascii="Times New Roman" w:eastAsia="Times New Roman" w:hAnsi="Times New Roman" w:cs="Times New Roman"/>
                <w:sz w:val="24"/>
                <w:szCs w:val="24"/>
                <w:lang w:val="kk-KZ" w:eastAsia="en-US"/>
              </w:rPr>
              <w:t>қарапайым физикалық жаттығула</w:t>
            </w:r>
            <w:r w:rsidR="00A31490">
              <w:rPr>
                <w:rFonts w:ascii="Times New Roman" w:eastAsia="Times New Roman" w:hAnsi="Times New Roman" w:cs="Times New Roman"/>
                <w:sz w:val="24"/>
                <w:szCs w:val="24"/>
                <w:lang w:val="kk-KZ" w:eastAsia="en-US"/>
              </w:rPr>
              <w:t xml:space="preserve">рды орындау кезінде пайда болатын </w:t>
            </w:r>
            <w:r w:rsidR="001917E6" w:rsidRPr="00845D3A">
              <w:rPr>
                <w:rFonts w:ascii="Times New Roman" w:eastAsia="Times New Roman" w:hAnsi="Times New Roman" w:cs="Times New Roman"/>
                <w:sz w:val="24"/>
                <w:szCs w:val="24"/>
                <w:lang w:val="kk-KZ" w:eastAsia="en-US"/>
              </w:rPr>
              <w:t>қиындықтарды көмекке жүгіну арқылы және өз бетімен жою</w:t>
            </w:r>
          </w:p>
        </w:tc>
        <w:tc>
          <w:tcPr>
            <w:tcW w:w="1843" w:type="dxa"/>
          </w:tcPr>
          <w:p w:rsidR="00196A00" w:rsidRPr="00845D3A" w:rsidRDefault="00196A00" w:rsidP="005A1D6B">
            <w:pPr>
              <w:widowControl w:val="0"/>
              <w:tabs>
                <w:tab w:val="left" w:pos="825"/>
              </w:tabs>
              <w:spacing w:after="0" w:line="240" w:lineRule="auto"/>
              <w:rPr>
                <w:rFonts w:ascii="Times New Roman" w:eastAsia="Times New Roman" w:hAnsi="Times New Roman" w:cs="Times New Roman"/>
                <w:sz w:val="24"/>
                <w:szCs w:val="24"/>
                <w:lang w:val="kk-KZ" w:eastAsia="en-US"/>
              </w:rPr>
            </w:pPr>
            <w:r w:rsidRPr="00845D3A">
              <w:rPr>
                <w:rFonts w:ascii="Times New Roman" w:eastAsia="Times New Roman" w:hAnsi="Times New Roman" w:cs="Times New Roman"/>
                <w:sz w:val="24"/>
                <w:szCs w:val="24"/>
                <w:lang w:val="kk-KZ" w:eastAsia="en-US"/>
              </w:rPr>
              <w:t>2.1.2.1</w:t>
            </w:r>
            <w:r w:rsidR="001917E6" w:rsidRPr="00845D3A">
              <w:rPr>
                <w:rFonts w:ascii="Times New Roman" w:eastAsia="Times New Roman" w:hAnsi="Times New Roman" w:cs="Times New Roman"/>
                <w:sz w:val="24"/>
                <w:szCs w:val="24"/>
                <w:lang w:val="kk-KZ" w:eastAsia="en-US"/>
              </w:rPr>
              <w:t xml:space="preserve"> қарапайым және өзгертілген физикалық жаттығуларды орындау кезінде қиындықтарды жою білігін бекіту</w:t>
            </w:r>
          </w:p>
          <w:p w:rsidR="00196A00" w:rsidRPr="00845D3A" w:rsidRDefault="00196A00" w:rsidP="005A1D6B">
            <w:pPr>
              <w:widowControl w:val="0"/>
              <w:tabs>
                <w:tab w:val="left" w:pos="825"/>
                <w:tab w:val="left" w:pos="993"/>
              </w:tabs>
              <w:spacing w:after="0" w:line="240" w:lineRule="auto"/>
              <w:rPr>
                <w:rFonts w:ascii="Times New Roman" w:eastAsia="Times New Roman" w:hAnsi="Times New Roman" w:cs="Times New Roman"/>
                <w:sz w:val="24"/>
                <w:szCs w:val="24"/>
                <w:lang w:val="kk-KZ" w:eastAsia="en-US"/>
              </w:rPr>
            </w:pPr>
          </w:p>
        </w:tc>
        <w:tc>
          <w:tcPr>
            <w:tcW w:w="1559" w:type="dxa"/>
          </w:tcPr>
          <w:p w:rsidR="00196A00" w:rsidRPr="00845D3A" w:rsidRDefault="00196A00" w:rsidP="005A1D6B">
            <w:pPr>
              <w:widowControl w:val="0"/>
              <w:tabs>
                <w:tab w:val="left" w:pos="825"/>
                <w:tab w:val="left" w:pos="993"/>
              </w:tabs>
              <w:spacing w:after="0" w:line="240" w:lineRule="auto"/>
              <w:rPr>
                <w:rFonts w:ascii="Times New Roman" w:eastAsia="Times New Roman" w:hAnsi="Times New Roman" w:cs="Times New Roman"/>
                <w:sz w:val="24"/>
                <w:szCs w:val="24"/>
                <w:lang w:val="kk-KZ" w:eastAsia="en-US"/>
              </w:rPr>
            </w:pPr>
            <w:r w:rsidRPr="00845D3A">
              <w:rPr>
                <w:rFonts w:ascii="Times New Roman" w:eastAsia="Times New Roman" w:hAnsi="Times New Roman" w:cs="Times New Roman"/>
                <w:sz w:val="24"/>
                <w:szCs w:val="24"/>
                <w:lang w:val="kk-KZ" w:eastAsia="en-US"/>
              </w:rPr>
              <w:t xml:space="preserve">3.1.2.1. </w:t>
            </w:r>
            <w:r w:rsidR="001917E6" w:rsidRPr="00845D3A">
              <w:rPr>
                <w:rFonts w:ascii="Times New Roman" w:eastAsia="Times New Roman" w:hAnsi="Times New Roman" w:cs="Times New Roman"/>
                <w:sz w:val="24"/>
                <w:szCs w:val="24"/>
                <w:lang w:val="kk-KZ" w:eastAsia="en-US"/>
              </w:rPr>
              <w:t>қозғалыс белсенділігін оқытудың әртүрлі сатысында қиындықтарды жоюдың дағдылары мен біліктерін жетілдіру</w:t>
            </w:r>
          </w:p>
        </w:tc>
        <w:tc>
          <w:tcPr>
            <w:tcW w:w="1701" w:type="dxa"/>
          </w:tcPr>
          <w:p w:rsidR="00196A00" w:rsidRPr="00845D3A" w:rsidRDefault="00196A00" w:rsidP="005A1D6B">
            <w:pPr>
              <w:widowControl w:val="0"/>
              <w:tabs>
                <w:tab w:val="left" w:pos="825"/>
                <w:tab w:val="left" w:pos="993"/>
              </w:tabs>
              <w:spacing w:after="0" w:line="240" w:lineRule="auto"/>
              <w:rPr>
                <w:rFonts w:ascii="Times New Roman" w:eastAsia="Times New Roman" w:hAnsi="Times New Roman" w:cs="Times New Roman"/>
                <w:sz w:val="24"/>
                <w:szCs w:val="24"/>
                <w:lang w:val="kk-KZ" w:eastAsia="en-US"/>
              </w:rPr>
            </w:pPr>
            <w:r w:rsidRPr="00845D3A">
              <w:rPr>
                <w:rFonts w:ascii="Times New Roman" w:eastAsia="Times New Roman" w:hAnsi="Times New Roman" w:cs="Times New Roman"/>
                <w:sz w:val="24"/>
                <w:szCs w:val="24"/>
                <w:lang w:val="kk-KZ" w:eastAsia="en-US"/>
              </w:rPr>
              <w:t xml:space="preserve">4.1.2.1 </w:t>
            </w:r>
            <w:r w:rsidR="001917E6" w:rsidRPr="00845D3A">
              <w:rPr>
                <w:rFonts w:ascii="Times New Roman" w:eastAsia="Times New Roman" w:hAnsi="Times New Roman" w:cs="Times New Roman"/>
                <w:sz w:val="24"/>
                <w:szCs w:val="24"/>
                <w:lang w:val="kk-KZ" w:eastAsia="en-US"/>
              </w:rPr>
              <w:t>орындалатын жаттығулардың қиындық деңгейлерін ажырата білу</w:t>
            </w:r>
          </w:p>
          <w:p w:rsidR="00196A00" w:rsidRPr="00845D3A" w:rsidRDefault="00196A00" w:rsidP="00C63DCC">
            <w:pPr>
              <w:widowControl w:val="0"/>
              <w:tabs>
                <w:tab w:val="left" w:pos="825"/>
                <w:tab w:val="left" w:pos="993"/>
              </w:tabs>
              <w:spacing w:after="0" w:line="240" w:lineRule="auto"/>
              <w:rPr>
                <w:rFonts w:ascii="Times New Roman" w:eastAsia="Times New Roman" w:hAnsi="Times New Roman" w:cs="Times New Roman"/>
                <w:sz w:val="24"/>
                <w:szCs w:val="24"/>
                <w:lang w:val="kk-KZ" w:eastAsia="en-US"/>
              </w:rPr>
            </w:pPr>
          </w:p>
        </w:tc>
      </w:tr>
      <w:tr w:rsidR="00B87747" w:rsidRPr="00453FE5" w:rsidTr="007265F2">
        <w:tc>
          <w:tcPr>
            <w:tcW w:w="1560" w:type="dxa"/>
            <w:vMerge/>
            <w:tcBorders>
              <w:top w:val="nil"/>
            </w:tcBorders>
          </w:tcPr>
          <w:p w:rsidR="00B87747" w:rsidRPr="00845D3A" w:rsidRDefault="00B87747" w:rsidP="005A1D6B">
            <w:pPr>
              <w:spacing w:after="0" w:line="240" w:lineRule="auto"/>
              <w:rPr>
                <w:rFonts w:ascii="Times New Roman" w:hAnsi="Times New Roman" w:cs="Times New Roman"/>
                <w:sz w:val="24"/>
                <w:szCs w:val="24"/>
                <w:lang w:val="kk-KZ"/>
              </w:rPr>
            </w:pPr>
          </w:p>
        </w:tc>
        <w:tc>
          <w:tcPr>
            <w:tcW w:w="1417" w:type="dxa"/>
          </w:tcPr>
          <w:p w:rsidR="00B87747" w:rsidRPr="00845D3A" w:rsidRDefault="00B87747" w:rsidP="005A1D6B">
            <w:pPr>
              <w:spacing w:after="0" w:line="240" w:lineRule="auto"/>
              <w:rPr>
                <w:rFonts w:ascii="Times New Roman" w:hAnsi="Times New Roman" w:cs="Times New Roman"/>
                <w:sz w:val="24"/>
                <w:szCs w:val="24"/>
                <w:lang w:val="kk-KZ"/>
              </w:rPr>
            </w:pPr>
            <w:r w:rsidRPr="00845D3A">
              <w:rPr>
                <w:rFonts w:ascii="Times New Roman" w:hAnsi="Times New Roman" w:cs="Times New Roman"/>
                <w:sz w:val="24"/>
                <w:szCs w:val="24"/>
                <w:lang w:val="kk-KZ"/>
              </w:rPr>
              <w:t xml:space="preserve">0.1.2.2 </w:t>
            </w:r>
            <w:r w:rsidR="001917E6" w:rsidRPr="00845D3A">
              <w:rPr>
                <w:rFonts w:ascii="Times New Roman" w:hAnsi="Times New Roman" w:cs="Times New Roman"/>
                <w:sz w:val="24"/>
                <w:szCs w:val="24"/>
                <w:lang w:val="kk-KZ"/>
              </w:rPr>
              <w:t xml:space="preserve">мұғалімнің көмегінің арқасында жалаушалармен, кіші және үлкен доптармен кей жаттығуларды орындау </w:t>
            </w:r>
          </w:p>
          <w:p w:rsidR="00B87747" w:rsidRPr="00845D3A" w:rsidRDefault="00B87747" w:rsidP="005A1D6B">
            <w:pPr>
              <w:spacing w:after="0" w:line="240" w:lineRule="auto"/>
              <w:rPr>
                <w:rFonts w:ascii="Times New Roman" w:hAnsi="Times New Roman" w:cs="Times New Roman"/>
                <w:color w:val="1A171B"/>
                <w:sz w:val="24"/>
                <w:szCs w:val="24"/>
                <w:lang w:val="kk-KZ"/>
              </w:rPr>
            </w:pPr>
          </w:p>
        </w:tc>
        <w:tc>
          <w:tcPr>
            <w:tcW w:w="1559" w:type="dxa"/>
          </w:tcPr>
          <w:p w:rsidR="00B87747" w:rsidRPr="00845D3A" w:rsidRDefault="00B87747" w:rsidP="005A1D6B">
            <w:pPr>
              <w:keepLines/>
              <w:tabs>
                <w:tab w:val="left" w:pos="1309"/>
              </w:tabs>
              <w:autoSpaceDE w:val="0"/>
              <w:autoSpaceDN w:val="0"/>
              <w:adjustRightInd w:val="0"/>
              <w:spacing w:after="0" w:line="240" w:lineRule="auto"/>
              <w:rPr>
                <w:rFonts w:ascii="Times New Roman" w:hAnsi="Times New Roman" w:cs="Times New Roman"/>
                <w:color w:val="1A171B"/>
                <w:sz w:val="24"/>
                <w:szCs w:val="24"/>
                <w:lang w:val="kk-KZ"/>
              </w:rPr>
            </w:pPr>
            <w:r w:rsidRPr="00845D3A">
              <w:rPr>
                <w:rFonts w:ascii="Times New Roman" w:hAnsi="Times New Roman" w:cs="Times New Roman"/>
                <w:color w:val="1A171B"/>
                <w:sz w:val="24"/>
                <w:szCs w:val="24"/>
                <w:lang w:val="kk-KZ"/>
              </w:rPr>
              <w:t xml:space="preserve">1.1.2.2 </w:t>
            </w:r>
            <w:r w:rsidR="001917E6" w:rsidRPr="00845D3A">
              <w:rPr>
                <w:rFonts w:ascii="Times New Roman" w:hAnsi="Times New Roman" w:cs="Times New Roman"/>
                <w:color w:val="1A171B"/>
                <w:sz w:val="24"/>
                <w:szCs w:val="24"/>
                <w:lang w:val="kk-KZ"/>
              </w:rPr>
              <w:t xml:space="preserve">гимнастикалық таяқтармен, жалаушалармен, кіші және үлкен доптармен еліктеу жаттығуларын орындау </w:t>
            </w:r>
          </w:p>
          <w:p w:rsidR="00B87747" w:rsidRPr="00845D3A" w:rsidRDefault="00B87747" w:rsidP="005A1D6B">
            <w:pPr>
              <w:widowControl w:val="0"/>
              <w:tabs>
                <w:tab w:val="left" w:pos="1485"/>
              </w:tabs>
              <w:spacing w:after="0" w:line="240" w:lineRule="auto"/>
              <w:rPr>
                <w:rFonts w:ascii="Times New Roman" w:eastAsia="Times New Roman" w:hAnsi="Times New Roman" w:cs="Times New Roman"/>
                <w:sz w:val="24"/>
                <w:szCs w:val="24"/>
                <w:lang w:val="kk-KZ" w:eastAsia="en-US"/>
              </w:rPr>
            </w:pPr>
          </w:p>
        </w:tc>
        <w:tc>
          <w:tcPr>
            <w:tcW w:w="1843" w:type="dxa"/>
          </w:tcPr>
          <w:p w:rsidR="00B87747" w:rsidRPr="00845D3A" w:rsidRDefault="00B87747" w:rsidP="00DF5C85">
            <w:pPr>
              <w:widowControl w:val="0"/>
              <w:tabs>
                <w:tab w:val="left" w:pos="825"/>
                <w:tab w:val="left" w:pos="993"/>
              </w:tabs>
              <w:spacing w:after="0" w:line="240" w:lineRule="auto"/>
              <w:rPr>
                <w:rFonts w:ascii="Times New Roman" w:eastAsia="Times New Roman" w:hAnsi="Times New Roman" w:cs="Times New Roman"/>
                <w:sz w:val="24"/>
                <w:szCs w:val="24"/>
                <w:lang w:val="kk-KZ" w:eastAsia="en-US"/>
              </w:rPr>
            </w:pPr>
            <w:r w:rsidRPr="00845D3A">
              <w:rPr>
                <w:rFonts w:ascii="Times New Roman" w:eastAsia="Times New Roman" w:hAnsi="Times New Roman" w:cs="Times New Roman"/>
                <w:sz w:val="24"/>
                <w:szCs w:val="24"/>
                <w:lang w:val="kk-KZ" w:eastAsia="en-US"/>
              </w:rPr>
              <w:t xml:space="preserve">3.1.2.2 </w:t>
            </w:r>
            <w:r w:rsidR="001917E6" w:rsidRPr="00845D3A">
              <w:rPr>
                <w:rFonts w:ascii="Times New Roman" w:eastAsia="Times New Roman" w:hAnsi="Times New Roman" w:cs="Times New Roman"/>
                <w:sz w:val="24"/>
                <w:szCs w:val="24"/>
                <w:lang w:val="kk-KZ" w:eastAsia="en-US"/>
              </w:rPr>
              <w:t>гимнастикалық таяқтармен, жалаушалармен, кіші шеңберлермен, кіші және үлкен доптармен, с</w:t>
            </w:r>
            <w:r w:rsidR="00DF5C85" w:rsidRPr="00845D3A">
              <w:rPr>
                <w:rFonts w:ascii="Times New Roman" w:eastAsia="Times New Roman" w:hAnsi="Times New Roman" w:cs="Times New Roman"/>
                <w:sz w:val="24"/>
                <w:szCs w:val="24"/>
                <w:lang w:val="kk-KZ" w:eastAsia="en-US"/>
              </w:rPr>
              <w:t>екірмелерм</w:t>
            </w:r>
            <w:r w:rsidR="001917E6" w:rsidRPr="00845D3A">
              <w:rPr>
                <w:rFonts w:ascii="Times New Roman" w:eastAsia="Times New Roman" w:hAnsi="Times New Roman" w:cs="Times New Roman"/>
                <w:sz w:val="24"/>
                <w:szCs w:val="24"/>
                <w:lang w:val="kk-KZ" w:eastAsia="en-US"/>
              </w:rPr>
              <w:t xml:space="preserve">ен жаттығулар кешенін орындау </w:t>
            </w:r>
          </w:p>
        </w:tc>
        <w:tc>
          <w:tcPr>
            <w:tcW w:w="1559" w:type="dxa"/>
          </w:tcPr>
          <w:p w:rsidR="00B87747" w:rsidRPr="00845D3A" w:rsidRDefault="001917E6" w:rsidP="00DF5C85">
            <w:pPr>
              <w:widowControl w:val="0"/>
              <w:tabs>
                <w:tab w:val="left" w:pos="1343"/>
              </w:tabs>
              <w:spacing w:after="0" w:line="240" w:lineRule="auto"/>
              <w:rPr>
                <w:rFonts w:ascii="Times New Roman" w:eastAsia="Times New Roman" w:hAnsi="Times New Roman" w:cs="Times New Roman"/>
                <w:sz w:val="24"/>
                <w:szCs w:val="24"/>
                <w:lang w:val="kk-KZ" w:eastAsia="en-US"/>
              </w:rPr>
            </w:pPr>
            <w:r w:rsidRPr="00845D3A">
              <w:rPr>
                <w:rFonts w:ascii="Times New Roman" w:eastAsia="Times New Roman" w:hAnsi="Times New Roman" w:cs="Times New Roman"/>
                <w:sz w:val="24"/>
                <w:szCs w:val="24"/>
                <w:lang w:val="kk-KZ" w:eastAsia="en-US"/>
              </w:rPr>
              <w:t xml:space="preserve">3.1.2.2 гимнастикалық таяқтармен, жалаушалармен, кіші шеңберлермен, кіші және үлкен доптармен, </w:t>
            </w:r>
            <w:r w:rsidR="00DF5C85" w:rsidRPr="00845D3A">
              <w:rPr>
                <w:rFonts w:ascii="Times New Roman" w:eastAsia="Times New Roman" w:hAnsi="Times New Roman" w:cs="Times New Roman"/>
                <w:sz w:val="24"/>
                <w:szCs w:val="24"/>
                <w:lang w:val="kk-KZ" w:eastAsia="en-US"/>
              </w:rPr>
              <w:t>секірмелермен</w:t>
            </w:r>
            <w:r w:rsidRPr="00845D3A">
              <w:rPr>
                <w:rFonts w:ascii="Times New Roman" w:eastAsia="Times New Roman" w:hAnsi="Times New Roman" w:cs="Times New Roman"/>
                <w:sz w:val="24"/>
                <w:szCs w:val="24"/>
                <w:lang w:val="kk-KZ" w:eastAsia="en-US"/>
              </w:rPr>
              <w:t xml:space="preserve"> жаттығулар кешенін нұсқау бойынша орындау </w:t>
            </w:r>
          </w:p>
        </w:tc>
        <w:tc>
          <w:tcPr>
            <w:tcW w:w="1701" w:type="dxa"/>
          </w:tcPr>
          <w:p w:rsidR="00B87747" w:rsidRPr="00845D3A" w:rsidRDefault="00B87747" w:rsidP="005A1D6B">
            <w:pPr>
              <w:widowControl w:val="0"/>
              <w:tabs>
                <w:tab w:val="left" w:pos="825"/>
                <w:tab w:val="left" w:pos="1593"/>
              </w:tabs>
              <w:spacing w:after="0" w:line="240" w:lineRule="auto"/>
              <w:rPr>
                <w:rFonts w:ascii="Times New Roman" w:eastAsia="Times New Roman" w:hAnsi="Times New Roman" w:cs="Times New Roman"/>
                <w:sz w:val="24"/>
                <w:szCs w:val="24"/>
                <w:lang w:val="kk-KZ" w:eastAsia="en-US"/>
              </w:rPr>
            </w:pPr>
            <w:r w:rsidRPr="00845D3A">
              <w:rPr>
                <w:rFonts w:ascii="Times New Roman" w:eastAsia="Times New Roman" w:hAnsi="Times New Roman" w:cs="Times New Roman"/>
                <w:sz w:val="24"/>
                <w:szCs w:val="24"/>
                <w:lang w:val="kk-KZ" w:eastAsia="en-US"/>
              </w:rPr>
              <w:t xml:space="preserve">3.1.2.2 </w:t>
            </w:r>
            <w:r w:rsidR="001917E6" w:rsidRPr="00845D3A">
              <w:rPr>
                <w:rFonts w:ascii="Times New Roman" w:eastAsia="Times New Roman" w:hAnsi="Times New Roman" w:cs="Times New Roman"/>
                <w:sz w:val="24"/>
                <w:szCs w:val="24"/>
                <w:lang w:val="kk-KZ" w:eastAsia="en-US"/>
              </w:rPr>
              <w:t xml:space="preserve">гимнастикалық таяқтармен, жалаушалармен, кіші шеңберлермен, кіші және үлкен доптармен, үрмелі доптармен жаттығулар кешенін өз бетімен орындау </w:t>
            </w:r>
          </w:p>
        </w:tc>
      </w:tr>
      <w:tr w:rsidR="00C23F0D" w:rsidRPr="00453FE5" w:rsidTr="007265F2">
        <w:tc>
          <w:tcPr>
            <w:tcW w:w="1560" w:type="dxa"/>
            <w:vMerge/>
            <w:tcBorders>
              <w:top w:val="nil"/>
            </w:tcBorders>
          </w:tcPr>
          <w:p w:rsidR="00EC0C4D" w:rsidRPr="00845D3A" w:rsidRDefault="00EC0C4D" w:rsidP="005A1D6B">
            <w:pPr>
              <w:spacing w:after="0" w:line="240" w:lineRule="auto"/>
              <w:rPr>
                <w:rFonts w:ascii="Times New Roman" w:hAnsi="Times New Roman" w:cs="Times New Roman"/>
                <w:sz w:val="24"/>
                <w:szCs w:val="24"/>
                <w:lang w:val="kk-KZ"/>
              </w:rPr>
            </w:pPr>
          </w:p>
        </w:tc>
        <w:tc>
          <w:tcPr>
            <w:tcW w:w="1417" w:type="dxa"/>
          </w:tcPr>
          <w:p w:rsidR="00EC0C4D" w:rsidRPr="00845D3A" w:rsidRDefault="00EC0C4D" w:rsidP="00C63DCC">
            <w:pPr>
              <w:spacing w:after="0" w:line="240" w:lineRule="auto"/>
              <w:rPr>
                <w:rFonts w:ascii="Times New Roman" w:hAnsi="Times New Roman" w:cs="Times New Roman"/>
                <w:color w:val="1A171B"/>
                <w:sz w:val="24"/>
                <w:szCs w:val="24"/>
                <w:lang w:val="kk-KZ"/>
              </w:rPr>
            </w:pPr>
          </w:p>
        </w:tc>
        <w:tc>
          <w:tcPr>
            <w:tcW w:w="1559" w:type="dxa"/>
          </w:tcPr>
          <w:p w:rsidR="00A367FE" w:rsidRPr="00845D3A" w:rsidRDefault="00EC0C4D" w:rsidP="005A1D6B">
            <w:pPr>
              <w:widowControl w:val="0"/>
              <w:tabs>
                <w:tab w:val="left" w:pos="1309"/>
                <w:tab w:val="left" w:pos="1451"/>
              </w:tabs>
              <w:spacing w:after="0" w:line="240" w:lineRule="auto"/>
              <w:rPr>
                <w:rFonts w:ascii="Times New Roman" w:eastAsia="Times New Roman" w:hAnsi="Times New Roman" w:cs="Times New Roman"/>
                <w:sz w:val="24"/>
                <w:szCs w:val="24"/>
                <w:lang w:val="kk-KZ" w:eastAsia="en-US"/>
              </w:rPr>
            </w:pPr>
            <w:r w:rsidRPr="00845D3A">
              <w:rPr>
                <w:rFonts w:ascii="Times New Roman" w:eastAsia="Times New Roman" w:hAnsi="Times New Roman" w:cs="Times New Roman"/>
                <w:sz w:val="24"/>
                <w:szCs w:val="24"/>
                <w:lang w:val="kk-KZ" w:eastAsia="en-US"/>
              </w:rPr>
              <w:t>1.1.2.3</w:t>
            </w:r>
            <w:r w:rsidR="000A6D81" w:rsidRPr="00845D3A">
              <w:rPr>
                <w:rFonts w:ascii="Times New Roman" w:eastAsia="Times New Roman" w:hAnsi="Times New Roman" w:cs="Times New Roman"/>
                <w:sz w:val="24"/>
                <w:szCs w:val="24"/>
                <w:lang w:val="kk-KZ" w:eastAsia="en-US"/>
              </w:rPr>
              <w:t xml:space="preserve"> </w:t>
            </w:r>
            <w:r w:rsidR="001917E6" w:rsidRPr="00845D3A">
              <w:rPr>
                <w:rFonts w:ascii="Times New Roman" w:eastAsia="Times New Roman" w:hAnsi="Times New Roman" w:cs="Times New Roman"/>
                <w:sz w:val="24"/>
                <w:szCs w:val="24"/>
                <w:lang w:val="kk-KZ" w:eastAsia="en-US"/>
              </w:rPr>
              <w:t>бұлшықеттерді босаңсыту жаттығуларын еліктеу бойынша орындау</w:t>
            </w:r>
          </w:p>
        </w:tc>
        <w:tc>
          <w:tcPr>
            <w:tcW w:w="1843" w:type="dxa"/>
          </w:tcPr>
          <w:p w:rsidR="00EC0C4D" w:rsidRPr="00845D3A" w:rsidRDefault="00A367FE" w:rsidP="005A1D6B">
            <w:pPr>
              <w:widowControl w:val="0"/>
              <w:tabs>
                <w:tab w:val="left" w:pos="825"/>
                <w:tab w:val="left" w:pos="1735"/>
              </w:tabs>
              <w:spacing w:after="0" w:line="240" w:lineRule="auto"/>
              <w:rPr>
                <w:rFonts w:ascii="Times New Roman" w:eastAsia="Times New Roman" w:hAnsi="Times New Roman" w:cs="Times New Roman"/>
                <w:sz w:val="24"/>
                <w:szCs w:val="24"/>
                <w:lang w:val="kk-KZ" w:eastAsia="en-US"/>
              </w:rPr>
            </w:pPr>
            <w:r w:rsidRPr="00845D3A">
              <w:rPr>
                <w:rFonts w:ascii="Times New Roman" w:eastAsia="Times New Roman" w:hAnsi="Times New Roman" w:cs="Times New Roman"/>
                <w:sz w:val="24"/>
                <w:szCs w:val="24"/>
                <w:lang w:val="kk-KZ" w:eastAsia="en-US"/>
              </w:rPr>
              <w:t xml:space="preserve">2.1.2.3 </w:t>
            </w:r>
            <w:r w:rsidR="001917E6" w:rsidRPr="00845D3A">
              <w:rPr>
                <w:rFonts w:ascii="Times New Roman" w:eastAsia="Times New Roman" w:hAnsi="Times New Roman" w:cs="Times New Roman"/>
                <w:sz w:val="24"/>
                <w:szCs w:val="24"/>
                <w:lang w:val="kk-KZ" w:eastAsia="en-US"/>
              </w:rPr>
              <w:t>бұлшықеттерді босаңсыту жаттығуларын нұсқау бойынша орындау</w:t>
            </w:r>
          </w:p>
        </w:tc>
        <w:tc>
          <w:tcPr>
            <w:tcW w:w="1559" w:type="dxa"/>
          </w:tcPr>
          <w:p w:rsidR="00EC0C4D" w:rsidRPr="00845D3A" w:rsidRDefault="00A367FE" w:rsidP="005A1D6B">
            <w:pPr>
              <w:widowControl w:val="0"/>
              <w:tabs>
                <w:tab w:val="left" w:pos="825"/>
                <w:tab w:val="left" w:pos="993"/>
              </w:tabs>
              <w:spacing w:after="0" w:line="240" w:lineRule="auto"/>
              <w:rPr>
                <w:rFonts w:ascii="Times New Roman" w:eastAsia="Times New Roman" w:hAnsi="Times New Roman" w:cs="Times New Roman"/>
                <w:sz w:val="24"/>
                <w:szCs w:val="24"/>
                <w:lang w:val="kk-KZ" w:eastAsia="en-US"/>
              </w:rPr>
            </w:pPr>
            <w:r w:rsidRPr="00845D3A">
              <w:rPr>
                <w:rFonts w:ascii="Times New Roman" w:eastAsia="Times New Roman" w:hAnsi="Times New Roman" w:cs="Times New Roman"/>
                <w:sz w:val="24"/>
                <w:szCs w:val="24"/>
                <w:lang w:val="kk-KZ" w:eastAsia="en-US"/>
              </w:rPr>
              <w:t>3.1.2.3</w:t>
            </w:r>
            <w:r w:rsidR="000A6D81" w:rsidRPr="00845D3A">
              <w:rPr>
                <w:rFonts w:ascii="Times New Roman" w:eastAsia="Times New Roman" w:hAnsi="Times New Roman" w:cs="Times New Roman"/>
                <w:sz w:val="24"/>
                <w:szCs w:val="24"/>
                <w:lang w:val="kk-KZ" w:eastAsia="en-US"/>
              </w:rPr>
              <w:t xml:space="preserve"> </w:t>
            </w:r>
            <w:r w:rsidR="001917E6" w:rsidRPr="00845D3A">
              <w:rPr>
                <w:rFonts w:ascii="Times New Roman" w:eastAsia="Times New Roman" w:hAnsi="Times New Roman" w:cs="Times New Roman"/>
                <w:sz w:val="24"/>
                <w:szCs w:val="24"/>
                <w:lang w:val="kk-KZ" w:eastAsia="en-US"/>
              </w:rPr>
              <w:t>бұлшықеттерді босаңсыту жаттығуларын нұсқау бойынша және өз бетімен орындау</w:t>
            </w:r>
          </w:p>
        </w:tc>
        <w:tc>
          <w:tcPr>
            <w:tcW w:w="1701" w:type="dxa"/>
          </w:tcPr>
          <w:p w:rsidR="00A367FE" w:rsidRPr="00845D3A" w:rsidRDefault="00A367FE" w:rsidP="005A1D6B">
            <w:pPr>
              <w:widowControl w:val="0"/>
              <w:tabs>
                <w:tab w:val="left" w:pos="825"/>
                <w:tab w:val="left" w:pos="993"/>
              </w:tabs>
              <w:spacing w:after="0" w:line="240" w:lineRule="auto"/>
              <w:rPr>
                <w:rFonts w:ascii="Times New Roman" w:eastAsia="Times New Roman" w:hAnsi="Times New Roman" w:cs="Times New Roman"/>
                <w:sz w:val="24"/>
                <w:szCs w:val="24"/>
                <w:lang w:val="kk-KZ" w:eastAsia="en-US"/>
              </w:rPr>
            </w:pPr>
            <w:r w:rsidRPr="00845D3A">
              <w:rPr>
                <w:rFonts w:ascii="Times New Roman" w:eastAsia="Times New Roman" w:hAnsi="Times New Roman" w:cs="Times New Roman"/>
                <w:sz w:val="24"/>
                <w:szCs w:val="24"/>
                <w:lang w:val="kk-KZ" w:eastAsia="en-US"/>
              </w:rPr>
              <w:t>4.1.2.3</w:t>
            </w:r>
            <w:r w:rsidR="000A6D81" w:rsidRPr="00845D3A">
              <w:rPr>
                <w:rFonts w:ascii="Times New Roman" w:eastAsia="Times New Roman" w:hAnsi="Times New Roman" w:cs="Times New Roman"/>
                <w:sz w:val="24"/>
                <w:szCs w:val="24"/>
                <w:lang w:val="kk-KZ" w:eastAsia="en-US"/>
              </w:rPr>
              <w:t xml:space="preserve"> </w:t>
            </w:r>
            <w:r w:rsidR="001917E6" w:rsidRPr="00845D3A">
              <w:rPr>
                <w:rFonts w:ascii="Times New Roman" w:eastAsia="Times New Roman" w:hAnsi="Times New Roman" w:cs="Times New Roman"/>
                <w:sz w:val="24"/>
                <w:szCs w:val="24"/>
                <w:lang w:val="kk-KZ" w:eastAsia="en-US"/>
              </w:rPr>
              <w:t>бұлшықеттерді босаңсыту жаттығуларын өз бетімен орындау</w:t>
            </w:r>
          </w:p>
          <w:p w:rsidR="00EC0C4D" w:rsidRPr="00845D3A" w:rsidRDefault="00EC0C4D" w:rsidP="005A1D6B">
            <w:pPr>
              <w:widowControl w:val="0"/>
              <w:tabs>
                <w:tab w:val="left" w:pos="825"/>
                <w:tab w:val="left" w:pos="1593"/>
              </w:tabs>
              <w:spacing w:after="0" w:line="240" w:lineRule="auto"/>
              <w:rPr>
                <w:rFonts w:ascii="Times New Roman" w:eastAsia="Times New Roman" w:hAnsi="Times New Roman" w:cs="Times New Roman"/>
                <w:sz w:val="24"/>
                <w:szCs w:val="24"/>
                <w:lang w:val="kk-KZ" w:eastAsia="en-US"/>
              </w:rPr>
            </w:pPr>
          </w:p>
        </w:tc>
      </w:tr>
      <w:tr w:rsidR="007265F2" w:rsidRPr="00453FE5" w:rsidTr="007265F2">
        <w:tc>
          <w:tcPr>
            <w:tcW w:w="1560" w:type="dxa"/>
            <w:vMerge w:val="restart"/>
          </w:tcPr>
          <w:p w:rsidR="007265F2" w:rsidRPr="00845D3A" w:rsidRDefault="007265F2" w:rsidP="005A1D6B">
            <w:pPr>
              <w:spacing w:after="0" w:line="240" w:lineRule="auto"/>
              <w:rPr>
                <w:rFonts w:ascii="Times New Roman" w:hAnsi="Times New Roman" w:cs="Times New Roman"/>
                <w:sz w:val="24"/>
                <w:szCs w:val="24"/>
                <w:lang w:val="kk-KZ"/>
              </w:rPr>
            </w:pPr>
            <w:r w:rsidRPr="00845D3A">
              <w:rPr>
                <w:rFonts w:ascii="Times New Roman" w:hAnsi="Times New Roman" w:cs="Times New Roman"/>
                <w:sz w:val="24"/>
                <w:szCs w:val="24"/>
                <w:lang w:val="kk-KZ"/>
              </w:rPr>
              <w:t xml:space="preserve">1.3 Жаттығуларды дұрыс әрі тиімді орындау, </w:t>
            </w:r>
            <w:r w:rsidRPr="00845D3A">
              <w:rPr>
                <w:rFonts w:ascii="Times New Roman" w:hAnsi="Times New Roman" w:cs="Times New Roman"/>
                <w:sz w:val="24"/>
                <w:szCs w:val="24"/>
                <w:lang w:val="kk-KZ"/>
              </w:rPr>
              <w:lastRenderedPageBreak/>
              <w:t>уақытты, салмақты, кеңістікті түсінетіндігін көр</w:t>
            </w:r>
            <w:r>
              <w:rPr>
                <w:rFonts w:ascii="Times New Roman" w:hAnsi="Times New Roman" w:cs="Times New Roman"/>
                <w:sz w:val="24"/>
                <w:szCs w:val="24"/>
                <w:lang w:val="kk-KZ"/>
              </w:rPr>
              <w:t>сету арқылы тізбектілікті сақтау</w:t>
            </w:r>
          </w:p>
        </w:tc>
        <w:tc>
          <w:tcPr>
            <w:tcW w:w="1417" w:type="dxa"/>
          </w:tcPr>
          <w:p w:rsidR="007265F2" w:rsidRPr="00845D3A" w:rsidRDefault="007265F2" w:rsidP="005A1D6B">
            <w:pPr>
              <w:pStyle w:val="ab"/>
              <w:spacing w:before="0" w:after="0"/>
              <w:rPr>
                <w:rFonts w:eastAsia="Times New Roman"/>
                <w:sz w:val="24"/>
                <w:szCs w:val="24"/>
                <w:lang w:val="kk-KZ"/>
              </w:rPr>
            </w:pPr>
            <w:r w:rsidRPr="00845D3A">
              <w:rPr>
                <w:sz w:val="24"/>
                <w:szCs w:val="24"/>
                <w:lang w:val="kk-KZ"/>
              </w:rPr>
              <w:lastRenderedPageBreak/>
              <w:t xml:space="preserve">0.1.3.1 </w:t>
            </w:r>
            <w:r w:rsidRPr="00845D3A">
              <w:rPr>
                <w:sz w:val="24"/>
                <w:szCs w:val="24"/>
                <w:lang w:val="kk-KZ" w:eastAsia="en-US"/>
              </w:rPr>
              <w:t xml:space="preserve">қозғалыс қарқынын арттырып, баяулатып </w:t>
            </w:r>
            <w:r w:rsidRPr="00845D3A">
              <w:rPr>
                <w:sz w:val="24"/>
                <w:szCs w:val="24"/>
                <w:lang w:val="kk-KZ" w:eastAsia="en-US"/>
              </w:rPr>
              <w:lastRenderedPageBreak/>
              <w:t>бір-бірінің артынан жүру</w:t>
            </w:r>
          </w:p>
        </w:tc>
        <w:tc>
          <w:tcPr>
            <w:tcW w:w="1559" w:type="dxa"/>
          </w:tcPr>
          <w:p w:rsidR="007265F2" w:rsidRPr="00845D3A" w:rsidRDefault="007265F2" w:rsidP="005A1D6B">
            <w:pPr>
              <w:widowControl w:val="0"/>
              <w:tabs>
                <w:tab w:val="left" w:pos="1735"/>
              </w:tabs>
              <w:spacing w:after="0" w:line="240" w:lineRule="auto"/>
              <w:rPr>
                <w:rFonts w:ascii="Times New Roman" w:hAnsi="Times New Roman" w:cs="Times New Roman"/>
                <w:sz w:val="24"/>
                <w:szCs w:val="24"/>
                <w:lang w:val="kk-KZ"/>
              </w:rPr>
            </w:pPr>
            <w:r w:rsidRPr="00845D3A">
              <w:rPr>
                <w:rFonts w:ascii="Times New Roman" w:eastAsia="Times-Roman" w:hAnsi="Times New Roman" w:cs="Times New Roman"/>
                <w:sz w:val="24"/>
                <w:szCs w:val="24"/>
                <w:lang w:val="kk-KZ" w:eastAsia="en-US"/>
              </w:rPr>
              <w:lastRenderedPageBreak/>
              <w:t xml:space="preserve">1.1.3.1 </w:t>
            </w:r>
            <w:r w:rsidRPr="00845D3A">
              <w:rPr>
                <w:rFonts w:ascii="Times New Roman" w:hAnsi="Times New Roman" w:cs="Times New Roman"/>
                <w:sz w:val="24"/>
                <w:szCs w:val="24"/>
                <w:lang w:val="kk-KZ"/>
              </w:rPr>
              <w:t xml:space="preserve">сапта бір-бірлеп жүру, сапқа тұру, жүгіру мен жүруді </w:t>
            </w:r>
            <w:r w:rsidRPr="00845D3A">
              <w:rPr>
                <w:rFonts w:ascii="Times New Roman" w:hAnsi="Times New Roman" w:cs="Times New Roman"/>
                <w:sz w:val="24"/>
                <w:szCs w:val="24"/>
                <w:lang w:val="kk-KZ"/>
              </w:rPr>
              <w:lastRenderedPageBreak/>
              <w:t>кезектестіру</w:t>
            </w:r>
          </w:p>
        </w:tc>
        <w:tc>
          <w:tcPr>
            <w:tcW w:w="1843" w:type="dxa"/>
          </w:tcPr>
          <w:p w:rsidR="007265F2" w:rsidRPr="00845D3A" w:rsidRDefault="007265F2" w:rsidP="005A1D6B">
            <w:pPr>
              <w:widowControl w:val="0"/>
              <w:spacing w:after="0" w:line="240" w:lineRule="auto"/>
              <w:rPr>
                <w:rFonts w:ascii="Times New Roman" w:hAnsi="Times New Roman" w:cs="Times New Roman"/>
                <w:sz w:val="24"/>
                <w:szCs w:val="24"/>
                <w:lang w:val="kk-KZ"/>
              </w:rPr>
            </w:pPr>
            <w:r w:rsidRPr="00845D3A">
              <w:rPr>
                <w:rFonts w:ascii="Times New Roman" w:eastAsia="Arial" w:hAnsi="Times New Roman" w:cs="Times New Roman"/>
                <w:sz w:val="24"/>
                <w:szCs w:val="24"/>
                <w:lang w:val="kk-KZ" w:eastAsia="en-US"/>
              </w:rPr>
              <w:lastRenderedPageBreak/>
              <w:t>2.1.3.1 қозғалыс қарқынын арттырып, баяулатып бір-</w:t>
            </w:r>
            <w:r w:rsidRPr="00845D3A">
              <w:rPr>
                <w:rFonts w:ascii="Times New Roman" w:eastAsia="Arial" w:hAnsi="Times New Roman" w:cs="Times New Roman"/>
                <w:sz w:val="24"/>
                <w:szCs w:val="24"/>
                <w:lang w:val="kk-KZ" w:eastAsia="en-US"/>
              </w:rPr>
              <w:lastRenderedPageBreak/>
              <w:t>бірінің артынан жұп болып жүру</w:t>
            </w:r>
          </w:p>
        </w:tc>
        <w:tc>
          <w:tcPr>
            <w:tcW w:w="1559" w:type="dxa"/>
          </w:tcPr>
          <w:p w:rsidR="007265F2" w:rsidRPr="00845D3A" w:rsidRDefault="007265F2" w:rsidP="005A1D6B">
            <w:pPr>
              <w:widowControl w:val="0"/>
              <w:spacing w:after="0" w:line="240" w:lineRule="auto"/>
              <w:rPr>
                <w:rFonts w:ascii="Times New Roman" w:hAnsi="Times New Roman" w:cs="Times New Roman"/>
                <w:sz w:val="24"/>
                <w:szCs w:val="24"/>
                <w:lang w:val="kk-KZ" w:eastAsia="en-US"/>
              </w:rPr>
            </w:pPr>
            <w:r w:rsidRPr="00845D3A">
              <w:rPr>
                <w:rFonts w:ascii="Times New Roman" w:hAnsi="Times New Roman" w:cs="Times New Roman"/>
                <w:sz w:val="24"/>
                <w:szCs w:val="24"/>
                <w:lang w:val="kk-KZ" w:eastAsia="en-US"/>
              </w:rPr>
              <w:lastRenderedPageBreak/>
              <w:t xml:space="preserve">3.1.3.1 қол жаттығуларын орындау арқылы әртүрлі </w:t>
            </w:r>
            <w:r w:rsidRPr="00845D3A">
              <w:rPr>
                <w:rFonts w:ascii="Times New Roman" w:hAnsi="Times New Roman" w:cs="Times New Roman"/>
                <w:sz w:val="24"/>
                <w:szCs w:val="24"/>
                <w:lang w:val="kk-KZ" w:eastAsia="en-US"/>
              </w:rPr>
              <w:lastRenderedPageBreak/>
              <w:t>қарқынмен жүру</w:t>
            </w:r>
          </w:p>
        </w:tc>
        <w:tc>
          <w:tcPr>
            <w:tcW w:w="1701" w:type="dxa"/>
          </w:tcPr>
          <w:p w:rsidR="007265F2" w:rsidRPr="00845D3A" w:rsidRDefault="007265F2" w:rsidP="005A1D6B">
            <w:pPr>
              <w:widowControl w:val="0"/>
              <w:spacing w:after="0" w:line="240" w:lineRule="auto"/>
              <w:rPr>
                <w:rFonts w:ascii="Times New Roman" w:hAnsi="Times New Roman" w:cs="Times New Roman"/>
                <w:sz w:val="24"/>
                <w:szCs w:val="24"/>
                <w:lang w:val="kk-KZ" w:eastAsia="en-US"/>
              </w:rPr>
            </w:pPr>
            <w:r w:rsidRPr="00845D3A">
              <w:rPr>
                <w:rFonts w:ascii="Times New Roman" w:hAnsi="Times New Roman" w:cs="Times New Roman"/>
                <w:sz w:val="24"/>
                <w:szCs w:val="24"/>
                <w:lang w:val="kk-KZ" w:eastAsia="en-US"/>
              </w:rPr>
              <w:lastRenderedPageBreak/>
              <w:t xml:space="preserve">4.1.3. 1 тез қарқынмен, тізе бүгіп жүру; жүрудің түрлерін </w:t>
            </w:r>
            <w:r w:rsidRPr="00845D3A">
              <w:rPr>
                <w:rFonts w:ascii="Times New Roman" w:hAnsi="Times New Roman" w:cs="Times New Roman"/>
                <w:sz w:val="24"/>
                <w:szCs w:val="24"/>
                <w:lang w:val="kk-KZ" w:eastAsia="en-US"/>
              </w:rPr>
              <w:lastRenderedPageBreak/>
              <w:t>үйлестіру</w:t>
            </w:r>
          </w:p>
          <w:p w:rsidR="007265F2" w:rsidRPr="00845D3A" w:rsidRDefault="007265F2" w:rsidP="005A1D6B">
            <w:pPr>
              <w:widowControl w:val="0"/>
              <w:spacing w:after="0" w:line="240" w:lineRule="auto"/>
              <w:rPr>
                <w:rFonts w:ascii="Times New Roman" w:hAnsi="Times New Roman" w:cs="Times New Roman"/>
                <w:sz w:val="24"/>
                <w:szCs w:val="24"/>
                <w:lang w:val="kk-KZ" w:eastAsia="en-US"/>
              </w:rPr>
            </w:pPr>
          </w:p>
        </w:tc>
      </w:tr>
      <w:tr w:rsidR="007265F2" w:rsidRPr="00453FE5" w:rsidTr="007265F2">
        <w:tc>
          <w:tcPr>
            <w:tcW w:w="1560" w:type="dxa"/>
            <w:vMerge/>
          </w:tcPr>
          <w:p w:rsidR="007265F2" w:rsidRPr="00845D3A" w:rsidRDefault="007265F2" w:rsidP="005A1D6B">
            <w:pPr>
              <w:spacing w:after="0" w:line="240" w:lineRule="auto"/>
              <w:rPr>
                <w:rFonts w:ascii="Times New Roman" w:hAnsi="Times New Roman" w:cs="Times New Roman"/>
                <w:sz w:val="24"/>
                <w:szCs w:val="24"/>
                <w:lang w:val="kk-KZ"/>
              </w:rPr>
            </w:pPr>
          </w:p>
        </w:tc>
        <w:tc>
          <w:tcPr>
            <w:tcW w:w="1417" w:type="dxa"/>
          </w:tcPr>
          <w:p w:rsidR="007265F2" w:rsidRPr="00845D3A" w:rsidRDefault="007265F2" w:rsidP="005A1D6B">
            <w:pPr>
              <w:pStyle w:val="ab"/>
              <w:spacing w:before="0" w:after="0"/>
              <w:rPr>
                <w:sz w:val="24"/>
                <w:szCs w:val="24"/>
                <w:lang w:val="kk-KZ"/>
              </w:rPr>
            </w:pPr>
            <w:r w:rsidRPr="00845D3A">
              <w:rPr>
                <w:sz w:val="24"/>
                <w:szCs w:val="24"/>
                <w:lang w:val="kk-KZ"/>
              </w:rPr>
              <w:t>0.1.3.2 еденге сызылған бағдарлар бойынша жүру</w:t>
            </w:r>
          </w:p>
          <w:p w:rsidR="007265F2" w:rsidRPr="00845D3A" w:rsidRDefault="007265F2" w:rsidP="005A1D6B">
            <w:pPr>
              <w:pStyle w:val="ab"/>
              <w:spacing w:before="0" w:after="0"/>
              <w:rPr>
                <w:sz w:val="24"/>
                <w:szCs w:val="24"/>
                <w:lang w:val="kk-KZ"/>
              </w:rPr>
            </w:pPr>
          </w:p>
        </w:tc>
        <w:tc>
          <w:tcPr>
            <w:tcW w:w="1559" w:type="dxa"/>
          </w:tcPr>
          <w:p w:rsidR="007265F2" w:rsidRPr="00845D3A" w:rsidRDefault="007265F2" w:rsidP="005A1D6B">
            <w:pPr>
              <w:pStyle w:val="ab"/>
              <w:spacing w:before="0" w:after="0"/>
              <w:rPr>
                <w:sz w:val="24"/>
                <w:szCs w:val="24"/>
                <w:lang w:val="kk-KZ"/>
              </w:rPr>
            </w:pPr>
            <w:r w:rsidRPr="00845D3A">
              <w:rPr>
                <w:sz w:val="24"/>
                <w:szCs w:val="24"/>
                <w:lang w:val="kk-KZ"/>
              </w:rPr>
              <w:t>1.1.3.2 гимнастикалық орындыққа сызылған бағдарлар бойынша жүру</w:t>
            </w:r>
          </w:p>
        </w:tc>
        <w:tc>
          <w:tcPr>
            <w:tcW w:w="1843" w:type="dxa"/>
          </w:tcPr>
          <w:p w:rsidR="007265F2" w:rsidRPr="00845D3A" w:rsidRDefault="007265F2" w:rsidP="005A1D6B">
            <w:pPr>
              <w:widowControl w:val="0"/>
              <w:spacing w:after="0" w:line="240" w:lineRule="auto"/>
              <w:rPr>
                <w:rFonts w:ascii="Times New Roman" w:eastAsia="Arial" w:hAnsi="Times New Roman" w:cs="Times New Roman"/>
                <w:sz w:val="24"/>
                <w:szCs w:val="24"/>
                <w:lang w:val="kk-KZ" w:eastAsia="en-US"/>
              </w:rPr>
            </w:pPr>
            <w:r w:rsidRPr="00845D3A">
              <w:rPr>
                <w:rFonts w:ascii="Times New Roman" w:eastAsia="Arial" w:hAnsi="Times New Roman" w:cs="Times New Roman"/>
                <w:sz w:val="24"/>
                <w:szCs w:val="24"/>
                <w:lang w:val="kk-KZ" w:eastAsia="en-US"/>
              </w:rPr>
              <w:t>2.1.3.2 бұралаң жолмен жүру, жүруді сигнал бойынша бастау, жүру кезінде дұрыс тыныстау</w:t>
            </w:r>
          </w:p>
        </w:tc>
        <w:tc>
          <w:tcPr>
            <w:tcW w:w="1559" w:type="dxa"/>
          </w:tcPr>
          <w:p w:rsidR="007265F2" w:rsidRPr="00845D3A" w:rsidRDefault="007265F2" w:rsidP="005A1D6B">
            <w:pPr>
              <w:widowControl w:val="0"/>
              <w:spacing w:after="0" w:line="240" w:lineRule="auto"/>
              <w:rPr>
                <w:rFonts w:ascii="Times New Roman" w:hAnsi="Times New Roman" w:cs="Times New Roman"/>
                <w:sz w:val="24"/>
                <w:szCs w:val="24"/>
                <w:lang w:val="kk-KZ" w:eastAsia="en-US"/>
              </w:rPr>
            </w:pPr>
            <w:r w:rsidRPr="00845D3A">
              <w:rPr>
                <w:rFonts w:ascii="Times New Roman" w:hAnsi="Times New Roman" w:cs="Times New Roman"/>
                <w:sz w:val="24"/>
                <w:szCs w:val="24"/>
                <w:lang w:val="kk-KZ" w:eastAsia="en-US"/>
              </w:rPr>
              <w:t>3.1.3.2 көру арқылы бақылаумен және бақылаусыз жүру</w:t>
            </w:r>
          </w:p>
          <w:p w:rsidR="007265F2" w:rsidRPr="00845D3A" w:rsidRDefault="007265F2" w:rsidP="005A1D6B">
            <w:pPr>
              <w:spacing w:after="0" w:line="240" w:lineRule="auto"/>
              <w:rPr>
                <w:rFonts w:ascii="Times New Roman" w:hAnsi="Times New Roman" w:cs="Times New Roman"/>
                <w:sz w:val="24"/>
                <w:szCs w:val="24"/>
                <w:lang w:val="kk-KZ" w:eastAsia="en-US"/>
              </w:rPr>
            </w:pPr>
          </w:p>
        </w:tc>
        <w:tc>
          <w:tcPr>
            <w:tcW w:w="1701" w:type="dxa"/>
          </w:tcPr>
          <w:p w:rsidR="007265F2" w:rsidRPr="00845D3A" w:rsidRDefault="007265F2" w:rsidP="001B4C7D">
            <w:pPr>
              <w:widowControl w:val="0"/>
              <w:tabs>
                <w:tab w:val="left" w:pos="1452"/>
              </w:tabs>
              <w:spacing w:after="0" w:line="240" w:lineRule="auto"/>
              <w:rPr>
                <w:rFonts w:ascii="Times New Roman" w:hAnsi="Times New Roman" w:cs="Times New Roman"/>
                <w:sz w:val="24"/>
                <w:szCs w:val="24"/>
                <w:lang w:val="kk-KZ" w:eastAsia="en-US"/>
              </w:rPr>
            </w:pPr>
            <w:r w:rsidRPr="00845D3A">
              <w:rPr>
                <w:rFonts w:ascii="Times New Roman" w:hAnsi="Times New Roman" w:cs="Times New Roman"/>
                <w:sz w:val="24"/>
                <w:szCs w:val="24"/>
                <w:lang w:val="kk-KZ" w:eastAsia="en-US"/>
              </w:rPr>
              <w:t>3.1.3.2 бағдарларме, қатар қойылған екі гимнастикалық орындықтармен жүру</w:t>
            </w:r>
          </w:p>
        </w:tc>
      </w:tr>
      <w:tr w:rsidR="007265F2" w:rsidRPr="00845D3A" w:rsidTr="007265F2">
        <w:tc>
          <w:tcPr>
            <w:tcW w:w="1560" w:type="dxa"/>
            <w:vMerge/>
          </w:tcPr>
          <w:p w:rsidR="007265F2" w:rsidRPr="00845D3A" w:rsidRDefault="007265F2" w:rsidP="005A1D6B">
            <w:pPr>
              <w:spacing w:after="0" w:line="240" w:lineRule="auto"/>
              <w:rPr>
                <w:rFonts w:ascii="Times New Roman" w:hAnsi="Times New Roman" w:cs="Times New Roman"/>
                <w:sz w:val="24"/>
                <w:szCs w:val="24"/>
                <w:lang w:val="kk-KZ"/>
              </w:rPr>
            </w:pPr>
          </w:p>
        </w:tc>
        <w:tc>
          <w:tcPr>
            <w:tcW w:w="1417" w:type="dxa"/>
          </w:tcPr>
          <w:p w:rsidR="007265F2" w:rsidRPr="00845D3A" w:rsidRDefault="007265F2" w:rsidP="005A1D6B">
            <w:pPr>
              <w:widowControl w:val="0"/>
              <w:spacing w:after="0" w:line="240" w:lineRule="auto"/>
              <w:rPr>
                <w:rFonts w:ascii="Times New Roman" w:hAnsi="Times New Roman" w:cs="Times New Roman"/>
                <w:sz w:val="24"/>
                <w:szCs w:val="24"/>
              </w:rPr>
            </w:pPr>
            <w:r w:rsidRPr="00845D3A">
              <w:rPr>
                <w:rFonts w:ascii="Times New Roman" w:eastAsia="Arial" w:hAnsi="Times New Roman" w:cs="Times New Roman"/>
                <w:sz w:val="24"/>
                <w:szCs w:val="24"/>
                <w:lang w:eastAsia="en-US"/>
              </w:rPr>
              <w:t>0.1.3.3</w:t>
            </w:r>
            <w:r w:rsidRPr="00845D3A">
              <w:rPr>
                <w:rFonts w:ascii="Times New Roman" w:eastAsia="Arial" w:hAnsi="Times New Roman" w:cs="Times New Roman"/>
                <w:sz w:val="24"/>
                <w:szCs w:val="24"/>
                <w:lang w:val="kk-KZ" w:eastAsia="en-US"/>
              </w:rPr>
              <w:t xml:space="preserve"> </w:t>
            </w:r>
            <w:r w:rsidRPr="00845D3A">
              <w:rPr>
                <w:rFonts w:ascii="Times New Roman" w:eastAsia="Arial" w:hAnsi="Times New Roman" w:cs="Times New Roman"/>
                <w:sz w:val="24"/>
                <w:szCs w:val="24"/>
                <w:lang w:eastAsia="en-US"/>
              </w:rPr>
              <w:t>санды жоғары көтеріп жүру</w:t>
            </w:r>
          </w:p>
        </w:tc>
        <w:tc>
          <w:tcPr>
            <w:tcW w:w="1559" w:type="dxa"/>
          </w:tcPr>
          <w:p w:rsidR="007265F2" w:rsidRPr="00845D3A" w:rsidRDefault="007265F2" w:rsidP="005A1D6B">
            <w:pPr>
              <w:widowControl w:val="0"/>
              <w:tabs>
                <w:tab w:val="left" w:pos="1593"/>
              </w:tabs>
              <w:spacing w:after="0" w:line="240" w:lineRule="auto"/>
              <w:rPr>
                <w:rFonts w:ascii="Times New Roman" w:eastAsia="Times-Roman" w:hAnsi="Times New Roman" w:cs="Times New Roman"/>
                <w:sz w:val="24"/>
                <w:szCs w:val="24"/>
                <w:lang w:eastAsia="en-US"/>
              </w:rPr>
            </w:pPr>
            <w:r w:rsidRPr="00845D3A">
              <w:rPr>
                <w:rFonts w:ascii="Times New Roman" w:eastAsia="Times-Roman" w:hAnsi="Times New Roman" w:cs="Times New Roman"/>
                <w:sz w:val="24"/>
                <w:szCs w:val="24"/>
                <w:lang w:eastAsia="en-US"/>
              </w:rPr>
              <w:t>1.1.3.3</w:t>
            </w:r>
            <w:r w:rsidRPr="00845D3A">
              <w:rPr>
                <w:rFonts w:ascii="Times New Roman" w:eastAsia="Times-Roman" w:hAnsi="Times New Roman" w:cs="Times New Roman"/>
                <w:sz w:val="24"/>
                <w:szCs w:val="24"/>
                <w:lang w:val="kk-KZ" w:eastAsia="en-US"/>
              </w:rPr>
              <w:t xml:space="preserve"> </w:t>
            </w:r>
            <w:r w:rsidRPr="00845D3A">
              <w:rPr>
                <w:rFonts w:ascii="Times New Roman" w:eastAsia="Times-Roman" w:hAnsi="Times New Roman" w:cs="Times New Roman"/>
                <w:sz w:val="24"/>
                <w:szCs w:val="24"/>
                <w:lang w:eastAsia="en-US"/>
              </w:rPr>
              <w:t>зал ішінде аяқпен, өкшемен, табанның ішкі және сыртты жағымен жүру</w:t>
            </w:r>
          </w:p>
        </w:tc>
        <w:tc>
          <w:tcPr>
            <w:tcW w:w="1843" w:type="dxa"/>
          </w:tcPr>
          <w:p w:rsidR="007265F2" w:rsidRPr="00845D3A" w:rsidRDefault="007265F2" w:rsidP="005A1D6B">
            <w:pPr>
              <w:widowControl w:val="0"/>
              <w:spacing w:after="0" w:line="240" w:lineRule="auto"/>
              <w:rPr>
                <w:rFonts w:ascii="Times New Roman" w:eastAsia="Arial" w:hAnsi="Times New Roman" w:cs="Times New Roman"/>
                <w:sz w:val="24"/>
                <w:szCs w:val="24"/>
                <w:lang w:val="kk-KZ" w:eastAsia="en-US"/>
              </w:rPr>
            </w:pPr>
            <w:r w:rsidRPr="00845D3A">
              <w:rPr>
                <w:rFonts w:ascii="Times New Roman" w:eastAsia="Arial" w:hAnsi="Times New Roman" w:cs="Times New Roman"/>
                <w:sz w:val="24"/>
                <w:szCs w:val="24"/>
                <w:lang w:eastAsia="en-US"/>
              </w:rPr>
              <w:t>2.1.3.3</w:t>
            </w:r>
            <w:r w:rsidRPr="00845D3A">
              <w:rPr>
                <w:rFonts w:ascii="Times New Roman" w:eastAsia="Arial" w:hAnsi="Times New Roman" w:cs="Times New Roman"/>
                <w:sz w:val="24"/>
                <w:szCs w:val="24"/>
                <w:lang w:val="kk-KZ" w:eastAsia="en-US"/>
              </w:rPr>
              <w:t xml:space="preserve"> </w:t>
            </w:r>
            <w:r w:rsidRPr="00845D3A">
              <w:rPr>
                <w:rFonts w:ascii="Times New Roman" w:eastAsia="Arial" w:hAnsi="Times New Roman" w:cs="Times New Roman"/>
                <w:sz w:val="24"/>
                <w:szCs w:val="24"/>
                <w:lang w:eastAsia="en-US"/>
              </w:rPr>
              <w:t>белгі бойынша жүруді бастау, жүру кезінде дұрыс тыныстау</w:t>
            </w:r>
          </w:p>
        </w:tc>
        <w:tc>
          <w:tcPr>
            <w:tcW w:w="1559" w:type="dxa"/>
          </w:tcPr>
          <w:p w:rsidR="007265F2" w:rsidRPr="00845D3A" w:rsidRDefault="007265F2" w:rsidP="005A1D6B">
            <w:pPr>
              <w:widowControl w:val="0"/>
              <w:spacing w:after="0" w:line="240" w:lineRule="auto"/>
              <w:rPr>
                <w:rFonts w:ascii="Times New Roman" w:eastAsia="Arial" w:hAnsi="Times New Roman" w:cs="Times New Roman"/>
                <w:sz w:val="24"/>
                <w:szCs w:val="24"/>
                <w:lang w:val="kk-KZ" w:eastAsia="en-US"/>
              </w:rPr>
            </w:pPr>
            <w:r w:rsidRPr="00845D3A">
              <w:rPr>
                <w:rFonts w:ascii="Times New Roman" w:eastAsia="Arial" w:hAnsi="Times New Roman" w:cs="Times New Roman"/>
                <w:sz w:val="24"/>
                <w:szCs w:val="24"/>
                <w:lang w:eastAsia="en-US"/>
              </w:rPr>
              <w:t>3.1.3.3</w:t>
            </w:r>
            <w:r w:rsidRPr="00845D3A">
              <w:rPr>
                <w:rFonts w:ascii="Times New Roman" w:eastAsia="Arial" w:hAnsi="Times New Roman" w:cs="Times New Roman"/>
                <w:sz w:val="24"/>
                <w:szCs w:val="24"/>
                <w:lang w:val="kk-KZ" w:eastAsia="en-US"/>
              </w:rPr>
              <w:t xml:space="preserve"> </w:t>
            </w:r>
            <w:r w:rsidRPr="00845D3A">
              <w:rPr>
                <w:rFonts w:ascii="Times New Roman" w:eastAsia="Arial" w:hAnsi="Times New Roman" w:cs="Times New Roman"/>
                <w:sz w:val="24"/>
                <w:szCs w:val="24"/>
                <w:lang w:eastAsia="en-US"/>
              </w:rPr>
              <w:t>заттардан аттап жүру</w:t>
            </w:r>
          </w:p>
          <w:p w:rsidR="007265F2" w:rsidRPr="00845D3A" w:rsidRDefault="007265F2" w:rsidP="005A1D6B">
            <w:pPr>
              <w:widowControl w:val="0"/>
              <w:spacing w:after="0" w:line="240" w:lineRule="auto"/>
              <w:rPr>
                <w:rFonts w:ascii="Times New Roman" w:hAnsi="Times New Roman" w:cs="Times New Roman"/>
                <w:sz w:val="24"/>
                <w:szCs w:val="24"/>
                <w:lang w:eastAsia="en-US"/>
              </w:rPr>
            </w:pPr>
          </w:p>
        </w:tc>
        <w:tc>
          <w:tcPr>
            <w:tcW w:w="1701" w:type="dxa"/>
          </w:tcPr>
          <w:p w:rsidR="007265F2" w:rsidRPr="00845D3A" w:rsidRDefault="007265F2" w:rsidP="005A1D6B">
            <w:pPr>
              <w:widowControl w:val="0"/>
              <w:spacing w:after="0" w:line="240" w:lineRule="auto"/>
              <w:rPr>
                <w:rFonts w:ascii="Times New Roman" w:eastAsia="Arial" w:hAnsi="Times New Roman" w:cs="Times New Roman"/>
                <w:sz w:val="24"/>
                <w:szCs w:val="24"/>
                <w:lang w:eastAsia="en-US"/>
              </w:rPr>
            </w:pPr>
            <w:r w:rsidRPr="00845D3A">
              <w:rPr>
                <w:rFonts w:ascii="Times New Roman" w:eastAsia="Arial" w:hAnsi="Times New Roman" w:cs="Times New Roman"/>
                <w:sz w:val="24"/>
                <w:szCs w:val="24"/>
                <w:lang w:eastAsia="en-US"/>
              </w:rPr>
              <w:t>4.1.3.3</w:t>
            </w:r>
            <w:r w:rsidRPr="00845D3A">
              <w:rPr>
                <w:rFonts w:ascii="Times New Roman" w:eastAsia="Arial" w:hAnsi="Times New Roman" w:cs="Times New Roman"/>
                <w:sz w:val="24"/>
                <w:szCs w:val="24"/>
                <w:lang w:val="kk-KZ" w:eastAsia="en-US"/>
              </w:rPr>
              <w:t xml:space="preserve"> </w:t>
            </w:r>
            <w:r w:rsidRPr="00845D3A">
              <w:rPr>
                <w:rFonts w:ascii="Times New Roman" w:eastAsia="Arial" w:hAnsi="Times New Roman" w:cs="Times New Roman"/>
                <w:sz w:val="24"/>
                <w:szCs w:val="24"/>
                <w:lang w:eastAsia="en-US"/>
              </w:rPr>
              <w:t>жартылай отырып, әртүрлі қол қалыптарымен жүру</w:t>
            </w:r>
          </w:p>
        </w:tc>
      </w:tr>
      <w:tr w:rsidR="007265F2" w:rsidRPr="00845D3A" w:rsidTr="007265F2">
        <w:tc>
          <w:tcPr>
            <w:tcW w:w="1560" w:type="dxa"/>
            <w:vMerge/>
          </w:tcPr>
          <w:p w:rsidR="007265F2" w:rsidRPr="00845D3A" w:rsidRDefault="007265F2" w:rsidP="005A1D6B">
            <w:pPr>
              <w:spacing w:after="0" w:line="240" w:lineRule="auto"/>
              <w:rPr>
                <w:rFonts w:ascii="Times New Roman" w:hAnsi="Times New Roman" w:cs="Times New Roman"/>
                <w:sz w:val="24"/>
                <w:szCs w:val="24"/>
              </w:rPr>
            </w:pPr>
          </w:p>
        </w:tc>
        <w:tc>
          <w:tcPr>
            <w:tcW w:w="1417" w:type="dxa"/>
          </w:tcPr>
          <w:p w:rsidR="007265F2" w:rsidRPr="00845D3A" w:rsidRDefault="007265F2" w:rsidP="005A1D6B">
            <w:pPr>
              <w:widowControl w:val="0"/>
              <w:spacing w:after="0" w:line="240" w:lineRule="auto"/>
              <w:rPr>
                <w:rFonts w:ascii="Times New Roman" w:eastAsia="Times-Roman" w:hAnsi="Times New Roman" w:cs="Times New Roman"/>
                <w:sz w:val="24"/>
                <w:szCs w:val="24"/>
              </w:rPr>
            </w:pPr>
            <w:r w:rsidRPr="00845D3A">
              <w:rPr>
                <w:rFonts w:ascii="Times New Roman" w:eastAsia="Times-Roman" w:hAnsi="Times New Roman" w:cs="Times New Roman"/>
                <w:sz w:val="24"/>
                <w:szCs w:val="24"/>
              </w:rPr>
              <w:t>0.1.3.4</w:t>
            </w:r>
            <w:r w:rsidRPr="00845D3A">
              <w:rPr>
                <w:rFonts w:ascii="Times New Roman" w:eastAsia="Times-Roman" w:hAnsi="Times New Roman" w:cs="Times New Roman"/>
                <w:sz w:val="24"/>
                <w:szCs w:val="24"/>
                <w:lang w:val="kk-KZ"/>
              </w:rPr>
              <w:t xml:space="preserve"> </w:t>
            </w:r>
            <w:r w:rsidRPr="00845D3A">
              <w:rPr>
                <w:rFonts w:ascii="Times New Roman" w:eastAsia="Times-Roman" w:hAnsi="Times New Roman" w:cs="Times New Roman"/>
                <w:sz w:val="24"/>
                <w:szCs w:val="24"/>
                <w:lang w:eastAsia="en-US"/>
              </w:rPr>
              <w:t>ені 20-25 см. тақтайдың үстінде жалғыз және топпен жүгіру; қойылған ойыншықтар арасында сапта жүгіру</w:t>
            </w:r>
          </w:p>
          <w:p w:rsidR="007265F2" w:rsidRPr="00845D3A" w:rsidRDefault="007265F2" w:rsidP="005A1D6B">
            <w:pPr>
              <w:widowControl w:val="0"/>
              <w:spacing w:after="0" w:line="240" w:lineRule="auto"/>
              <w:rPr>
                <w:rFonts w:ascii="Times New Roman" w:eastAsia="Arial" w:hAnsi="Times New Roman" w:cs="Times New Roman"/>
                <w:sz w:val="24"/>
                <w:szCs w:val="24"/>
                <w:lang w:eastAsia="en-US"/>
              </w:rPr>
            </w:pPr>
          </w:p>
        </w:tc>
        <w:tc>
          <w:tcPr>
            <w:tcW w:w="1559" w:type="dxa"/>
          </w:tcPr>
          <w:p w:rsidR="007265F2" w:rsidRPr="00845D3A" w:rsidRDefault="007265F2" w:rsidP="005A1D6B">
            <w:pPr>
              <w:widowControl w:val="0"/>
              <w:spacing w:after="0" w:line="240" w:lineRule="auto"/>
              <w:rPr>
                <w:rFonts w:ascii="Times New Roman" w:eastAsia="Times-Roman" w:hAnsi="Times New Roman" w:cs="Times New Roman"/>
                <w:sz w:val="24"/>
                <w:szCs w:val="24"/>
                <w:lang w:val="kk-KZ"/>
              </w:rPr>
            </w:pPr>
            <w:r w:rsidRPr="00845D3A">
              <w:rPr>
                <w:rFonts w:ascii="Times New Roman" w:eastAsia="Times-Roman" w:hAnsi="Times New Roman" w:cs="Times New Roman"/>
                <w:sz w:val="24"/>
                <w:szCs w:val="24"/>
                <w:lang w:eastAsia="en-US"/>
              </w:rPr>
              <w:t>1.1.3.4</w:t>
            </w:r>
            <w:r w:rsidRPr="00845D3A">
              <w:rPr>
                <w:rFonts w:ascii="Times New Roman" w:eastAsia="Times-Roman" w:hAnsi="Times New Roman" w:cs="Times New Roman"/>
                <w:sz w:val="24"/>
                <w:szCs w:val="24"/>
                <w:lang w:val="kk-KZ" w:eastAsia="en-US"/>
              </w:rPr>
              <w:t xml:space="preserve"> </w:t>
            </w:r>
            <w:r w:rsidRPr="00845D3A">
              <w:rPr>
                <w:rFonts w:ascii="Times New Roman" w:eastAsia="Times-Roman" w:hAnsi="Times New Roman" w:cs="Times New Roman"/>
                <w:sz w:val="24"/>
                <w:szCs w:val="24"/>
              </w:rPr>
              <w:t>ені 20-25 см. тақтайдың үстінде жүгіру; қойылған ойыншықтар арасында сапта жүгіру</w:t>
            </w:r>
          </w:p>
          <w:p w:rsidR="007265F2" w:rsidRPr="00845D3A" w:rsidRDefault="007265F2" w:rsidP="005A1D6B">
            <w:pPr>
              <w:widowControl w:val="0"/>
              <w:spacing w:after="0" w:line="240" w:lineRule="auto"/>
              <w:rPr>
                <w:rFonts w:ascii="Times New Roman" w:eastAsia="Times-Roman" w:hAnsi="Times New Roman" w:cs="Times New Roman"/>
                <w:sz w:val="24"/>
                <w:szCs w:val="24"/>
                <w:lang w:eastAsia="en-US"/>
              </w:rPr>
            </w:pPr>
          </w:p>
        </w:tc>
        <w:tc>
          <w:tcPr>
            <w:tcW w:w="1843" w:type="dxa"/>
          </w:tcPr>
          <w:p w:rsidR="007265F2" w:rsidRPr="00845D3A" w:rsidRDefault="007265F2" w:rsidP="0031025A">
            <w:pPr>
              <w:widowControl w:val="0"/>
              <w:spacing w:after="0" w:line="240" w:lineRule="auto"/>
              <w:rPr>
                <w:rFonts w:ascii="Times New Roman" w:eastAsia="Arial" w:hAnsi="Times New Roman" w:cs="Times New Roman"/>
                <w:sz w:val="24"/>
                <w:szCs w:val="24"/>
                <w:lang w:eastAsia="en-US"/>
              </w:rPr>
            </w:pPr>
            <w:r w:rsidRPr="00845D3A">
              <w:rPr>
                <w:rFonts w:ascii="Times New Roman" w:eastAsia="Arial" w:hAnsi="Times New Roman" w:cs="Times New Roman"/>
                <w:sz w:val="24"/>
                <w:szCs w:val="24"/>
                <w:lang w:eastAsia="en-US"/>
              </w:rPr>
              <w:t>2.1.3.4</w:t>
            </w:r>
            <w:r w:rsidRPr="00845D3A">
              <w:rPr>
                <w:rFonts w:ascii="Times New Roman" w:eastAsia="Arial" w:hAnsi="Times New Roman" w:cs="Times New Roman"/>
                <w:sz w:val="24"/>
                <w:szCs w:val="24"/>
                <w:lang w:val="kk-KZ" w:eastAsia="en-US"/>
              </w:rPr>
              <w:t xml:space="preserve"> </w:t>
            </w:r>
            <w:r w:rsidRPr="00845D3A">
              <w:rPr>
                <w:rFonts w:ascii="Times New Roman" w:eastAsia="Arial" w:hAnsi="Times New Roman" w:cs="Times New Roman"/>
                <w:sz w:val="24"/>
                <w:szCs w:val="24"/>
                <w:lang w:eastAsia="en-US"/>
              </w:rPr>
              <w:t>жүгіруді белгі бойынша бастау, жүгіру барысында дұрыс тыныстау;</w:t>
            </w:r>
            <w:r w:rsidRPr="00845D3A">
              <w:rPr>
                <w:rFonts w:ascii="Times New Roman" w:eastAsia="Arial" w:hAnsi="Times New Roman" w:cs="Times New Roman"/>
                <w:sz w:val="24"/>
                <w:szCs w:val="24"/>
                <w:lang w:val="kk-KZ" w:eastAsia="en-US"/>
              </w:rPr>
              <w:t xml:space="preserve"> </w:t>
            </w:r>
            <w:r w:rsidRPr="00845D3A">
              <w:rPr>
                <w:rFonts w:ascii="Times New Roman" w:eastAsia="Arial" w:hAnsi="Times New Roman" w:cs="Times New Roman"/>
                <w:sz w:val="24"/>
                <w:szCs w:val="24"/>
                <w:lang w:eastAsia="en-US"/>
              </w:rPr>
              <w:t>санды жоғары көтеріп, бір орында жүгіру, 2</w:t>
            </w:r>
            <w:r w:rsidRPr="00845D3A">
              <w:rPr>
                <w:rFonts w:ascii="Times New Roman" w:eastAsia="Arial" w:hAnsi="Times New Roman" w:cs="Times New Roman"/>
                <w:sz w:val="24"/>
                <w:szCs w:val="24"/>
                <w:lang w:val="kk-KZ" w:eastAsia="en-US"/>
              </w:rPr>
              <w:t xml:space="preserve"> </w:t>
            </w:r>
            <w:r w:rsidRPr="00845D3A">
              <w:rPr>
                <w:rFonts w:ascii="Times New Roman" w:eastAsia="Arial" w:hAnsi="Times New Roman" w:cs="Times New Roman"/>
                <w:sz w:val="24"/>
                <w:szCs w:val="24"/>
                <w:lang w:eastAsia="en-US"/>
              </w:rPr>
              <w:t>минутқа дейін баяу жүгіру</w:t>
            </w:r>
          </w:p>
        </w:tc>
        <w:tc>
          <w:tcPr>
            <w:tcW w:w="1559" w:type="dxa"/>
          </w:tcPr>
          <w:p w:rsidR="007265F2" w:rsidRPr="00845D3A" w:rsidRDefault="007265F2" w:rsidP="005A1D6B">
            <w:pPr>
              <w:widowControl w:val="0"/>
              <w:spacing w:after="0" w:line="240" w:lineRule="auto"/>
              <w:rPr>
                <w:rFonts w:ascii="Times New Roman" w:eastAsia="Arial" w:hAnsi="Times New Roman" w:cs="Times New Roman"/>
                <w:sz w:val="24"/>
                <w:szCs w:val="24"/>
                <w:lang w:eastAsia="en-US"/>
              </w:rPr>
            </w:pPr>
            <w:r w:rsidRPr="00845D3A">
              <w:rPr>
                <w:rFonts w:ascii="Times New Roman" w:hAnsi="Times New Roman" w:cs="Times New Roman"/>
                <w:sz w:val="24"/>
                <w:szCs w:val="24"/>
                <w:lang w:eastAsia="en-US"/>
              </w:rPr>
              <w:t>3.1.3.4</w:t>
            </w:r>
            <w:r w:rsidRPr="00845D3A">
              <w:rPr>
                <w:rFonts w:ascii="Times New Roman" w:hAnsi="Times New Roman" w:cs="Times New Roman"/>
                <w:sz w:val="24"/>
                <w:szCs w:val="24"/>
                <w:lang w:val="kk-KZ" w:eastAsia="en-US"/>
              </w:rPr>
              <w:t xml:space="preserve"> </w:t>
            </w:r>
            <w:r w:rsidRPr="00845D3A">
              <w:rPr>
                <w:rFonts w:ascii="Times New Roman" w:hAnsi="Times New Roman" w:cs="Times New Roman"/>
                <w:sz w:val="24"/>
                <w:szCs w:val="24"/>
                <w:lang w:eastAsia="en-US"/>
              </w:rPr>
              <w:t>100 метрге дейін жүгіру мен жүруді кезектестіру; жоғары старт, эстафеталық жүгіру туралы түсінікке ие болу</w:t>
            </w:r>
          </w:p>
        </w:tc>
        <w:tc>
          <w:tcPr>
            <w:tcW w:w="1701" w:type="dxa"/>
          </w:tcPr>
          <w:p w:rsidR="007265F2" w:rsidRPr="00845D3A" w:rsidRDefault="007265F2" w:rsidP="005A1D6B">
            <w:pPr>
              <w:widowControl w:val="0"/>
              <w:spacing w:after="0" w:line="240" w:lineRule="auto"/>
              <w:rPr>
                <w:rFonts w:ascii="Times New Roman" w:hAnsi="Times New Roman" w:cs="Times New Roman"/>
                <w:sz w:val="24"/>
                <w:szCs w:val="24"/>
                <w:lang w:eastAsia="en-US"/>
              </w:rPr>
            </w:pPr>
            <w:r w:rsidRPr="00845D3A">
              <w:rPr>
                <w:rFonts w:ascii="Times New Roman" w:hAnsi="Times New Roman" w:cs="Times New Roman"/>
                <w:sz w:val="24"/>
                <w:szCs w:val="24"/>
                <w:lang w:eastAsia="en-US"/>
              </w:rPr>
              <w:t>4.1.3.4</w:t>
            </w:r>
            <w:r w:rsidRPr="00845D3A">
              <w:rPr>
                <w:rFonts w:ascii="Times New Roman" w:hAnsi="Times New Roman" w:cs="Times New Roman"/>
                <w:sz w:val="24"/>
                <w:szCs w:val="24"/>
                <w:lang w:val="kk-KZ" w:eastAsia="en-US"/>
              </w:rPr>
              <w:t xml:space="preserve"> </w:t>
            </w:r>
            <w:r w:rsidRPr="00845D3A">
              <w:rPr>
                <w:rFonts w:ascii="Times New Roman" w:hAnsi="Times New Roman" w:cs="Times New Roman"/>
                <w:sz w:val="24"/>
                <w:szCs w:val="24"/>
                <w:lang w:eastAsia="en-US"/>
              </w:rPr>
              <w:t>төмен старт туралы түсінікке ие болу; 10 секундқа дейін бір орында тез жүгіруді орындау (3х10 м.); 30 м. қашықтықта аздаған кедергілермен жүгіру</w:t>
            </w:r>
          </w:p>
        </w:tc>
      </w:tr>
      <w:tr w:rsidR="007265F2" w:rsidRPr="00453FE5" w:rsidTr="007265F2">
        <w:tc>
          <w:tcPr>
            <w:tcW w:w="1560" w:type="dxa"/>
            <w:vMerge/>
          </w:tcPr>
          <w:p w:rsidR="007265F2" w:rsidRPr="00845D3A" w:rsidRDefault="007265F2" w:rsidP="005A1D6B">
            <w:pPr>
              <w:spacing w:after="0" w:line="240" w:lineRule="auto"/>
              <w:rPr>
                <w:rFonts w:ascii="Times New Roman" w:hAnsi="Times New Roman" w:cs="Times New Roman"/>
                <w:sz w:val="24"/>
                <w:szCs w:val="24"/>
              </w:rPr>
            </w:pPr>
          </w:p>
        </w:tc>
        <w:tc>
          <w:tcPr>
            <w:tcW w:w="1417" w:type="dxa"/>
          </w:tcPr>
          <w:p w:rsidR="007265F2" w:rsidRPr="00845D3A" w:rsidRDefault="007265F2" w:rsidP="005A1D6B">
            <w:pPr>
              <w:widowControl w:val="0"/>
              <w:spacing w:after="0" w:line="240" w:lineRule="auto"/>
              <w:jc w:val="both"/>
              <w:rPr>
                <w:rFonts w:ascii="Times New Roman" w:eastAsia="Times-Roman" w:hAnsi="Times New Roman" w:cs="Times New Roman"/>
                <w:sz w:val="24"/>
                <w:szCs w:val="24"/>
                <w:lang w:val="kk-KZ" w:eastAsia="en-US"/>
              </w:rPr>
            </w:pPr>
            <w:r w:rsidRPr="00845D3A">
              <w:rPr>
                <w:rFonts w:ascii="Times New Roman" w:eastAsia="Times-Roman" w:hAnsi="Times New Roman" w:cs="Times New Roman"/>
                <w:sz w:val="24"/>
                <w:szCs w:val="24"/>
                <w:lang w:eastAsia="en-US"/>
              </w:rPr>
              <w:t>0.1.3.5</w:t>
            </w:r>
            <w:r w:rsidRPr="00845D3A">
              <w:rPr>
                <w:rFonts w:ascii="Times New Roman" w:eastAsia="Times-Roman" w:hAnsi="Times New Roman" w:cs="Times New Roman"/>
                <w:sz w:val="24"/>
                <w:szCs w:val="24"/>
                <w:lang w:val="kk-KZ" w:eastAsia="en-US"/>
              </w:rPr>
              <w:t xml:space="preserve"> </w:t>
            </w:r>
            <w:r w:rsidRPr="00845D3A">
              <w:rPr>
                <w:rFonts w:ascii="Times New Roman" w:eastAsia="Times-Roman" w:hAnsi="Times New Roman" w:cs="Times New Roman"/>
                <w:sz w:val="24"/>
                <w:szCs w:val="24"/>
                <w:lang w:eastAsia="en-US"/>
              </w:rPr>
              <w:t>жоғарыдан секіру, екі аяқпен секіру дағдыларын қалыптастыру</w:t>
            </w:r>
          </w:p>
          <w:p w:rsidR="007265F2" w:rsidRPr="00845D3A" w:rsidRDefault="007265F2" w:rsidP="005A1D6B">
            <w:pPr>
              <w:widowControl w:val="0"/>
              <w:spacing w:after="0" w:line="240" w:lineRule="auto"/>
              <w:jc w:val="both"/>
              <w:rPr>
                <w:rFonts w:ascii="Times New Roman" w:eastAsia="Times-Roman" w:hAnsi="Times New Roman" w:cs="Times New Roman"/>
                <w:sz w:val="24"/>
                <w:szCs w:val="24"/>
              </w:rPr>
            </w:pPr>
          </w:p>
        </w:tc>
        <w:tc>
          <w:tcPr>
            <w:tcW w:w="1559" w:type="dxa"/>
          </w:tcPr>
          <w:p w:rsidR="007265F2" w:rsidRPr="00845D3A" w:rsidRDefault="007265F2" w:rsidP="005A1D6B">
            <w:pPr>
              <w:widowControl w:val="0"/>
              <w:spacing w:after="0" w:line="240" w:lineRule="auto"/>
              <w:jc w:val="both"/>
              <w:rPr>
                <w:rFonts w:ascii="Times New Roman" w:eastAsia="Times-Roman" w:hAnsi="Times New Roman" w:cs="Times New Roman"/>
                <w:sz w:val="24"/>
                <w:szCs w:val="24"/>
                <w:lang w:val="kk-KZ" w:eastAsia="en-US"/>
              </w:rPr>
            </w:pPr>
            <w:r w:rsidRPr="00845D3A">
              <w:rPr>
                <w:rFonts w:ascii="Times New Roman" w:eastAsia="Arial" w:hAnsi="Times New Roman" w:cs="Times New Roman"/>
                <w:sz w:val="24"/>
                <w:szCs w:val="24"/>
                <w:lang w:eastAsia="en-US"/>
              </w:rPr>
              <w:t>1.1.3.5</w:t>
            </w:r>
            <w:r w:rsidRPr="00845D3A">
              <w:rPr>
                <w:rFonts w:ascii="Times New Roman" w:eastAsia="Arial" w:hAnsi="Times New Roman" w:cs="Times New Roman"/>
                <w:sz w:val="24"/>
                <w:szCs w:val="24"/>
                <w:lang w:val="kk-KZ" w:eastAsia="en-US"/>
              </w:rPr>
              <w:t xml:space="preserve"> бір аяқпен бір орында; алға, жан-жаққа; 30-40 см. биіктіктен төменге секіру</w:t>
            </w:r>
          </w:p>
        </w:tc>
        <w:tc>
          <w:tcPr>
            <w:tcW w:w="1843" w:type="dxa"/>
          </w:tcPr>
          <w:p w:rsidR="007265F2" w:rsidRPr="00845D3A" w:rsidRDefault="007265F2" w:rsidP="005A1D6B">
            <w:pPr>
              <w:widowControl w:val="0"/>
              <w:spacing w:after="0" w:line="240" w:lineRule="auto"/>
              <w:jc w:val="both"/>
              <w:rPr>
                <w:rFonts w:ascii="Times New Roman" w:eastAsia="Arial" w:hAnsi="Times New Roman" w:cs="Times New Roman"/>
                <w:sz w:val="24"/>
                <w:szCs w:val="24"/>
                <w:lang w:val="kk-KZ" w:eastAsia="en-US"/>
              </w:rPr>
            </w:pPr>
            <w:r w:rsidRPr="00845D3A">
              <w:rPr>
                <w:rFonts w:ascii="Times New Roman" w:eastAsia="Arial" w:hAnsi="Times New Roman" w:cs="Times New Roman"/>
                <w:sz w:val="24"/>
                <w:szCs w:val="24"/>
                <w:lang w:val="kk-KZ" w:eastAsia="en-US"/>
              </w:rPr>
              <w:t>2.1.3.5 қадамдап алысқа және биікке (шағын екпінмен, 3-4 м., тікелей екпінмен жоғарыға) дұрыс және нақты секіру</w:t>
            </w:r>
          </w:p>
        </w:tc>
        <w:tc>
          <w:tcPr>
            <w:tcW w:w="1559" w:type="dxa"/>
          </w:tcPr>
          <w:p w:rsidR="007265F2" w:rsidRPr="00845D3A" w:rsidRDefault="007265F2" w:rsidP="005A1D6B">
            <w:pPr>
              <w:widowControl w:val="0"/>
              <w:tabs>
                <w:tab w:val="left" w:pos="1310"/>
                <w:tab w:val="left" w:pos="1343"/>
              </w:tabs>
              <w:spacing w:after="0" w:line="240" w:lineRule="auto"/>
              <w:jc w:val="both"/>
              <w:rPr>
                <w:rFonts w:ascii="Times New Roman" w:eastAsia="Arial" w:hAnsi="Times New Roman" w:cs="Times New Roman"/>
                <w:sz w:val="24"/>
                <w:szCs w:val="24"/>
                <w:lang w:val="kk-KZ" w:eastAsia="en-US"/>
              </w:rPr>
            </w:pPr>
            <w:r w:rsidRPr="00845D3A">
              <w:rPr>
                <w:rFonts w:ascii="Times New Roman" w:eastAsia="Arial" w:hAnsi="Times New Roman" w:cs="Times New Roman"/>
                <w:sz w:val="24"/>
                <w:szCs w:val="24"/>
                <w:lang w:val="kk-KZ" w:eastAsia="en-US"/>
              </w:rPr>
              <w:t>3.1.3.5 15 метрге дейін аяқтан аяққа ауысып секіруді, аяқты бүгіп ұзындыққа, қадамдау тәсілі бойынша екпінмен секіруді орындау</w:t>
            </w:r>
          </w:p>
          <w:p w:rsidR="007265F2" w:rsidRPr="00845D3A" w:rsidRDefault="007265F2" w:rsidP="005A1D6B">
            <w:pPr>
              <w:widowControl w:val="0"/>
              <w:spacing w:after="0" w:line="240" w:lineRule="auto"/>
              <w:jc w:val="both"/>
              <w:rPr>
                <w:rFonts w:ascii="Times New Roman" w:hAnsi="Times New Roman" w:cs="Times New Roman"/>
                <w:sz w:val="24"/>
                <w:szCs w:val="24"/>
                <w:lang w:val="kk-KZ" w:eastAsia="en-US"/>
              </w:rPr>
            </w:pPr>
          </w:p>
        </w:tc>
        <w:tc>
          <w:tcPr>
            <w:tcW w:w="1701" w:type="dxa"/>
          </w:tcPr>
          <w:p w:rsidR="007265F2" w:rsidRPr="00845D3A" w:rsidRDefault="007265F2" w:rsidP="005A1D6B">
            <w:pPr>
              <w:widowControl w:val="0"/>
              <w:spacing w:after="0" w:line="240" w:lineRule="auto"/>
              <w:jc w:val="both"/>
              <w:rPr>
                <w:rFonts w:ascii="Times New Roman" w:hAnsi="Times New Roman" w:cs="Times New Roman"/>
                <w:sz w:val="24"/>
                <w:szCs w:val="24"/>
                <w:lang w:val="kk-KZ" w:eastAsia="en-US"/>
              </w:rPr>
            </w:pPr>
            <w:r w:rsidRPr="00845D3A">
              <w:rPr>
                <w:rFonts w:ascii="Times New Roman" w:hAnsi="Times New Roman" w:cs="Times New Roman"/>
                <w:sz w:val="24"/>
                <w:szCs w:val="24"/>
                <w:lang w:val="kk-KZ" w:eastAsia="en-US"/>
              </w:rPr>
              <w:t xml:space="preserve">4.1.3.5 секірудің түрлерін орындау: 20 метрге дейін аяқтан аяққа секіру, қадамдау тәсілі бойынша биіктікке секіру (жерге жұмсақ түсуге назар аудару); екпінмен </w:t>
            </w:r>
            <w:r w:rsidRPr="00845D3A">
              <w:rPr>
                <w:rFonts w:ascii="Times New Roman" w:hAnsi="Times New Roman" w:cs="Times New Roman"/>
                <w:sz w:val="24"/>
                <w:szCs w:val="24"/>
                <w:lang w:val="kk-KZ" w:eastAsia="en-US"/>
              </w:rPr>
              <w:lastRenderedPageBreak/>
              <w:t xml:space="preserve">ұзындыққа секіру (секіру аймағы - </w:t>
            </w:r>
            <w:r>
              <w:rPr>
                <w:rFonts w:ascii="Times New Roman" w:hAnsi="Times New Roman" w:cs="Times New Roman"/>
                <w:sz w:val="24"/>
                <w:szCs w:val="24"/>
                <w:lang w:val="kk-KZ" w:eastAsia="en-US"/>
              </w:rPr>
              <w:br/>
            </w:r>
            <w:r w:rsidRPr="00845D3A">
              <w:rPr>
                <w:rFonts w:ascii="Times New Roman" w:hAnsi="Times New Roman" w:cs="Times New Roman"/>
                <w:sz w:val="24"/>
                <w:szCs w:val="24"/>
                <w:lang w:val="kk-KZ" w:eastAsia="en-US"/>
              </w:rPr>
              <w:t>60-70 см.), нәтижеге секіру (секіру техникасына назар аудару)</w:t>
            </w:r>
          </w:p>
        </w:tc>
      </w:tr>
      <w:tr w:rsidR="007265F2" w:rsidRPr="00453FE5" w:rsidTr="007265F2">
        <w:tc>
          <w:tcPr>
            <w:tcW w:w="1560" w:type="dxa"/>
            <w:vMerge/>
          </w:tcPr>
          <w:p w:rsidR="007265F2" w:rsidRPr="00845D3A" w:rsidRDefault="007265F2" w:rsidP="005A1D6B">
            <w:pPr>
              <w:autoSpaceDE w:val="0"/>
              <w:autoSpaceDN w:val="0"/>
              <w:adjustRightInd w:val="0"/>
              <w:spacing w:after="0" w:line="240" w:lineRule="auto"/>
              <w:rPr>
                <w:rFonts w:ascii="Times New Roman" w:hAnsi="Times New Roman" w:cs="Times New Roman"/>
                <w:sz w:val="24"/>
                <w:szCs w:val="24"/>
                <w:lang w:val="kk-KZ" w:eastAsia="en-AU"/>
              </w:rPr>
            </w:pPr>
          </w:p>
        </w:tc>
        <w:tc>
          <w:tcPr>
            <w:tcW w:w="1417" w:type="dxa"/>
          </w:tcPr>
          <w:p w:rsidR="007265F2" w:rsidRPr="00845D3A" w:rsidRDefault="007265F2" w:rsidP="005A1D6B">
            <w:pPr>
              <w:widowControl w:val="0"/>
              <w:spacing w:after="0" w:line="240" w:lineRule="auto"/>
              <w:jc w:val="both"/>
              <w:rPr>
                <w:rFonts w:ascii="Times New Roman" w:hAnsi="Times New Roman" w:cs="Times New Roman"/>
                <w:sz w:val="24"/>
                <w:szCs w:val="24"/>
                <w:lang w:val="kk-KZ"/>
              </w:rPr>
            </w:pPr>
            <w:r w:rsidRPr="00845D3A">
              <w:rPr>
                <w:rFonts w:ascii="Times New Roman" w:hAnsi="Times New Roman" w:cs="Times New Roman"/>
                <w:sz w:val="24"/>
                <w:szCs w:val="24"/>
                <w:lang w:val="kk-KZ"/>
              </w:rPr>
              <w:t>0.1.3.6 диаметрі 10 см допты жерге лақтыру және оны екі қолмен ұстап алуға тырысу; допты бастан асырып лақтыру; оң және сол қолмен алысқа қапшықтарды, бүрлерді, тастарды лақтыру</w:t>
            </w:r>
          </w:p>
        </w:tc>
        <w:tc>
          <w:tcPr>
            <w:tcW w:w="1559" w:type="dxa"/>
          </w:tcPr>
          <w:p w:rsidR="007265F2" w:rsidRPr="00845D3A" w:rsidRDefault="007265F2" w:rsidP="005A1D6B">
            <w:pPr>
              <w:widowControl w:val="0"/>
              <w:spacing w:after="0" w:line="240" w:lineRule="auto"/>
              <w:jc w:val="both"/>
              <w:rPr>
                <w:rFonts w:ascii="Times New Roman" w:eastAsia="Times-Roman" w:hAnsi="Times New Roman" w:cs="Times New Roman"/>
                <w:sz w:val="24"/>
                <w:szCs w:val="24"/>
                <w:lang w:val="kk-KZ" w:eastAsia="en-US"/>
              </w:rPr>
            </w:pPr>
            <w:r w:rsidRPr="00845D3A">
              <w:rPr>
                <w:rFonts w:ascii="Times New Roman" w:eastAsia="Times-Roman" w:hAnsi="Times New Roman" w:cs="Times New Roman"/>
                <w:sz w:val="24"/>
                <w:szCs w:val="24"/>
                <w:lang w:val="kk-KZ" w:eastAsia="en-US"/>
              </w:rPr>
              <w:t xml:space="preserve">1.1.3.6 кіші және үлкен доптарды еркін лақтыру; диаметрі 20 см. допты жерден 1,5-2 метр биіктікке орнатылған дөңгелекке лақтыру </w:t>
            </w:r>
          </w:p>
        </w:tc>
        <w:tc>
          <w:tcPr>
            <w:tcW w:w="1843" w:type="dxa"/>
          </w:tcPr>
          <w:p w:rsidR="007265F2" w:rsidRPr="00845D3A" w:rsidRDefault="007265F2" w:rsidP="005A1D6B">
            <w:pPr>
              <w:widowControl w:val="0"/>
              <w:spacing w:after="0" w:line="240" w:lineRule="auto"/>
              <w:jc w:val="both"/>
              <w:rPr>
                <w:rFonts w:ascii="Times New Roman" w:eastAsia="Arial" w:hAnsi="Times New Roman" w:cs="Times New Roman"/>
                <w:sz w:val="24"/>
                <w:szCs w:val="24"/>
                <w:lang w:val="kk-KZ" w:eastAsia="en-US"/>
              </w:rPr>
            </w:pPr>
            <w:r w:rsidRPr="00845D3A">
              <w:rPr>
                <w:rFonts w:ascii="Times New Roman" w:eastAsia="Arial" w:hAnsi="Times New Roman" w:cs="Times New Roman"/>
                <w:sz w:val="24"/>
                <w:szCs w:val="24"/>
                <w:lang w:val="kk-KZ" w:eastAsia="en-US"/>
              </w:rPr>
              <w:t>2.1.3.6 ойында кіші және үлкен доптарды еркін лақтыру; волейбол добын лақтыру және ұтып алу; сырықты шеңберге лақтыру; оң және сол қолмен кіші допты жарға лақтыру</w:t>
            </w:r>
          </w:p>
        </w:tc>
        <w:tc>
          <w:tcPr>
            <w:tcW w:w="1559" w:type="dxa"/>
          </w:tcPr>
          <w:p w:rsidR="007265F2" w:rsidRPr="00845D3A" w:rsidRDefault="007265F2" w:rsidP="005A1D6B">
            <w:pPr>
              <w:spacing w:after="0" w:line="240" w:lineRule="auto"/>
              <w:jc w:val="both"/>
              <w:rPr>
                <w:rFonts w:ascii="Times New Roman" w:eastAsia="Arial" w:hAnsi="Times New Roman" w:cs="Times New Roman"/>
                <w:sz w:val="24"/>
                <w:szCs w:val="24"/>
                <w:lang w:val="kk-KZ" w:eastAsia="en-US"/>
              </w:rPr>
            </w:pPr>
            <w:r w:rsidRPr="00845D3A">
              <w:rPr>
                <w:rFonts w:ascii="Times New Roman" w:eastAsia="Arial" w:hAnsi="Times New Roman" w:cs="Times New Roman"/>
                <w:sz w:val="24"/>
                <w:szCs w:val="24"/>
                <w:lang w:val="kk-KZ" w:eastAsia="en-US"/>
              </w:rPr>
              <w:t>3.1.3.6 лақтыру жаттығуларын орындау: бір орында тұрып, көлденең және тік бағытқа (4-8 м. кері серпілу қашықтығын ескере отырып, баскетбол қалқаны) оң және сол қолмен кіші допты лақтыру</w:t>
            </w:r>
          </w:p>
        </w:tc>
        <w:tc>
          <w:tcPr>
            <w:tcW w:w="1701" w:type="dxa"/>
          </w:tcPr>
          <w:p w:rsidR="007265F2" w:rsidRPr="00845D3A" w:rsidRDefault="007265F2" w:rsidP="005A1D6B">
            <w:pPr>
              <w:widowControl w:val="0"/>
              <w:spacing w:after="0" w:line="240" w:lineRule="auto"/>
              <w:jc w:val="both"/>
              <w:rPr>
                <w:rFonts w:ascii="Times New Roman" w:hAnsi="Times New Roman" w:cs="Times New Roman"/>
                <w:sz w:val="24"/>
                <w:szCs w:val="24"/>
                <w:lang w:val="kk-KZ" w:eastAsia="en-US"/>
              </w:rPr>
            </w:pPr>
            <w:r w:rsidRPr="00845D3A">
              <w:rPr>
                <w:rFonts w:ascii="Times New Roman" w:hAnsi="Times New Roman" w:cs="Times New Roman"/>
                <w:sz w:val="24"/>
                <w:szCs w:val="24"/>
                <w:lang w:val="kk-KZ" w:eastAsia="en-US"/>
              </w:rPr>
              <w:t>4.1.3.6 доптарды мақсатқа (қабырғаға, баскетбол қалқанына, нысанаға), алысқа лақтыруды орындау, дәліздің ені – 10-15 м.</w:t>
            </w:r>
          </w:p>
          <w:p w:rsidR="007265F2" w:rsidRPr="00845D3A" w:rsidRDefault="007265F2" w:rsidP="005A1D6B">
            <w:pPr>
              <w:widowControl w:val="0"/>
              <w:spacing w:after="0" w:line="240" w:lineRule="auto"/>
              <w:jc w:val="both"/>
              <w:rPr>
                <w:rFonts w:ascii="Times New Roman" w:hAnsi="Times New Roman" w:cs="Times New Roman"/>
                <w:sz w:val="24"/>
                <w:szCs w:val="24"/>
                <w:lang w:val="kk-KZ" w:eastAsia="en-US"/>
              </w:rPr>
            </w:pPr>
          </w:p>
        </w:tc>
      </w:tr>
      <w:tr w:rsidR="007265F2" w:rsidRPr="00453FE5" w:rsidTr="007265F2">
        <w:tc>
          <w:tcPr>
            <w:tcW w:w="1560" w:type="dxa"/>
            <w:vMerge/>
          </w:tcPr>
          <w:p w:rsidR="007265F2" w:rsidRPr="00845D3A" w:rsidRDefault="007265F2" w:rsidP="005A1D6B">
            <w:pPr>
              <w:autoSpaceDE w:val="0"/>
              <w:autoSpaceDN w:val="0"/>
              <w:adjustRightInd w:val="0"/>
              <w:spacing w:after="0" w:line="240" w:lineRule="auto"/>
              <w:rPr>
                <w:rFonts w:ascii="Times New Roman" w:hAnsi="Times New Roman" w:cs="Times New Roman"/>
                <w:sz w:val="24"/>
                <w:szCs w:val="24"/>
                <w:lang w:val="kk-KZ" w:eastAsia="en-AU"/>
              </w:rPr>
            </w:pPr>
          </w:p>
        </w:tc>
        <w:tc>
          <w:tcPr>
            <w:tcW w:w="1417" w:type="dxa"/>
          </w:tcPr>
          <w:p w:rsidR="007265F2" w:rsidRPr="00845D3A" w:rsidRDefault="007265F2" w:rsidP="005A1D6B">
            <w:pPr>
              <w:widowControl w:val="0"/>
              <w:spacing w:after="0" w:line="240" w:lineRule="auto"/>
              <w:rPr>
                <w:rFonts w:ascii="Times New Roman" w:hAnsi="Times New Roman" w:cs="Times New Roman"/>
                <w:sz w:val="24"/>
                <w:szCs w:val="24"/>
                <w:lang w:val="kk-KZ"/>
              </w:rPr>
            </w:pPr>
            <w:r w:rsidRPr="00845D3A">
              <w:rPr>
                <w:rFonts w:ascii="Times New Roman" w:hAnsi="Times New Roman" w:cs="Times New Roman"/>
                <w:sz w:val="24"/>
                <w:szCs w:val="24"/>
                <w:lang w:val="kk-KZ"/>
              </w:rPr>
              <w:t>0.1.3.7 баяу, кейін жылдам қарқынмен төрт аяқтап еңбектеу</w:t>
            </w:r>
          </w:p>
          <w:p w:rsidR="007265F2" w:rsidRPr="00845D3A" w:rsidRDefault="007265F2" w:rsidP="00AB3B41">
            <w:pPr>
              <w:widowControl w:val="0"/>
              <w:spacing w:after="0" w:line="240" w:lineRule="auto"/>
              <w:rPr>
                <w:rFonts w:ascii="Times New Roman" w:hAnsi="Times New Roman" w:cs="Times New Roman"/>
                <w:sz w:val="24"/>
                <w:szCs w:val="24"/>
                <w:lang w:val="kk-KZ"/>
              </w:rPr>
            </w:pPr>
          </w:p>
        </w:tc>
        <w:tc>
          <w:tcPr>
            <w:tcW w:w="1559" w:type="dxa"/>
          </w:tcPr>
          <w:p w:rsidR="007265F2" w:rsidRPr="00845D3A" w:rsidRDefault="007265F2" w:rsidP="005A1D6B">
            <w:pPr>
              <w:widowControl w:val="0"/>
              <w:tabs>
                <w:tab w:val="left" w:pos="1593"/>
              </w:tabs>
              <w:spacing w:after="0" w:line="240" w:lineRule="auto"/>
              <w:rPr>
                <w:rFonts w:ascii="Times New Roman" w:eastAsia="Times-Roman" w:hAnsi="Times New Roman" w:cs="Times New Roman"/>
                <w:sz w:val="24"/>
                <w:szCs w:val="24"/>
                <w:lang w:val="kk-KZ" w:eastAsia="en-US"/>
              </w:rPr>
            </w:pPr>
            <w:r w:rsidRPr="00845D3A">
              <w:rPr>
                <w:rFonts w:ascii="Times New Roman" w:eastAsia="Times-Roman" w:hAnsi="Times New Roman" w:cs="Times New Roman"/>
                <w:sz w:val="24"/>
                <w:szCs w:val="24"/>
                <w:lang w:val="kk-KZ" w:eastAsia="en-US"/>
              </w:rPr>
              <w:t>1.1.3.7 заттарды (орындық, бөрене, тақтай) пайдалана отырып және пайдаланбай өрлеу, қарғып түсу, еңбектеу жаттығуларын төрт аяқтап орындау</w:t>
            </w:r>
          </w:p>
        </w:tc>
        <w:tc>
          <w:tcPr>
            <w:tcW w:w="1843" w:type="dxa"/>
          </w:tcPr>
          <w:p w:rsidR="007265F2" w:rsidRPr="00845D3A" w:rsidRDefault="007265F2" w:rsidP="005A1D6B">
            <w:pPr>
              <w:widowControl w:val="0"/>
              <w:tabs>
                <w:tab w:val="left" w:pos="1622"/>
              </w:tabs>
              <w:spacing w:after="0" w:line="240" w:lineRule="auto"/>
              <w:rPr>
                <w:rFonts w:ascii="Times New Roman" w:eastAsia="Arial" w:hAnsi="Times New Roman" w:cs="Times New Roman"/>
                <w:sz w:val="24"/>
                <w:szCs w:val="24"/>
                <w:lang w:val="kk-KZ" w:eastAsia="en-US"/>
              </w:rPr>
            </w:pPr>
            <w:r w:rsidRPr="00845D3A">
              <w:rPr>
                <w:rFonts w:ascii="Times New Roman" w:eastAsia="Arial" w:hAnsi="Times New Roman" w:cs="Times New Roman"/>
                <w:sz w:val="24"/>
                <w:szCs w:val="24"/>
                <w:lang w:val="kk-KZ" w:eastAsia="en-US"/>
              </w:rPr>
              <w:t>2.1.3.7 гимнастикалық заттарды пайдаланып және пайдаланбай өрлеу мен қарғып түсу жаттығуларын орындау</w:t>
            </w:r>
          </w:p>
        </w:tc>
        <w:tc>
          <w:tcPr>
            <w:tcW w:w="1559" w:type="dxa"/>
          </w:tcPr>
          <w:p w:rsidR="007265F2" w:rsidRPr="00845D3A" w:rsidRDefault="007265F2" w:rsidP="005A1D6B">
            <w:pPr>
              <w:spacing w:after="0" w:line="240" w:lineRule="auto"/>
              <w:rPr>
                <w:rFonts w:ascii="Times New Roman" w:eastAsia="Arial" w:hAnsi="Times New Roman" w:cs="Times New Roman"/>
                <w:sz w:val="24"/>
                <w:szCs w:val="24"/>
                <w:lang w:val="kk-KZ" w:eastAsia="en-US"/>
              </w:rPr>
            </w:pPr>
            <w:r w:rsidRPr="00845D3A">
              <w:rPr>
                <w:rFonts w:ascii="Times New Roman" w:eastAsia="Arial" w:hAnsi="Times New Roman" w:cs="Times New Roman"/>
                <w:sz w:val="24"/>
                <w:szCs w:val="24"/>
                <w:lang w:val="kk-KZ" w:eastAsia="en-US"/>
              </w:rPr>
              <w:t>3.1.3.7 гимнастикалық қабыр-ғаға, иілген гимнастикалық орындық бойынша (бұрышы 20-30 гр.) өрлеу жаттығуларын орындау</w:t>
            </w:r>
          </w:p>
        </w:tc>
        <w:tc>
          <w:tcPr>
            <w:tcW w:w="1701" w:type="dxa"/>
          </w:tcPr>
          <w:p w:rsidR="007265F2" w:rsidRPr="00845D3A" w:rsidRDefault="007265F2" w:rsidP="005A1D6B">
            <w:pPr>
              <w:widowControl w:val="0"/>
              <w:spacing w:after="0" w:line="240" w:lineRule="auto"/>
              <w:rPr>
                <w:rFonts w:ascii="Times New Roman" w:hAnsi="Times New Roman" w:cs="Times New Roman"/>
                <w:sz w:val="24"/>
                <w:szCs w:val="24"/>
                <w:lang w:val="kk-KZ" w:eastAsia="en-US"/>
              </w:rPr>
            </w:pPr>
            <w:r w:rsidRPr="00845D3A">
              <w:rPr>
                <w:rFonts w:ascii="Times New Roman" w:hAnsi="Times New Roman" w:cs="Times New Roman"/>
                <w:sz w:val="24"/>
                <w:szCs w:val="24"/>
                <w:lang w:val="kk-KZ" w:eastAsia="en-US"/>
              </w:rPr>
              <w:t>4.1.3.7 арқанға өрлеуді еркін тәсілмен орындау</w:t>
            </w:r>
          </w:p>
        </w:tc>
      </w:tr>
      <w:tr w:rsidR="007265F2" w:rsidRPr="00453FE5" w:rsidTr="007265F2">
        <w:tc>
          <w:tcPr>
            <w:tcW w:w="1560" w:type="dxa"/>
            <w:vMerge/>
          </w:tcPr>
          <w:p w:rsidR="007265F2" w:rsidRPr="00845D3A" w:rsidRDefault="007265F2" w:rsidP="005A1D6B">
            <w:pPr>
              <w:autoSpaceDE w:val="0"/>
              <w:autoSpaceDN w:val="0"/>
              <w:adjustRightInd w:val="0"/>
              <w:spacing w:after="0" w:line="240" w:lineRule="auto"/>
              <w:rPr>
                <w:rFonts w:ascii="Times New Roman" w:hAnsi="Times New Roman" w:cs="Times New Roman"/>
                <w:sz w:val="24"/>
                <w:szCs w:val="24"/>
                <w:lang w:val="kk-KZ" w:eastAsia="en-AU"/>
              </w:rPr>
            </w:pPr>
          </w:p>
        </w:tc>
        <w:tc>
          <w:tcPr>
            <w:tcW w:w="1417" w:type="dxa"/>
          </w:tcPr>
          <w:p w:rsidR="007265F2" w:rsidRPr="00845D3A" w:rsidRDefault="007265F2" w:rsidP="005A1D6B">
            <w:pPr>
              <w:widowControl w:val="0"/>
              <w:spacing w:after="0" w:line="240" w:lineRule="auto"/>
              <w:rPr>
                <w:rFonts w:ascii="Times New Roman" w:hAnsi="Times New Roman" w:cs="Times New Roman"/>
                <w:sz w:val="24"/>
                <w:szCs w:val="24"/>
                <w:lang w:val="kk-KZ"/>
              </w:rPr>
            </w:pPr>
            <w:r w:rsidRPr="00845D3A">
              <w:rPr>
                <w:rFonts w:ascii="Times New Roman" w:hAnsi="Times New Roman" w:cs="Times New Roman"/>
                <w:sz w:val="24"/>
                <w:szCs w:val="24"/>
                <w:lang w:val="kk-KZ"/>
              </w:rPr>
              <w:t>0.1.3.8 гимнастикалық қабырғаны</w:t>
            </w:r>
            <w:r w:rsidRPr="00845D3A">
              <w:rPr>
                <w:rFonts w:ascii="Times New Roman" w:hAnsi="Times New Roman" w:cs="Times New Roman"/>
                <w:sz w:val="24"/>
                <w:szCs w:val="24"/>
                <w:lang w:val="kk-KZ"/>
              </w:rPr>
              <w:lastRenderedPageBreak/>
              <w:t>ң бірінен еденге жақын орналасқан екіншісіне ауысу</w:t>
            </w:r>
          </w:p>
        </w:tc>
        <w:tc>
          <w:tcPr>
            <w:tcW w:w="1559" w:type="dxa"/>
          </w:tcPr>
          <w:p w:rsidR="007265F2" w:rsidRPr="00845D3A" w:rsidRDefault="007265F2" w:rsidP="005A1D6B">
            <w:pPr>
              <w:widowControl w:val="0"/>
              <w:spacing w:after="0" w:line="240" w:lineRule="auto"/>
              <w:rPr>
                <w:rFonts w:ascii="Times New Roman" w:eastAsia="Times-Roman" w:hAnsi="Times New Roman" w:cs="Times New Roman"/>
                <w:sz w:val="24"/>
                <w:szCs w:val="24"/>
                <w:lang w:val="kk-KZ" w:eastAsia="en-US"/>
              </w:rPr>
            </w:pPr>
            <w:r w:rsidRPr="00845D3A">
              <w:rPr>
                <w:rFonts w:ascii="Times New Roman" w:eastAsia="Times-Roman" w:hAnsi="Times New Roman" w:cs="Times New Roman"/>
                <w:sz w:val="24"/>
                <w:szCs w:val="24"/>
                <w:lang w:val="kk-KZ" w:eastAsia="en-US"/>
              </w:rPr>
              <w:lastRenderedPageBreak/>
              <w:t xml:space="preserve">1.1.3.8 жоғары биіктікке ауыса </w:t>
            </w:r>
            <w:r w:rsidRPr="00845D3A">
              <w:rPr>
                <w:rFonts w:ascii="Times New Roman" w:eastAsia="Times-Roman" w:hAnsi="Times New Roman" w:cs="Times New Roman"/>
                <w:sz w:val="24"/>
                <w:szCs w:val="24"/>
                <w:lang w:val="kk-KZ" w:eastAsia="en-US"/>
              </w:rPr>
              <w:lastRenderedPageBreak/>
              <w:t>отырып, бір гимнастикалық қабырғадан екінші қабырғаға өту</w:t>
            </w:r>
          </w:p>
        </w:tc>
        <w:tc>
          <w:tcPr>
            <w:tcW w:w="1843" w:type="dxa"/>
          </w:tcPr>
          <w:p w:rsidR="007265F2" w:rsidRPr="00845D3A" w:rsidRDefault="007265F2" w:rsidP="005A1D6B">
            <w:pPr>
              <w:widowControl w:val="0"/>
              <w:spacing w:after="0" w:line="240" w:lineRule="auto"/>
              <w:rPr>
                <w:rFonts w:ascii="Times New Roman" w:eastAsia="Arial" w:hAnsi="Times New Roman" w:cs="Times New Roman"/>
                <w:sz w:val="24"/>
                <w:szCs w:val="24"/>
                <w:lang w:val="kk-KZ" w:eastAsia="en-US"/>
              </w:rPr>
            </w:pPr>
            <w:r w:rsidRPr="00845D3A">
              <w:rPr>
                <w:rFonts w:ascii="Times New Roman" w:eastAsia="Arial" w:hAnsi="Times New Roman" w:cs="Times New Roman"/>
                <w:sz w:val="24"/>
                <w:szCs w:val="24"/>
                <w:lang w:val="kk-KZ" w:eastAsia="en-US"/>
              </w:rPr>
              <w:lastRenderedPageBreak/>
              <w:t xml:space="preserve">2.1.3.8 </w:t>
            </w:r>
            <w:r w:rsidRPr="00845D3A">
              <w:rPr>
                <w:rFonts w:ascii="Times New Roman" w:eastAsia="Times-Roman" w:hAnsi="Times New Roman" w:cs="Times New Roman"/>
                <w:sz w:val="24"/>
                <w:szCs w:val="24"/>
                <w:lang w:val="kk-KZ" w:eastAsia="en-US"/>
              </w:rPr>
              <w:t xml:space="preserve">жоғары биіктікке ауыса отырып, бір гимнастикалық </w:t>
            </w:r>
            <w:r w:rsidRPr="00845D3A">
              <w:rPr>
                <w:rFonts w:ascii="Times New Roman" w:eastAsia="Times-Roman" w:hAnsi="Times New Roman" w:cs="Times New Roman"/>
                <w:sz w:val="24"/>
                <w:szCs w:val="24"/>
                <w:lang w:val="kk-KZ" w:eastAsia="en-US"/>
              </w:rPr>
              <w:lastRenderedPageBreak/>
              <w:t>қабырғадан екінші қабырғаға өту</w:t>
            </w:r>
          </w:p>
        </w:tc>
        <w:tc>
          <w:tcPr>
            <w:tcW w:w="1559" w:type="dxa"/>
          </w:tcPr>
          <w:p w:rsidR="007265F2" w:rsidRPr="00845D3A" w:rsidRDefault="007265F2" w:rsidP="005A1D6B">
            <w:pPr>
              <w:spacing w:after="0" w:line="240" w:lineRule="auto"/>
              <w:rPr>
                <w:rFonts w:ascii="Times New Roman" w:eastAsia="Arial" w:hAnsi="Times New Roman" w:cs="Times New Roman"/>
                <w:sz w:val="24"/>
                <w:szCs w:val="24"/>
                <w:lang w:val="kk-KZ" w:eastAsia="en-US"/>
              </w:rPr>
            </w:pPr>
            <w:r w:rsidRPr="00845D3A">
              <w:rPr>
                <w:rFonts w:ascii="Times New Roman" w:eastAsia="Arial" w:hAnsi="Times New Roman" w:cs="Times New Roman"/>
                <w:sz w:val="24"/>
                <w:szCs w:val="24"/>
                <w:lang w:eastAsia="en-US"/>
              </w:rPr>
              <w:lastRenderedPageBreak/>
              <w:t>3.1.3.8</w:t>
            </w:r>
            <w:r w:rsidRPr="00845D3A">
              <w:rPr>
                <w:rFonts w:ascii="Times New Roman" w:eastAsia="Arial" w:hAnsi="Times New Roman" w:cs="Times New Roman"/>
                <w:sz w:val="24"/>
                <w:szCs w:val="24"/>
                <w:lang w:val="kk-KZ" w:eastAsia="en-US"/>
              </w:rPr>
              <w:t xml:space="preserve"> </w:t>
            </w:r>
            <w:r w:rsidRPr="00845D3A">
              <w:rPr>
                <w:rFonts w:ascii="Times New Roman" w:eastAsia="Arial" w:hAnsi="Times New Roman" w:cs="Times New Roman"/>
                <w:sz w:val="24"/>
                <w:szCs w:val="24"/>
                <w:lang w:eastAsia="en-US"/>
              </w:rPr>
              <w:t>гимнастикалық шеңберлерде</w:t>
            </w:r>
            <w:r w:rsidRPr="00845D3A">
              <w:rPr>
                <w:rFonts w:ascii="Times New Roman" w:eastAsia="Arial" w:hAnsi="Times New Roman" w:cs="Times New Roman"/>
                <w:sz w:val="24"/>
                <w:szCs w:val="24"/>
                <w:lang w:eastAsia="en-US"/>
              </w:rPr>
              <w:lastRenderedPageBreak/>
              <w:t>н өту (бұрышы 20-30 гр.)</w:t>
            </w:r>
          </w:p>
        </w:tc>
        <w:tc>
          <w:tcPr>
            <w:tcW w:w="1701" w:type="dxa"/>
          </w:tcPr>
          <w:p w:rsidR="007265F2" w:rsidRPr="00845D3A" w:rsidRDefault="007265F2" w:rsidP="005A1D6B">
            <w:pPr>
              <w:widowControl w:val="0"/>
              <w:spacing w:after="0" w:line="240" w:lineRule="auto"/>
              <w:rPr>
                <w:rFonts w:ascii="Times New Roman" w:hAnsi="Times New Roman" w:cs="Times New Roman"/>
                <w:sz w:val="24"/>
                <w:szCs w:val="24"/>
                <w:lang w:val="kk-KZ" w:eastAsia="en-US"/>
              </w:rPr>
            </w:pPr>
            <w:r w:rsidRPr="00845D3A">
              <w:rPr>
                <w:rFonts w:ascii="Times New Roman" w:hAnsi="Times New Roman" w:cs="Times New Roman"/>
                <w:sz w:val="24"/>
                <w:szCs w:val="24"/>
                <w:lang w:val="kk-KZ" w:eastAsia="en-US"/>
              </w:rPr>
              <w:lastRenderedPageBreak/>
              <w:t xml:space="preserve">4.1.3.8 бөренеден, козелден, аттан қарғып </w:t>
            </w:r>
            <w:r w:rsidRPr="00845D3A">
              <w:rPr>
                <w:rFonts w:ascii="Times New Roman" w:hAnsi="Times New Roman" w:cs="Times New Roman"/>
                <w:sz w:val="24"/>
                <w:szCs w:val="24"/>
                <w:lang w:val="kk-KZ" w:eastAsia="en-US"/>
              </w:rPr>
              <w:lastRenderedPageBreak/>
              <w:t>түсу</w:t>
            </w:r>
          </w:p>
        </w:tc>
      </w:tr>
    </w:tbl>
    <w:p w:rsidR="002A5C60" w:rsidRDefault="002A5C60" w:rsidP="00891C27">
      <w:pPr>
        <w:widowControl w:val="0"/>
        <w:tabs>
          <w:tab w:val="left" w:pos="993"/>
        </w:tabs>
        <w:spacing w:after="0" w:line="240" w:lineRule="auto"/>
        <w:ind w:right="-2" w:firstLine="709"/>
        <w:rPr>
          <w:rFonts w:ascii="Times New Roman" w:eastAsia="Times New Roman" w:hAnsi="Times New Roman" w:cs="Times New Roman"/>
          <w:sz w:val="28"/>
          <w:szCs w:val="28"/>
          <w:lang w:val="kk-KZ"/>
        </w:rPr>
      </w:pPr>
    </w:p>
    <w:p w:rsidR="001B55A5" w:rsidRPr="00785869" w:rsidRDefault="00536484" w:rsidP="00891C27">
      <w:pPr>
        <w:widowControl w:val="0"/>
        <w:tabs>
          <w:tab w:val="left" w:pos="993"/>
        </w:tabs>
        <w:spacing w:after="0" w:line="240" w:lineRule="auto"/>
        <w:ind w:right="-2" w:firstLine="709"/>
        <w:rPr>
          <w:rFonts w:ascii="Times New Roman" w:eastAsia="Times New Roman" w:hAnsi="Times New Roman" w:cs="Times New Roman"/>
          <w:sz w:val="28"/>
          <w:szCs w:val="28"/>
          <w:lang w:val="kk-KZ"/>
        </w:rPr>
      </w:pPr>
      <w:r w:rsidRPr="00785869">
        <w:rPr>
          <w:rFonts w:ascii="Times New Roman" w:eastAsia="Times New Roman" w:hAnsi="Times New Roman" w:cs="Times New Roman"/>
          <w:sz w:val="28"/>
          <w:szCs w:val="28"/>
          <w:lang w:val="kk-KZ"/>
        </w:rPr>
        <w:t xml:space="preserve">2) </w:t>
      </w:r>
      <w:r w:rsidR="00891C27" w:rsidRPr="00785869">
        <w:rPr>
          <w:rFonts w:ascii="Times New Roman" w:eastAsia="Times New Roman" w:hAnsi="Times New Roman" w:cs="Times New Roman"/>
          <w:sz w:val="28"/>
          <w:szCs w:val="28"/>
          <w:lang w:val="kk-KZ"/>
        </w:rPr>
        <w:t>«</w:t>
      </w:r>
      <w:r w:rsidR="00193229" w:rsidRPr="00785869">
        <w:rPr>
          <w:rFonts w:ascii="Times New Roman" w:eastAsia="Times New Roman" w:hAnsi="Times New Roman" w:cs="Times New Roman"/>
          <w:sz w:val="28"/>
          <w:szCs w:val="28"/>
          <w:lang w:val="kk-KZ"/>
        </w:rPr>
        <w:t>Қозғалыс дағдылары арқылы ойлауды дамыту</w:t>
      </w:r>
      <w:r w:rsidR="00891C27" w:rsidRPr="00785869">
        <w:rPr>
          <w:rFonts w:ascii="Times New Roman" w:eastAsia="Times New Roman" w:hAnsi="Times New Roman" w:cs="Times New Roman"/>
          <w:sz w:val="28"/>
          <w:szCs w:val="28"/>
          <w:lang w:val="kk-KZ"/>
        </w:rPr>
        <w:t>»:</w:t>
      </w:r>
    </w:p>
    <w:p w:rsidR="001C4C3A" w:rsidRDefault="00EF75CF" w:rsidP="00891C27">
      <w:pPr>
        <w:widowControl w:val="0"/>
        <w:tabs>
          <w:tab w:val="left" w:pos="993"/>
        </w:tabs>
        <w:spacing w:after="0" w:line="240" w:lineRule="auto"/>
        <w:ind w:left="426" w:right="401" w:firstLine="283"/>
        <w:rPr>
          <w:rFonts w:ascii="Times New Roman" w:eastAsia="Times New Roman" w:hAnsi="Times New Roman" w:cs="Times New Roman"/>
          <w:sz w:val="28"/>
          <w:szCs w:val="28"/>
          <w:lang w:val="kk-KZ"/>
        </w:rPr>
      </w:pPr>
      <w:r w:rsidRPr="00785869">
        <w:rPr>
          <w:rFonts w:ascii="Times New Roman" w:eastAsia="Times New Roman" w:hAnsi="Times New Roman" w:cs="Times New Roman"/>
          <w:sz w:val="28"/>
          <w:szCs w:val="28"/>
        </w:rPr>
        <w:t>3</w:t>
      </w:r>
      <w:r w:rsidR="008E7BE4" w:rsidRPr="00785869">
        <w:rPr>
          <w:rFonts w:ascii="Times New Roman" w:eastAsia="Times New Roman" w:hAnsi="Times New Roman" w:cs="Times New Roman"/>
          <w:sz w:val="28"/>
          <w:szCs w:val="28"/>
          <w:lang w:val="kk-KZ"/>
        </w:rPr>
        <w:t>-кесте</w:t>
      </w:r>
    </w:p>
    <w:p w:rsidR="002A5C60" w:rsidRPr="00845D3A" w:rsidRDefault="002A5C60" w:rsidP="00891C27">
      <w:pPr>
        <w:widowControl w:val="0"/>
        <w:tabs>
          <w:tab w:val="left" w:pos="993"/>
        </w:tabs>
        <w:spacing w:after="0" w:line="240" w:lineRule="auto"/>
        <w:ind w:left="426" w:right="401" w:firstLine="283"/>
        <w:rPr>
          <w:rFonts w:ascii="Times New Roman" w:eastAsia="Times New Roman" w:hAnsi="Times New Roman" w:cs="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559"/>
        <w:gridCol w:w="1701"/>
        <w:gridCol w:w="1559"/>
        <w:gridCol w:w="1559"/>
        <w:gridCol w:w="1701"/>
      </w:tblGrid>
      <w:tr w:rsidR="001C4C3A" w:rsidRPr="00845D3A" w:rsidTr="007265F2">
        <w:trPr>
          <w:trHeight w:val="20"/>
        </w:trPr>
        <w:tc>
          <w:tcPr>
            <w:tcW w:w="1560" w:type="dxa"/>
            <w:vMerge w:val="restart"/>
            <w:vAlign w:val="center"/>
          </w:tcPr>
          <w:p w:rsidR="001C4C3A" w:rsidRPr="00845D3A" w:rsidRDefault="00891C27" w:rsidP="005A1D6B">
            <w:pPr>
              <w:spacing w:after="0" w:line="240" w:lineRule="auto"/>
              <w:rPr>
                <w:rFonts w:ascii="Times New Roman" w:hAnsi="Times New Roman" w:cs="Times New Roman"/>
                <w:lang w:val="kk-KZ"/>
              </w:rPr>
            </w:pPr>
            <w:r w:rsidRPr="00845D3A">
              <w:rPr>
                <w:rFonts w:ascii="Times New Roman" w:hAnsi="Times New Roman" w:cs="Times New Roman"/>
                <w:sz w:val="24"/>
                <w:lang w:val="kk-KZ" w:eastAsia="en-US"/>
              </w:rPr>
              <w:t>Бөлімше</w:t>
            </w:r>
            <w:r w:rsidR="007265F2">
              <w:rPr>
                <w:rFonts w:ascii="Times New Roman" w:hAnsi="Times New Roman" w:cs="Times New Roman"/>
                <w:sz w:val="24"/>
                <w:lang w:val="kk-KZ" w:eastAsia="en-US"/>
              </w:rPr>
              <w:t>лер</w:t>
            </w:r>
          </w:p>
        </w:tc>
        <w:tc>
          <w:tcPr>
            <w:tcW w:w="8079" w:type="dxa"/>
            <w:gridSpan w:val="5"/>
            <w:vAlign w:val="center"/>
          </w:tcPr>
          <w:p w:rsidR="001C4C3A" w:rsidRPr="00845D3A" w:rsidRDefault="00891C27" w:rsidP="005A1D6B">
            <w:pPr>
              <w:widowControl w:val="0"/>
              <w:tabs>
                <w:tab w:val="left" w:pos="825"/>
                <w:tab w:val="left" w:pos="993"/>
              </w:tabs>
              <w:spacing w:after="0" w:line="240" w:lineRule="auto"/>
              <w:jc w:val="center"/>
              <w:rPr>
                <w:rFonts w:ascii="Times New Roman" w:eastAsia="Times New Roman" w:hAnsi="Times New Roman" w:cs="Times New Roman"/>
                <w:sz w:val="24"/>
                <w:szCs w:val="24"/>
                <w:lang w:eastAsia="en-US"/>
              </w:rPr>
            </w:pPr>
            <w:r w:rsidRPr="00845D3A">
              <w:rPr>
                <w:rFonts w:ascii="Times New Roman" w:eastAsia="Times New Roman" w:hAnsi="Times New Roman" w:cs="Times New Roman"/>
                <w:sz w:val="24"/>
                <w:szCs w:val="24"/>
                <w:lang w:val="kk-KZ" w:eastAsia="en-US"/>
              </w:rPr>
              <w:t>Оқ</w:t>
            </w:r>
            <w:r w:rsidR="00D311BE">
              <w:rPr>
                <w:rFonts w:ascii="Times New Roman" w:eastAsia="Times New Roman" w:hAnsi="Times New Roman" w:cs="Times New Roman"/>
                <w:sz w:val="24"/>
                <w:szCs w:val="24"/>
                <w:lang w:val="kk-KZ" w:eastAsia="en-US"/>
              </w:rPr>
              <w:t>ыт</w:t>
            </w:r>
            <w:r w:rsidRPr="00845D3A">
              <w:rPr>
                <w:rFonts w:ascii="Times New Roman" w:eastAsia="Times New Roman" w:hAnsi="Times New Roman" w:cs="Times New Roman"/>
                <w:sz w:val="24"/>
                <w:szCs w:val="24"/>
                <w:lang w:val="kk-KZ" w:eastAsia="en-US"/>
              </w:rPr>
              <w:t>у</w:t>
            </w:r>
            <w:r w:rsidR="00743B3C" w:rsidRPr="00845D3A">
              <w:rPr>
                <w:rFonts w:ascii="Times New Roman" w:eastAsia="Times New Roman" w:hAnsi="Times New Roman" w:cs="Times New Roman"/>
                <w:sz w:val="24"/>
                <w:szCs w:val="24"/>
                <w:lang w:val="kk-KZ" w:eastAsia="en-US"/>
              </w:rPr>
              <w:t xml:space="preserve"> </w:t>
            </w:r>
            <w:r w:rsidR="00193229" w:rsidRPr="00845D3A">
              <w:rPr>
                <w:rFonts w:ascii="Times New Roman" w:eastAsia="Times New Roman" w:hAnsi="Times New Roman" w:cs="Times New Roman"/>
                <w:sz w:val="24"/>
                <w:szCs w:val="24"/>
                <w:lang w:eastAsia="en-US"/>
              </w:rPr>
              <w:t>мақсаттары</w:t>
            </w:r>
          </w:p>
        </w:tc>
      </w:tr>
      <w:tr w:rsidR="001C4C3A" w:rsidRPr="00845D3A" w:rsidTr="00D311BE">
        <w:trPr>
          <w:trHeight w:val="20"/>
        </w:trPr>
        <w:tc>
          <w:tcPr>
            <w:tcW w:w="1560" w:type="dxa"/>
            <w:vMerge/>
            <w:vAlign w:val="center"/>
          </w:tcPr>
          <w:p w:rsidR="001C4C3A" w:rsidRPr="00845D3A" w:rsidRDefault="001C4C3A" w:rsidP="005A1D6B">
            <w:pPr>
              <w:widowControl w:val="0"/>
              <w:tabs>
                <w:tab w:val="left" w:pos="993"/>
              </w:tabs>
              <w:spacing w:after="0" w:line="240" w:lineRule="auto"/>
              <w:rPr>
                <w:rFonts w:ascii="Times New Roman" w:eastAsia="Times New Roman" w:hAnsi="Times New Roman" w:cs="Times New Roman"/>
                <w:sz w:val="24"/>
                <w:szCs w:val="24"/>
              </w:rPr>
            </w:pPr>
          </w:p>
        </w:tc>
        <w:tc>
          <w:tcPr>
            <w:tcW w:w="1559" w:type="dxa"/>
            <w:vAlign w:val="center"/>
          </w:tcPr>
          <w:p w:rsidR="001C4C3A" w:rsidRPr="00845D3A" w:rsidRDefault="006F202E" w:rsidP="0031025A">
            <w:pPr>
              <w:widowControl w:val="0"/>
              <w:tabs>
                <w:tab w:val="left" w:pos="993"/>
              </w:tabs>
              <w:spacing w:after="0" w:line="240" w:lineRule="auto"/>
              <w:jc w:val="center"/>
              <w:rPr>
                <w:rFonts w:ascii="Times New Roman" w:eastAsia="Times New Roman" w:hAnsi="Times New Roman" w:cs="Times New Roman"/>
                <w:sz w:val="24"/>
                <w:szCs w:val="24"/>
              </w:rPr>
            </w:pPr>
            <w:r w:rsidRPr="00845D3A">
              <w:rPr>
                <w:rFonts w:ascii="Times New Roman" w:eastAsia="Times New Roman" w:hAnsi="Times New Roman" w:cs="Times New Roman"/>
                <w:sz w:val="24"/>
                <w:szCs w:val="24"/>
              </w:rPr>
              <w:t>0-сынып</w:t>
            </w:r>
          </w:p>
        </w:tc>
        <w:tc>
          <w:tcPr>
            <w:tcW w:w="1701" w:type="dxa"/>
            <w:vAlign w:val="center"/>
          </w:tcPr>
          <w:p w:rsidR="001C4C3A" w:rsidRPr="00845D3A" w:rsidRDefault="006F202E" w:rsidP="0031025A">
            <w:pPr>
              <w:widowControl w:val="0"/>
              <w:tabs>
                <w:tab w:val="left" w:pos="993"/>
              </w:tabs>
              <w:spacing w:after="0" w:line="240" w:lineRule="auto"/>
              <w:jc w:val="center"/>
              <w:rPr>
                <w:rFonts w:ascii="Times New Roman" w:eastAsia="Times New Roman" w:hAnsi="Times New Roman" w:cs="Times New Roman"/>
                <w:sz w:val="24"/>
                <w:szCs w:val="24"/>
                <w:lang w:eastAsia="en-US"/>
              </w:rPr>
            </w:pPr>
            <w:r w:rsidRPr="00845D3A">
              <w:rPr>
                <w:rFonts w:ascii="Times New Roman" w:eastAsia="Times New Roman" w:hAnsi="Times New Roman" w:cs="Times New Roman"/>
                <w:sz w:val="24"/>
                <w:szCs w:val="24"/>
              </w:rPr>
              <w:t>1-сынып</w:t>
            </w:r>
          </w:p>
        </w:tc>
        <w:tc>
          <w:tcPr>
            <w:tcW w:w="1559" w:type="dxa"/>
            <w:vAlign w:val="center"/>
          </w:tcPr>
          <w:p w:rsidR="001C4C3A" w:rsidRPr="00845D3A" w:rsidRDefault="006F202E" w:rsidP="0031025A">
            <w:pPr>
              <w:widowControl w:val="0"/>
              <w:tabs>
                <w:tab w:val="left" w:pos="825"/>
                <w:tab w:val="left" w:pos="993"/>
              </w:tabs>
              <w:spacing w:after="0" w:line="240" w:lineRule="auto"/>
              <w:jc w:val="center"/>
              <w:rPr>
                <w:rFonts w:ascii="Times New Roman" w:eastAsia="Times New Roman" w:hAnsi="Times New Roman" w:cs="Times New Roman"/>
                <w:sz w:val="24"/>
                <w:szCs w:val="24"/>
                <w:lang w:eastAsia="en-US"/>
              </w:rPr>
            </w:pPr>
            <w:r w:rsidRPr="00845D3A">
              <w:rPr>
                <w:rFonts w:ascii="Times New Roman" w:eastAsia="Times New Roman" w:hAnsi="Times New Roman" w:cs="Times New Roman"/>
                <w:sz w:val="24"/>
                <w:szCs w:val="24"/>
                <w:lang w:eastAsia="en-US"/>
              </w:rPr>
              <w:t>2-сынып</w:t>
            </w:r>
          </w:p>
        </w:tc>
        <w:tc>
          <w:tcPr>
            <w:tcW w:w="1559" w:type="dxa"/>
            <w:vAlign w:val="center"/>
          </w:tcPr>
          <w:p w:rsidR="001C4C3A" w:rsidRPr="00845D3A" w:rsidRDefault="006F202E" w:rsidP="0031025A">
            <w:pPr>
              <w:widowControl w:val="0"/>
              <w:tabs>
                <w:tab w:val="left" w:pos="825"/>
                <w:tab w:val="left" w:pos="993"/>
              </w:tabs>
              <w:spacing w:after="0" w:line="240" w:lineRule="auto"/>
              <w:jc w:val="center"/>
              <w:rPr>
                <w:rFonts w:ascii="Times New Roman" w:eastAsia="Times New Roman" w:hAnsi="Times New Roman" w:cs="Times New Roman"/>
                <w:sz w:val="24"/>
                <w:szCs w:val="24"/>
                <w:lang w:eastAsia="en-US"/>
              </w:rPr>
            </w:pPr>
            <w:r w:rsidRPr="00845D3A">
              <w:rPr>
                <w:rFonts w:ascii="Times New Roman" w:eastAsia="Times New Roman" w:hAnsi="Times New Roman" w:cs="Times New Roman"/>
                <w:sz w:val="24"/>
                <w:szCs w:val="24"/>
                <w:lang w:eastAsia="en-US"/>
              </w:rPr>
              <w:t>3-сынып</w:t>
            </w:r>
          </w:p>
        </w:tc>
        <w:tc>
          <w:tcPr>
            <w:tcW w:w="1701" w:type="dxa"/>
            <w:tcBorders>
              <w:bottom w:val="single" w:sz="4" w:space="0" w:color="auto"/>
            </w:tcBorders>
            <w:vAlign w:val="center"/>
          </w:tcPr>
          <w:p w:rsidR="001C4C3A" w:rsidRPr="00845D3A" w:rsidRDefault="006F202E" w:rsidP="0031025A">
            <w:pPr>
              <w:widowControl w:val="0"/>
              <w:tabs>
                <w:tab w:val="left" w:pos="825"/>
                <w:tab w:val="left" w:pos="993"/>
              </w:tabs>
              <w:spacing w:after="0" w:line="240" w:lineRule="auto"/>
              <w:jc w:val="center"/>
              <w:rPr>
                <w:rFonts w:ascii="Times New Roman" w:eastAsia="Times New Roman" w:hAnsi="Times New Roman" w:cs="Times New Roman"/>
                <w:sz w:val="24"/>
                <w:szCs w:val="24"/>
                <w:lang w:eastAsia="en-US"/>
              </w:rPr>
            </w:pPr>
            <w:r w:rsidRPr="00845D3A">
              <w:rPr>
                <w:rFonts w:ascii="Times New Roman" w:eastAsia="Times New Roman" w:hAnsi="Times New Roman" w:cs="Times New Roman"/>
                <w:sz w:val="24"/>
                <w:szCs w:val="24"/>
                <w:lang w:eastAsia="en-US"/>
              </w:rPr>
              <w:t>4-сынып</w:t>
            </w:r>
          </w:p>
        </w:tc>
      </w:tr>
      <w:tr w:rsidR="00B50C98" w:rsidRPr="00845D3A" w:rsidTr="00D311BE">
        <w:trPr>
          <w:trHeight w:val="2116"/>
        </w:trPr>
        <w:tc>
          <w:tcPr>
            <w:tcW w:w="1560" w:type="dxa"/>
            <w:vMerge w:val="restart"/>
          </w:tcPr>
          <w:p w:rsidR="00B50C98" w:rsidRPr="00845D3A" w:rsidRDefault="00743B3C" w:rsidP="005A1D6B">
            <w:pPr>
              <w:pStyle w:val="aa"/>
              <w:spacing w:before="0" w:after="0" w:line="240" w:lineRule="auto"/>
              <w:rPr>
                <w:rFonts w:ascii="Times New Roman" w:hAnsi="Times New Roman" w:cs="Times New Roman"/>
                <w:i w:val="0"/>
                <w:lang w:eastAsia="en-US"/>
              </w:rPr>
            </w:pPr>
            <w:r w:rsidRPr="00845D3A">
              <w:rPr>
                <w:rFonts w:ascii="Times New Roman" w:hAnsi="Times New Roman" w:cs="Times New Roman"/>
                <w:i w:val="0"/>
                <w:lang w:eastAsia="en-US"/>
              </w:rPr>
              <w:t xml:space="preserve">2.1 </w:t>
            </w:r>
            <w:r w:rsidR="00891C27" w:rsidRPr="00845D3A">
              <w:rPr>
                <w:rFonts w:ascii="Times New Roman" w:hAnsi="Times New Roman" w:cs="Times New Roman"/>
                <w:i w:val="0"/>
                <w:lang w:eastAsia="en-US"/>
              </w:rPr>
              <w:t>Кеңістіктік</w:t>
            </w:r>
            <w:r w:rsidR="00891C27" w:rsidRPr="00845D3A">
              <w:rPr>
                <w:rFonts w:ascii="Times New Roman" w:hAnsi="Times New Roman" w:cs="Times New Roman"/>
                <w:i w:val="0"/>
                <w:lang w:val="kk-KZ" w:eastAsia="en-US"/>
              </w:rPr>
              <w:t>-</w:t>
            </w:r>
            <w:r w:rsidR="00193229" w:rsidRPr="00845D3A">
              <w:rPr>
                <w:rFonts w:ascii="Times New Roman" w:hAnsi="Times New Roman" w:cs="Times New Roman"/>
                <w:i w:val="0"/>
                <w:lang w:eastAsia="en-US"/>
              </w:rPr>
              <w:t>уақыттық бағдарды дамыту</w:t>
            </w:r>
          </w:p>
          <w:p w:rsidR="00B50C98" w:rsidRPr="00845D3A" w:rsidRDefault="00B50C98" w:rsidP="00743B3C">
            <w:pPr>
              <w:pStyle w:val="aa"/>
              <w:spacing w:before="0" w:after="0" w:line="240" w:lineRule="auto"/>
              <w:rPr>
                <w:rFonts w:ascii="Times New Roman" w:hAnsi="Times New Roman" w:cs="Times New Roman"/>
                <w:i w:val="0"/>
                <w:lang w:eastAsia="en-US"/>
              </w:rPr>
            </w:pPr>
          </w:p>
        </w:tc>
        <w:tc>
          <w:tcPr>
            <w:tcW w:w="1559" w:type="dxa"/>
          </w:tcPr>
          <w:p w:rsidR="00B50C98" w:rsidRPr="00845D3A" w:rsidRDefault="00B50C98" w:rsidP="005A1D6B">
            <w:pPr>
              <w:pStyle w:val="aa"/>
              <w:spacing w:before="0" w:after="0" w:line="240" w:lineRule="auto"/>
              <w:rPr>
                <w:rFonts w:ascii="Times New Roman" w:hAnsi="Times New Roman" w:cs="Times New Roman"/>
                <w:i w:val="0"/>
              </w:rPr>
            </w:pPr>
            <w:r w:rsidRPr="00845D3A">
              <w:rPr>
                <w:rFonts w:ascii="Times New Roman" w:hAnsi="Times New Roman" w:cs="Times New Roman"/>
                <w:i w:val="0"/>
              </w:rPr>
              <w:t xml:space="preserve">0.2.1.1 </w:t>
            </w:r>
            <w:r w:rsidR="001917E6" w:rsidRPr="00845D3A">
              <w:rPr>
                <w:rFonts w:ascii="Times New Roman" w:hAnsi="Times New Roman" w:cs="Times New Roman"/>
                <w:i w:val="0"/>
              </w:rPr>
              <w:t>сапта бір-бірлеп жүру, сапқа тұру, жүгіру мен жүруді кезектестіру</w:t>
            </w:r>
          </w:p>
          <w:p w:rsidR="00B50C98" w:rsidRPr="00845D3A" w:rsidRDefault="00B50C98" w:rsidP="00743B3C">
            <w:pPr>
              <w:pStyle w:val="aa"/>
              <w:spacing w:before="0" w:after="0" w:line="240" w:lineRule="auto"/>
              <w:rPr>
                <w:rFonts w:ascii="Times New Roman" w:hAnsi="Times New Roman" w:cs="Times New Roman"/>
                <w:i w:val="0"/>
              </w:rPr>
            </w:pPr>
          </w:p>
        </w:tc>
        <w:tc>
          <w:tcPr>
            <w:tcW w:w="1701" w:type="dxa"/>
          </w:tcPr>
          <w:p w:rsidR="00B50C98" w:rsidRPr="00845D3A" w:rsidRDefault="00B50C98" w:rsidP="005A1D6B">
            <w:pPr>
              <w:pStyle w:val="aa"/>
              <w:spacing w:before="0" w:after="0" w:line="240" w:lineRule="auto"/>
              <w:rPr>
                <w:rFonts w:ascii="Times New Roman" w:hAnsi="Times New Roman" w:cs="Times New Roman"/>
                <w:i w:val="0"/>
                <w:lang w:eastAsia="en-US"/>
              </w:rPr>
            </w:pPr>
            <w:r w:rsidRPr="00845D3A">
              <w:rPr>
                <w:rFonts w:ascii="Times New Roman" w:hAnsi="Times New Roman" w:cs="Times New Roman"/>
                <w:i w:val="0"/>
                <w:lang w:eastAsia="en-US"/>
              </w:rPr>
              <w:t xml:space="preserve">1.2.1.1 </w:t>
            </w:r>
            <w:r w:rsidR="008E7BE4" w:rsidRPr="00845D3A">
              <w:rPr>
                <w:rFonts w:ascii="Times New Roman" w:hAnsi="Times New Roman" w:cs="Times New Roman"/>
                <w:i w:val="0"/>
                <w:lang w:eastAsia="en-US"/>
              </w:rPr>
              <w:t>келесі жаттығуларды орындау: белгіленген орында сақа тұру, бағдар бойынша шеңберге тұру, қозғалыс шеңберін үлкейту және кішірейту</w:t>
            </w:r>
          </w:p>
        </w:tc>
        <w:tc>
          <w:tcPr>
            <w:tcW w:w="1559" w:type="dxa"/>
          </w:tcPr>
          <w:p w:rsidR="00B50C98" w:rsidRPr="00845D3A" w:rsidRDefault="00B50C98" w:rsidP="005A1D6B">
            <w:pPr>
              <w:pStyle w:val="aa"/>
              <w:spacing w:before="0" w:after="0" w:line="240" w:lineRule="auto"/>
              <w:rPr>
                <w:rFonts w:ascii="Times New Roman" w:hAnsi="Times New Roman" w:cs="Times New Roman"/>
                <w:i w:val="0"/>
                <w:lang w:val="kk-KZ" w:eastAsia="en-US"/>
              </w:rPr>
            </w:pPr>
            <w:r w:rsidRPr="00845D3A">
              <w:rPr>
                <w:rFonts w:ascii="Times New Roman" w:hAnsi="Times New Roman" w:cs="Times New Roman"/>
                <w:i w:val="0"/>
                <w:lang w:eastAsia="en-US"/>
              </w:rPr>
              <w:t xml:space="preserve">2.2.1.1 </w:t>
            </w:r>
            <w:r w:rsidR="008E7BE4" w:rsidRPr="00845D3A">
              <w:rPr>
                <w:rFonts w:ascii="Times New Roman" w:hAnsi="Times New Roman" w:cs="Times New Roman"/>
                <w:i w:val="0"/>
                <w:lang w:eastAsia="en-US"/>
              </w:rPr>
              <w:t>берілген бағдар бойынша тұру орнын өзгерту арқылы сап түзеп тұру</w:t>
            </w:r>
          </w:p>
          <w:p w:rsidR="00B50C98" w:rsidRPr="00845D3A" w:rsidRDefault="00B50C98" w:rsidP="00743B3C">
            <w:pPr>
              <w:pStyle w:val="aa"/>
              <w:spacing w:before="0" w:after="0" w:line="240" w:lineRule="auto"/>
              <w:rPr>
                <w:rFonts w:ascii="Times New Roman" w:hAnsi="Times New Roman" w:cs="Times New Roman"/>
                <w:i w:val="0"/>
                <w:lang w:eastAsia="en-US"/>
              </w:rPr>
            </w:pPr>
          </w:p>
        </w:tc>
        <w:tc>
          <w:tcPr>
            <w:tcW w:w="1559" w:type="dxa"/>
          </w:tcPr>
          <w:p w:rsidR="00B50C98" w:rsidRPr="00845D3A" w:rsidRDefault="00B50C98" w:rsidP="005A1D6B">
            <w:pPr>
              <w:pStyle w:val="aa"/>
              <w:spacing w:before="0" w:after="0" w:line="240" w:lineRule="auto"/>
              <w:rPr>
                <w:rFonts w:ascii="Times New Roman" w:hAnsi="Times New Roman" w:cs="Times New Roman"/>
                <w:i w:val="0"/>
                <w:lang w:eastAsia="en-US"/>
              </w:rPr>
            </w:pPr>
            <w:r w:rsidRPr="00845D3A">
              <w:rPr>
                <w:rFonts w:ascii="Times New Roman" w:hAnsi="Times New Roman" w:cs="Times New Roman"/>
                <w:i w:val="0"/>
                <w:lang w:eastAsia="en-US"/>
              </w:rPr>
              <w:t xml:space="preserve">3.2.1.1 </w:t>
            </w:r>
            <w:r w:rsidR="008E7BE4" w:rsidRPr="00845D3A">
              <w:rPr>
                <w:rFonts w:ascii="Times New Roman" w:hAnsi="Times New Roman" w:cs="Times New Roman"/>
                <w:i w:val="0"/>
                <w:lang w:eastAsia="en-US"/>
              </w:rPr>
              <w:t>бағдар бойынша шеңберден шаршыға ауысып тұру</w:t>
            </w:r>
          </w:p>
          <w:p w:rsidR="00B50C98" w:rsidRPr="00845D3A" w:rsidRDefault="00B50C98" w:rsidP="00743B3C">
            <w:pPr>
              <w:pStyle w:val="aa"/>
              <w:spacing w:before="0" w:after="0" w:line="240" w:lineRule="auto"/>
              <w:rPr>
                <w:rFonts w:ascii="Times New Roman" w:hAnsi="Times New Roman" w:cs="Times New Roman"/>
                <w:i w:val="0"/>
                <w:lang w:eastAsia="en-US"/>
              </w:rPr>
            </w:pPr>
          </w:p>
        </w:tc>
        <w:tc>
          <w:tcPr>
            <w:tcW w:w="1701" w:type="dxa"/>
          </w:tcPr>
          <w:p w:rsidR="00B50C98" w:rsidRPr="00845D3A" w:rsidRDefault="00B50C98" w:rsidP="005A1D6B">
            <w:pPr>
              <w:pStyle w:val="aa"/>
              <w:spacing w:before="0" w:after="0" w:line="240" w:lineRule="auto"/>
              <w:rPr>
                <w:rFonts w:ascii="Times New Roman" w:hAnsi="Times New Roman" w:cs="Times New Roman"/>
                <w:i w:val="0"/>
                <w:lang w:eastAsia="en-US"/>
              </w:rPr>
            </w:pPr>
            <w:r w:rsidRPr="00845D3A">
              <w:rPr>
                <w:rFonts w:ascii="Times New Roman" w:hAnsi="Times New Roman" w:cs="Times New Roman"/>
                <w:i w:val="0"/>
                <w:lang w:eastAsia="en-US"/>
              </w:rPr>
              <w:t xml:space="preserve">4.2.1.1 </w:t>
            </w:r>
            <w:r w:rsidR="008E7BE4" w:rsidRPr="00845D3A">
              <w:rPr>
                <w:rFonts w:ascii="Times New Roman" w:hAnsi="Times New Roman" w:cs="Times New Roman"/>
                <w:i w:val="0"/>
                <w:lang w:eastAsia="en-US"/>
              </w:rPr>
              <w:t>мұғалімнің бұйрығы бойынша сапқа, тізбекке тұру және қайта тұру</w:t>
            </w:r>
          </w:p>
          <w:p w:rsidR="00B50C98" w:rsidRPr="00845D3A" w:rsidRDefault="00B50C98" w:rsidP="005A1D6B">
            <w:pPr>
              <w:pStyle w:val="aa"/>
              <w:spacing w:before="0" w:after="0" w:line="240" w:lineRule="auto"/>
              <w:rPr>
                <w:rFonts w:ascii="Times New Roman" w:hAnsi="Times New Roman" w:cs="Times New Roman"/>
                <w:i w:val="0"/>
                <w:lang w:eastAsia="en-US"/>
              </w:rPr>
            </w:pPr>
          </w:p>
        </w:tc>
      </w:tr>
      <w:tr w:rsidR="00B50C98" w:rsidRPr="00453FE5" w:rsidTr="00D311BE">
        <w:trPr>
          <w:trHeight w:val="20"/>
        </w:trPr>
        <w:tc>
          <w:tcPr>
            <w:tcW w:w="1560" w:type="dxa"/>
            <w:vMerge/>
          </w:tcPr>
          <w:p w:rsidR="00B50C98" w:rsidRPr="00845D3A" w:rsidRDefault="00B50C98" w:rsidP="005A1D6B">
            <w:pPr>
              <w:pStyle w:val="aa"/>
              <w:spacing w:before="0" w:after="0" w:line="240" w:lineRule="auto"/>
              <w:rPr>
                <w:rFonts w:ascii="Times New Roman" w:hAnsi="Times New Roman" w:cs="Times New Roman"/>
                <w:i w:val="0"/>
                <w:lang w:eastAsia="en-US"/>
              </w:rPr>
            </w:pPr>
          </w:p>
        </w:tc>
        <w:tc>
          <w:tcPr>
            <w:tcW w:w="1559" w:type="dxa"/>
          </w:tcPr>
          <w:p w:rsidR="00B50C98" w:rsidRPr="00845D3A" w:rsidRDefault="00554204" w:rsidP="00743B3C">
            <w:pPr>
              <w:pStyle w:val="aa"/>
              <w:spacing w:before="0" w:after="0" w:line="240" w:lineRule="auto"/>
              <w:jc w:val="both"/>
              <w:rPr>
                <w:rFonts w:ascii="Times New Roman" w:hAnsi="Times New Roman" w:cs="Times New Roman"/>
                <w:i w:val="0"/>
                <w:lang w:val="kk-KZ"/>
              </w:rPr>
            </w:pPr>
            <w:r w:rsidRPr="00845D3A">
              <w:rPr>
                <w:rFonts w:ascii="Times New Roman" w:hAnsi="Times New Roman" w:cs="Times New Roman"/>
                <w:i w:val="0"/>
              </w:rPr>
              <w:t>0.2.1.2</w:t>
            </w:r>
            <w:r w:rsidR="0031025A" w:rsidRPr="00845D3A">
              <w:rPr>
                <w:rFonts w:ascii="Times New Roman" w:hAnsi="Times New Roman" w:cs="Times New Roman"/>
                <w:i w:val="0"/>
                <w:lang w:val="kk-KZ"/>
              </w:rPr>
              <w:t xml:space="preserve"> </w:t>
            </w:r>
            <w:r w:rsidR="008E7BE4" w:rsidRPr="00845D3A">
              <w:rPr>
                <w:rFonts w:ascii="Times New Roman" w:hAnsi="Times New Roman" w:cs="Times New Roman"/>
                <w:i w:val="0"/>
              </w:rPr>
              <w:t>қолдың, дененің, аяқтың алғашқы қалпын нұсқауға сәйкес белгілеу</w:t>
            </w:r>
          </w:p>
        </w:tc>
        <w:tc>
          <w:tcPr>
            <w:tcW w:w="1701" w:type="dxa"/>
          </w:tcPr>
          <w:p w:rsidR="00B50C98" w:rsidRPr="00845D3A" w:rsidRDefault="00554204" w:rsidP="00E87960">
            <w:pPr>
              <w:pStyle w:val="aa"/>
              <w:spacing w:before="0" w:after="0" w:line="240" w:lineRule="auto"/>
              <w:rPr>
                <w:rFonts w:ascii="Times New Roman" w:hAnsi="Times New Roman" w:cs="Times New Roman"/>
                <w:i w:val="0"/>
                <w:lang w:val="kk-KZ" w:eastAsia="en-US"/>
              </w:rPr>
            </w:pPr>
            <w:r w:rsidRPr="00845D3A">
              <w:rPr>
                <w:rFonts w:ascii="Times New Roman" w:hAnsi="Times New Roman" w:cs="Times New Roman"/>
                <w:i w:val="0"/>
                <w:lang w:val="kk-KZ" w:eastAsia="en-US"/>
              </w:rPr>
              <w:t>1.2.1.2</w:t>
            </w:r>
            <w:r w:rsidR="0031025A" w:rsidRPr="00845D3A">
              <w:rPr>
                <w:rFonts w:ascii="Times New Roman" w:hAnsi="Times New Roman" w:cs="Times New Roman"/>
                <w:i w:val="0"/>
                <w:lang w:val="kk-KZ" w:eastAsia="en-US"/>
              </w:rPr>
              <w:t xml:space="preserve"> </w:t>
            </w:r>
            <w:r w:rsidR="008E7BE4" w:rsidRPr="00845D3A">
              <w:rPr>
                <w:rFonts w:ascii="Times New Roman" w:hAnsi="Times New Roman" w:cs="Times New Roman"/>
                <w:i w:val="0"/>
                <w:lang w:val="kk-KZ" w:eastAsia="en-US"/>
              </w:rPr>
              <w:t>бағытын жедел өзгертпейтін, еденге сызылған бағдармен жүру</w:t>
            </w:r>
          </w:p>
        </w:tc>
        <w:tc>
          <w:tcPr>
            <w:tcW w:w="1559" w:type="dxa"/>
          </w:tcPr>
          <w:p w:rsidR="00B50C98" w:rsidRPr="00845D3A" w:rsidRDefault="00B50C98" w:rsidP="00E87960">
            <w:pPr>
              <w:pStyle w:val="aa"/>
              <w:spacing w:before="0" w:after="0" w:line="240" w:lineRule="auto"/>
              <w:rPr>
                <w:rFonts w:ascii="Times New Roman" w:hAnsi="Times New Roman" w:cs="Times New Roman"/>
                <w:i w:val="0"/>
                <w:lang w:val="kk-KZ" w:eastAsia="en-US"/>
              </w:rPr>
            </w:pPr>
            <w:r w:rsidRPr="00845D3A">
              <w:rPr>
                <w:rFonts w:ascii="Times New Roman" w:hAnsi="Times New Roman" w:cs="Times New Roman"/>
                <w:i w:val="0"/>
                <w:lang w:val="kk-KZ" w:eastAsia="en-US"/>
              </w:rPr>
              <w:t>2.</w:t>
            </w:r>
            <w:r w:rsidR="00554204" w:rsidRPr="00845D3A">
              <w:rPr>
                <w:rFonts w:ascii="Times New Roman" w:hAnsi="Times New Roman" w:cs="Times New Roman"/>
                <w:i w:val="0"/>
                <w:lang w:val="kk-KZ" w:eastAsia="en-US"/>
              </w:rPr>
              <w:t>2.1.2</w:t>
            </w:r>
            <w:r w:rsidR="0031025A" w:rsidRPr="00845D3A">
              <w:rPr>
                <w:rFonts w:ascii="Times New Roman" w:hAnsi="Times New Roman" w:cs="Times New Roman"/>
                <w:i w:val="0"/>
                <w:lang w:val="kk-KZ" w:eastAsia="en-US"/>
              </w:rPr>
              <w:t xml:space="preserve"> </w:t>
            </w:r>
            <w:r w:rsidR="008E7BE4" w:rsidRPr="00845D3A">
              <w:rPr>
                <w:rFonts w:ascii="Times New Roman" w:hAnsi="Times New Roman" w:cs="Times New Roman"/>
                <w:i w:val="0"/>
                <w:lang w:val="kk-KZ" w:eastAsia="en-US"/>
              </w:rPr>
              <w:t>еденге сызылған бағдардан секіру, бағдар бойынша бағыттың өзгерісімен жүру</w:t>
            </w:r>
          </w:p>
        </w:tc>
        <w:tc>
          <w:tcPr>
            <w:tcW w:w="1559" w:type="dxa"/>
          </w:tcPr>
          <w:p w:rsidR="00B50C98" w:rsidRPr="00845D3A" w:rsidRDefault="00B50C98" w:rsidP="00E87960">
            <w:pPr>
              <w:pStyle w:val="aa"/>
              <w:spacing w:before="0" w:after="0" w:line="240" w:lineRule="auto"/>
              <w:rPr>
                <w:rFonts w:ascii="Times New Roman" w:hAnsi="Times New Roman" w:cs="Times New Roman"/>
                <w:i w:val="0"/>
                <w:lang w:val="kk-KZ" w:eastAsia="en-US"/>
              </w:rPr>
            </w:pPr>
            <w:r w:rsidRPr="00845D3A">
              <w:rPr>
                <w:rFonts w:ascii="Times New Roman" w:hAnsi="Times New Roman" w:cs="Times New Roman"/>
                <w:i w:val="0"/>
                <w:lang w:val="kk-KZ" w:eastAsia="en-US"/>
              </w:rPr>
              <w:t>3.</w:t>
            </w:r>
            <w:r w:rsidR="00554204" w:rsidRPr="00845D3A">
              <w:rPr>
                <w:rFonts w:ascii="Times New Roman" w:hAnsi="Times New Roman" w:cs="Times New Roman"/>
                <w:i w:val="0"/>
                <w:lang w:val="kk-KZ" w:eastAsia="en-US"/>
              </w:rPr>
              <w:t>2.1.2</w:t>
            </w:r>
            <w:r w:rsidR="0031025A" w:rsidRPr="00845D3A">
              <w:rPr>
                <w:rFonts w:ascii="Times New Roman" w:hAnsi="Times New Roman" w:cs="Times New Roman"/>
                <w:i w:val="0"/>
                <w:lang w:val="kk-KZ" w:eastAsia="en-US"/>
              </w:rPr>
              <w:t xml:space="preserve"> </w:t>
            </w:r>
            <w:r w:rsidR="008E7BE4" w:rsidRPr="00845D3A">
              <w:rPr>
                <w:rFonts w:ascii="Times New Roman" w:hAnsi="Times New Roman" w:cs="Times New Roman"/>
                <w:i w:val="0"/>
                <w:lang w:val="kk-KZ" w:eastAsia="en-US"/>
              </w:rPr>
              <w:t xml:space="preserve">сызық бойында екі аяқпен итерілу арқылы бір орында тұрып ұзындыққа секіру </w:t>
            </w:r>
          </w:p>
        </w:tc>
        <w:tc>
          <w:tcPr>
            <w:tcW w:w="1701" w:type="dxa"/>
          </w:tcPr>
          <w:p w:rsidR="00B50C98" w:rsidRPr="00845D3A" w:rsidRDefault="00554204" w:rsidP="005A1D6B">
            <w:pPr>
              <w:pStyle w:val="aa"/>
              <w:spacing w:before="0" w:after="0" w:line="240" w:lineRule="auto"/>
              <w:rPr>
                <w:rFonts w:ascii="Times New Roman" w:hAnsi="Times New Roman" w:cs="Times New Roman"/>
                <w:i w:val="0"/>
                <w:lang w:val="kk-KZ" w:eastAsia="en-US"/>
              </w:rPr>
            </w:pPr>
            <w:r w:rsidRPr="00845D3A">
              <w:rPr>
                <w:rFonts w:ascii="Times New Roman" w:hAnsi="Times New Roman" w:cs="Times New Roman"/>
                <w:i w:val="0"/>
                <w:lang w:val="kk-KZ" w:eastAsia="en-US"/>
              </w:rPr>
              <w:t>4.2.1.2</w:t>
            </w:r>
            <w:r w:rsidR="0031025A" w:rsidRPr="00845D3A">
              <w:rPr>
                <w:rFonts w:ascii="Times New Roman" w:hAnsi="Times New Roman" w:cs="Times New Roman"/>
                <w:i w:val="0"/>
                <w:lang w:val="kk-KZ" w:eastAsia="en-US"/>
              </w:rPr>
              <w:t xml:space="preserve"> </w:t>
            </w:r>
            <w:r w:rsidR="008E7BE4" w:rsidRPr="00845D3A">
              <w:rPr>
                <w:rFonts w:ascii="Times New Roman" w:hAnsi="Times New Roman" w:cs="Times New Roman"/>
                <w:i w:val="0"/>
                <w:lang w:val="kk-KZ" w:eastAsia="en-US"/>
              </w:rPr>
              <w:t>қатар қойылған екі гимнастикалық орындықтың үстімен жүру</w:t>
            </w:r>
          </w:p>
          <w:p w:rsidR="00B50C98" w:rsidRPr="00845D3A" w:rsidRDefault="00B50C98" w:rsidP="005A1D6B">
            <w:pPr>
              <w:pStyle w:val="aa"/>
              <w:spacing w:before="0" w:after="0" w:line="240" w:lineRule="auto"/>
              <w:rPr>
                <w:rFonts w:ascii="Times New Roman" w:hAnsi="Times New Roman" w:cs="Times New Roman"/>
                <w:i w:val="0"/>
                <w:lang w:val="kk-KZ" w:eastAsia="en-US"/>
              </w:rPr>
            </w:pPr>
          </w:p>
          <w:p w:rsidR="00B50C98" w:rsidRPr="00845D3A" w:rsidRDefault="00B50C98" w:rsidP="005A1D6B">
            <w:pPr>
              <w:pStyle w:val="aa"/>
              <w:spacing w:before="0" w:after="0" w:line="240" w:lineRule="auto"/>
              <w:rPr>
                <w:rFonts w:ascii="Times New Roman" w:hAnsi="Times New Roman" w:cs="Times New Roman"/>
                <w:i w:val="0"/>
                <w:lang w:val="kk-KZ" w:eastAsia="en-US"/>
              </w:rPr>
            </w:pPr>
          </w:p>
        </w:tc>
      </w:tr>
      <w:tr w:rsidR="00B50C98" w:rsidRPr="00453FE5" w:rsidTr="00D311BE">
        <w:trPr>
          <w:trHeight w:val="20"/>
        </w:trPr>
        <w:tc>
          <w:tcPr>
            <w:tcW w:w="1560" w:type="dxa"/>
            <w:vMerge/>
          </w:tcPr>
          <w:p w:rsidR="00B50C98" w:rsidRPr="00845D3A" w:rsidRDefault="00B50C98" w:rsidP="005A1D6B">
            <w:pPr>
              <w:pStyle w:val="aa"/>
              <w:spacing w:before="0" w:after="0" w:line="240" w:lineRule="auto"/>
              <w:rPr>
                <w:rFonts w:ascii="Times New Roman" w:hAnsi="Times New Roman" w:cs="Times New Roman"/>
                <w:i w:val="0"/>
                <w:lang w:val="kk-KZ" w:eastAsia="en-US"/>
              </w:rPr>
            </w:pPr>
          </w:p>
        </w:tc>
        <w:tc>
          <w:tcPr>
            <w:tcW w:w="1559" w:type="dxa"/>
          </w:tcPr>
          <w:p w:rsidR="00B50C98" w:rsidRPr="00845D3A" w:rsidRDefault="00554204" w:rsidP="00E87960">
            <w:pPr>
              <w:pStyle w:val="aa"/>
              <w:spacing w:before="0" w:after="0" w:line="240" w:lineRule="auto"/>
              <w:rPr>
                <w:rFonts w:ascii="Times New Roman" w:hAnsi="Times New Roman" w:cs="Times New Roman"/>
                <w:i w:val="0"/>
                <w:lang w:val="kk-KZ"/>
              </w:rPr>
            </w:pPr>
            <w:r w:rsidRPr="00845D3A">
              <w:rPr>
                <w:rFonts w:ascii="Times New Roman" w:hAnsi="Times New Roman" w:cs="Times New Roman"/>
                <w:i w:val="0"/>
                <w:lang w:val="kk-KZ" w:eastAsia="en-US"/>
              </w:rPr>
              <w:t>0.2.1.3</w:t>
            </w:r>
            <w:r w:rsidR="0031025A" w:rsidRPr="00845D3A">
              <w:rPr>
                <w:rFonts w:ascii="Times New Roman" w:hAnsi="Times New Roman" w:cs="Times New Roman"/>
                <w:i w:val="0"/>
                <w:lang w:val="kk-KZ" w:eastAsia="en-US"/>
              </w:rPr>
              <w:t xml:space="preserve"> </w:t>
            </w:r>
            <w:r w:rsidR="008E7BE4" w:rsidRPr="00845D3A">
              <w:rPr>
                <w:rFonts w:ascii="Times New Roman" w:hAnsi="Times New Roman" w:cs="Times New Roman"/>
                <w:i w:val="0"/>
                <w:lang w:val="kk-KZ" w:eastAsia="en-US"/>
              </w:rPr>
              <w:t>бұрылу кезінде көзбен бақылап және бақыламай бағдарларға бұрылуды орындау</w:t>
            </w:r>
          </w:p>
        </w:tc>
        <w:tc>
          <w:tcPr>
            <w:tcW w:w="1701" w:type="dxa"/>
          </w:tcPr>
          <w:p w:rsidR="00B50C98" w:rsidRPr="00845D3A" w:rsidRDefault="00554204" w:rsidP="00E87960">
            <w:pPr>
              <w:pStyle w:val="aa"/>
              <w:spacing w:before="0" w:after="0" w:line="240" w:lineRule="auto"/>
              <w:rPr>
                <w:rFonts w:ascii="Times New Roman" w:hAnsi="Times New Roman" w:cs="Times New Roman"/>
                <w:i w:val="0"/>
                <w:lang w:val="kk-KZ" w:eastAsia="en-US"/>
              </w:rPr>
            </w:pPr>
            <w:r w:rsidRPr="00845D3A">
              <w:rPr>
                <w:rFonts w:ascii="Times New Roman" w:hAnsi="Times New Roman" w:cs="Times New Roman"/>
                <w:i w:val="0"/>
                <w:lang w:val="kk-KZ" w:eastAsia="en-US"/>
              </w:rPr>
              <w:t>1.2.1.3</w:t>
            </w:r>
            <w:r w:rsidR="0031025A" w:rsidRPr="00845D3A">
              <w:rPr>
                <w:rFonts w:ascii="Times New Roman" w:hAnsi="Times New Roman" w:cs="Times New Roman"/>
                <w:i w:val="0"/>
                <w:lang w:val="kk-KZ" w:eastAsia="en-US"/>
              </w:rPr>
              <w:t xml:space="preserve"> </w:t>
            </w:r>
            <w:r w:rsidR="008E7BE4" w:rsidRPr="00845D3A">
              <w:rPr>
                <w:rFonts w:ascii="Times New Roman" w:hAnsi="Times New Roman" w:cs="Times New Roman"/>
                <w:i w:val="0"/>
                <w:lang w:val="kk-KZ" w:eastAsia="en-US"/>
              </w:rPr>
              <w:t>бұрылу кезінде көзбен бақыламай бағдарларға бұрылуды орындау</w:t>
            </w:r>
          </w:p>
        </w:tc>
        <w:tc>
          <w:tcPr>
            <w:tcW w:w="1559" w:type="dxa"/>
          </w:tcPr>
          <w:p w:rsidR="00B50C98" w:rsidRPr="00845D3A" w:rsidRDefault="00B50C98" w:rsidP="00E87960">
            <w:pPr>
              <w:pStyle w:val="aa"/>
              <w:spacing w:before="0" w:after="0" w:line="240" w:lineRule="auto"/>
              <w:rPr>
                <w:rFonts w:ascii="Times New Roman" w:hAnsi="Times New Roman" w:cs="Times New Roman"/>
                <w:i w:val="0"/>
                <w:lang w:val="kk-KZ" w:eastAsia="en-US"/>
              </w:rPr>
            </w:pPr>
            <w:r w:rsidRPr="00845D3A">
              <w:rPr>
                <w:rFonts w:ascii="Times New Roman" w:hAnsi="Times New Roman" w:cs="Times New Roman"/>
                <w:i w:val="0"/>
                <w:lang w:val="kk-KZ" w:eastAsia="en-US"/>
              </w:rPr>
              <w:t>2.</w:t>
            </w:r>
            <w:r w:rsidR="00554204" w:rsidRPr="00845D3A">
              <w:rPr>
                <w:rFonts w:ascii="Times New Roman" w:hAnsi="Times New Roman" w:cs="Times New Roman"/>
                <w:i w:val="0"/>
                <w:lang w:val="kk-KZ" w:eastAsia="en-US"/>
              </w:rPr>
              <w:t>2.1.3</w:t>
            </w:r>
            <w:r w:rsidR="0031025A" w:rsidRPr="00845D3A">
              <w:rPr>
                <w:rFonts w:ascii="Times New Roman" w:hAnsi="Times New Roman" w:cs="Times New Roman"/>
                <w:i w:val="0"/>
                <w:lang w:val="kk-KZ" w:eastAsia="en-US"/>
              </w:rPr>
              <w:t xml:space="preserve"> </w:t>
            </w:r>
            <w:r w:rsidR="008E7BE4" w:rsidRPr="00845D3A">
              <w:rPr>
                <w:rFonts w:ascii="Times New Roman" w:hAnsi="Times New Roman" w:cs="Times New Roman"/>
                <w:i w:val="0"/>
                <w:lang w:val="kk-KZ" w:eastAsia="en-US"/>
              </w:rPr>
              <w:t>бағдар бойынша бағыттың өзгерісімен жүру</w:t>
            </w:r>
          </w:p>
        </w:tc>
        <w:tc>
          <w:tcPr>
            <w:tcW w:w="1559" w:type="dxa"/>
          </w:tcPr>
          <w:p w:rsidR="00B50C98" w:rsidRPr="00845D3A" w:rsidRDefault="00554204" w:rsidP="00E87960">
            <w:pPr>
              <w:pStyle w:val="aa"/>
              <w:spacing w:before="0" w:after="0" w:line="240" w:lineRule="auto"/>
              <w:rPr>
                <w:rFonts w:ascii="Times New Roman" w:hAnsi="Times New Roman" w:cs="Times New Roman"/>
                <w:i w:val="0"/>
                <w:lang w:val="kk-KZ" w:eastAsia="en-US"/>
              </w:rPr>
            </w:pPr>
            <w:r w:rsidRPr="00845D3A">
              <w:rPr>
                <w:rFonts w:ascii="Times New Roman" w:hAnsi="Times New Roman" w:cs="Times New Roman"/>
                <w:i w:val="0"/>
                <w:lang w:val="kk-KZ" w:eastAsia="en-US"/>
              </w:rPr>
              <w:t>3.2.1.3</w:t>
            </w:r>
            <w:r w:rsidR="0031025A" w:rsidRPr="00845D3A">
              <w:rPr>
                <w:rFonts w:ascii="Times New Roman" w:hAnsi="Times New Roman" w:cs="Times New Roman"/>
                <w:i w:val="0"/>
                <w:lang w:val="kk-KZ" w:eastAsia="en-US"/>
              </w:rPr>
              <w:t xml:space="preserve"> </w:t>
            </w:r>
            <w:r w:rsidR="005F1130" w:rsidRPr="00845D3A">
              <w:rPr>
                <w:rFonts w:ascii="Times New Roman" w:hAnsi="Times New Roman" w:cs="Times New Roman"/>
                <w:i w:val="0"/>
                <w:lang w:val="kk-KZ" w:eastAsia="en-US"/>
              </w:rPr>
              <w:t>бағдар бойынша бағыттың өзгерісімен тізбекте қозғалу</w:t>
            </w:r>
          </w:p>
        </w:tc>
        <w:tc>
          <w:tcPr>
            <w:tcW w:w="1701" w:type="dxa"/>
          </w:tcPr>
          <w:p w:rsidR="00B50C98" w:rsidRPr="00845D3A" w:rsidRDefault="00554204" w:rsidP="00E87960">
            <w:pPr>
              <w:pStyle w:val="aa"/>
              <w:spacing w:before="0" w:after="0" w:line="240" w:lineRule="auto"/>
              <w:rPr>
                <w:rFonts w:ascii="Times New Roman" w:hAnsi="Times New Roman" w:cs="Times New Roman"/>
                <w:i w:val="0"/>
                <w:lang w:val="kk-KZ" w:eastAsia="en-US"/>
              </w:rPr>
            </w:pPr>
            <w:r w:rsidRPr="00845D3A">
              <w:rPr>
                <w:rFonts w:ascii="Times New Roman" w:hAnsi="Times New Roman" w:cs="Times New Roman"/>
                <w:i w:val="0"/>
                <w:lang w:val="kk-KZ" w:eastAsia="en-US"/>
              </w:rPr>
              <w:t>4.2.1.3</w:t>
            </w:r>
            <w:r w:rsidR="0031025A" w:rsidRPr="00845D3A">
              <w:rPr>
                <w:rFonts w:ascii="Times New Roman" w:hAnsi="Times New Roman" w:cs="Times New Roman"/>
                <w:i w:val="0"/>
                <w:lang w:val="kk-KZ" w:eastAsia="en-US"/>
              </w:rPr>
              <w:t xml:space="preserve"> </w:t>
            </w:r>
            <w:r w:rsidR="005F1130" w:rsidRPr="00845D3A">
              <w:rPr>
                <w:rFonts w:ascii="Times New Roman" w:hAnsi="Times New Roman" w:cs="Times New Roman"/>
                <w:i w:val="0"/>
                <w:lang w:val="kk-KZ" w:eastAsia="en-US"/>
              </w:rPr>
              <w:t>еденге сызылған бағдарлар бойынша жүгіру</w:t>
            </w:r>
          </w:p>
        </w:tc>
      </w:tr>
      <w:tr w:rsidR="00B6668E" w:rsidRPr="00845D3A" w:rsidTr="00D311BE">
        <w:trPr>
          <w:trHeight w:val="20"/>
        </w:trPr>
        <w:tc>
          <w:tcPr>
            <w:tcW w:w="1560" w:type="dxa"/>
            <w:vMerge w:val="restart"/>
          </w:tcPr>
          <w:p w:rsidR="00B6668E" w:rsidRPr="00845D3A" w:rsidRDefault="00B6668E" w:rsidP="005A1D6B">
            <w:pPr>
              <w:pStyle w:val="aa"/>
              <w:spacing w:before="0" w:after="0" w:line="240" w:lineRule="auto"/>
              <w:rPr>
                <w:rFonts w:ascii="Times New Roman" w:hAnsi="Times New Roman" w:cs="Times New Roman"/>
                <w:i w:val="0"/>
                <w:lang w:val="kk-KZ"/>
              </w:rPr>
            </w:pPr>
            <w:r w:rsidRPr="00845D3A">
              <w:rPr>
                <w:rFonts w:ascii="Times New Roman" w:hAnsi="Times New Roman" w:cs="Times New Roman"/>
                <w:i w:val="0"/>
                <w:lang w:val="kk-KZ"/>
              </w:rPr>
              <w:t xml:space="preserve">2.2 </w:t>
            </w:r>
            <w:r w:rsidR="005F1130" w:rsidRPr="00845D3A">
              <w:rPr>
                <w:rFonts w:ascii="Times New Roman" w:hAnsi="Times New Roman" w:cs="Times New Roman"/>
                <w:i w:val="0"/>
                <w:lang w:val="kk-KZ"/>
              </w:rPr>
              <w:t xml:space="preserve">Физикалық қызмет кезінде жеке </w:t>
            </w:r>
            <w:r w:rsidR="005F1130" w:rsidRPr="00845D3A">
              <w:rPr>
                <w:rFonts w:ascii="Times New Roman" w:hAnsi="Times New Roman" w:cs="Times New Roman"/>
                <w:i w:val="0"/>
                <w:lang w:val="kk-KZ"/>
              </w:rPr>
              <w:lastRenderedPageBreak/>
              <w:t>және топтық тапсырмаларды орындау барысында әділ жарысу және ұжымдық жұмыс сезімдерін дамыту</w:t>
            </w:r>
          </w:p>
        </w:tc>
        <w:tc>
          <w:tcPr>
            <w:tcW w:w="1559" w:type="dxa"/>
          </w:tcPr>
          <w:p w:rsidR="00B6668E" w:rsidRPr="00845D3A" w:rsidRDefault="00B6668E" w:rsidP="00E87960">
            <w:pPr>
              <w:pStyle w:val="ab"/>
              <w:tabs>
                <w:tab w:val="left" w:pos="825"/>
              </w:tabs>
              <w:spacing w:before="0" w:after="0"/>
              <w:jc w:val="left"/>
              <w:rPr>
                <w:sz w:val="24"/>
                <w:szCs w:val="24"/>
                <w:lang w:val="kk-KZ" w:eastAsia="en-US"/>
              </w:rPr>
            </w:pPr>
            <w:r w:rsidRPr="00845D3A">
              <w:rPr>
                <w:sz w:val="24"/>
                <w:szCs w:val="24"/>
                <w:lang w:val="kk-KZ" w:eastAsia="en-US"/>
              </w:rPr>
              <w:lastRenderedPageBreak/>
              <w:t>0.2.2.1</w:t>
            </w:r>
            <w:r w:rsidR="0031025A" w:rsidRPr="00845D3A">
              <w:rPr>
                <w:sz w:val="24"/>
                <w:szCs w:val="24"/>
                <w:lang w:val="kk-KZ" w:eastAsia="en-US"/>
              </w:rPr>
              <w:t xml:space="preserve"> </w:t>
            </w:r>
            <w:r w:rsidR="005F1130" w:rsidRPr="00845D3A">
              <w:rPr>
                <w:sz w:val="24"/>
                <w:szCs w:val="24"/>
                <w:lang w:val="kk-KZ" w:eastAsia="en-US"/>
              </w:rPr>
              <w:t xml:space="preserve">ойындар кезінде бастапқыда </w:t>
            </w:r>
            <w:r w:rsidR="005F1130" w:rsidRPr="00845D3A">
              <w:rPr>
                <w:sz w:val="24"/>
                <w:szCs w:val="24"/>
                <w:lang w:val="kk-KZ" w:eastAsia="en-US"/>
              </w:rPr>
              <w:lastRenderedPageBreak/>
              <w:t>мұғалімнің жетекшілігімен әрекет ету</w:t>
            </w:r>
          </w:p>
        </w:tc>
        <w:tc>
          <w:tcPr>
            <w:tcW w:w="1701" w:type="dxa"/>
          </w:tcPr>
          <w:p w:rsidR="00B6668E" w:rsidRPr="00845D3A" w:rsidRDefault="00B6668E" w:rsidP="00E87960">
            <w:pPr>
              <w:pStyle w:val="ab"/>
              <w:tabs>
                <w:tab w:val="left" w:pos="825"/>
              </w:tabs>
              <w:spacing w:before="0" w:after="0"/>
              <w:jc w:val="left"/>
              <w:rPr>
                <w:sz w:val="24"/>
                <w:szCs w:val="24"/>
                <w:lang w:val="kk-KZ" w:eastAsia="en-US"/>
              </w:rPr>
            </w:pPr>
            <w:r w:rsidRPr="00845D3A">
              <w:rPr>
                <w:sz w:val="24"/>
                <w:szCs w:val="24"/>
                <w:lang w:val="kk-KZ" w:eastAsia="en-US"/>
              </w:rPr>
              <w:lastRenderedPageBreak/>
              <w:t>1.2.2.1</w:t>
            </w:r>
            <w:r w:rsidR="0031025A" w:rsidRPr="00845D3A">
              <w:rPr>
                <w:sz w:val="24"/>
                <w:szCs w:val="24"/>
                <w:lang w:val="kk-KZ" w:eastAsia="en-US"/>
              </w:rPr>
              <w:t xml:space="preserve"> </w:t>
            </w:r>
            <w:r w:rsidR="005F1130" w:rsidRPr="00845D3A">
              <w:rPr>
                <w:sz w:val="24"/>
                <w:szCs w:val="24"/>
                <w:lang w:val="kk-KZ" w:eastAsia="en-US"/>
              </w:rPr>
              <w:t xml:space="preserve">ойындар кезінде бастапқыда </w:t>
            </w:r>
            <w:r w:rsidR="005F1130" w:rsidRPr="00845D3A">
              <w:rPr>
                <w:sz w:val="24"/>
                <w:szCs w:val="24"/>
                <w:lang w:val="kk-KZ" w:eastAsia="en-US"/>
              </w:rPr>
              <w:lastRenderedPageBreak/>
              <w:t>мұғалімнің жетекшілігімен, кейін мақсатқа сай әрекет ету</w:t>
            </w:r>
          </w:p>
        </w:tc>
        <w:tc>
          <w:tcPr>
            <w:tcW w:w="1559" w:type="dxa"/>
          </w:tcPr>
          <w:p w:rsidR="00B6668E" w:rsidRPr="00845D3A" w:rsidRDefault="00B6668E" w:rsidP="005A1D6B">
            <w:pPr>
              <w:pStyle w:val="ab"/>
              <w:tabs>
                <w:tab w:val="left" w:pos="825"/>
              </w:tabs>
              <w:spacing w:before="0" w:after="0"/>
              <w:jc w:val="left"/>
              <w:rPr>
                <w:sz w:val="24"/>
                <w:szCs w:val="24"/>
                <w:lang w:val="kk-KZ" w:eastAsia="en-US"/>
              </w:rPr>
            </w:pPr>
            <w:r w:rsidRPr="00845D3A">
              <w:rPr>
                <w:sz w:val="24"/>
                <w:szCs w:val="24"/>
                <w:lang w:val="kk-KZ" w:eastAsia="en-US"/>
              </w:rPr>
              <w:lastRenderedPageBreak/>
              <w:t xml:space="preserve">2.2.2.1 </w:t>
            </w:r>
            <w:r w:rsidR="005F1130" w:rsidRPr="00845D3A">
              <w:rPr>
                <w:sz w:val="24"/>
                <w:szCs w:val="24"/>
                <w:lang w:val="kk-KZ" w:eastAsia="en-US"/>
              </w:rPr>
              <w:t xml:space="preserve">қозғалмалы ойындар кезінде </w:t>
            </w:r>
            <w:r w:rsidR="005F1130" w:rsidRPr="00845D3A">
              <w:rPr>
                <w:sz w:val="24"/>
                <w:szCs w:val="24"/>
                <w:lang w:val="kk-KZ" w:eastAsia="en-US"/>
              </w:rPr>
              <w:lastRenderedPageBreak/>
              <w:t>ереже сақтау, мақсатқа сай қимылдау</w:t>
            </w:r>
          </w:p>
        </w:tc>
        <w:tc>
          <w:tcPr>
            <w:tcW w:w="1559" w:type="dxa"/>
          </w:tcPr>
          <w:p w:rsidR="00B6668E" w:rsidRPr="00845D3A" w:rsidRDefault="00B6668E" w:rsidP="00E87960">
            <w:pPr>
              <w:pStyle w:val="ab"/>
              <w:tabs>
                <w:tab w:val="left" w:pos="825"/>
              </w:tabs>
              <w:spacing w:before="0" w:after="0"/>
              <w:jc w:val="left"/>
              <w:rPr>
                <w:sz w:val="24"/>
                <w:szCs w:val="24"/>
                <w:lang w:eastAsia="en-US"/>
              </w:rPr>
            </w:pPr>
            <w:r w:rsidRPr="00845D3A">
              <w:rPr>
                <w:sz w:val="24"/>
                <w:szCs w:val="24"/>
                <w:lang w:val="kk-KZ" w:eastAsia="en-US"/>
              </w:rPr>
              <w:lastRenderedPageBreak/>
              <w:t xml:space="preserve">3.2.2.1 </w:t>
            </w:r>
            <w:r w:rsidR="005F1130" w:rsidRPr="00845D3A">
              <w:rPr>
                <w:sz w:val="24"/>
                <w:szCs w:val="24"/>
                <w:lang w:val="kk-KZ" w:eastAsia="en-US"/>
              </w:rPr>
              <w:t xml:space="preserve">жалпы ережелерге бағына </w:t>
            </w:r>
            <w:r w:rsidR="005F1130" w:rsidRPr="00845D3A">
              <w:rPr>
                <w:sz w:val="24"/>
                <w:szCs w:val="24"/>
                <w:lang w:val="kk-KZ" w:eastAsia="en-US"/>
              </w:rPr>
              <w:lastRenderedPageBreak/>
              <w:t>отырып, топта ойнау</w:t>
            </w:r>
          </w:p>
        </w:tc>
        <w:tc>
          <w:tcPr>
            <w:tcW w:w="1701" w:type="dxa"/>
          </w:tcPr>
          <w:p w:rsidR="00B6668E" w:rsidRPr="00845D3A" w:rsidRDefault="00B6668E" w:rsidP="00E87960">
            <w:pPr>
              <w:pStyle w:val="ab"/>
              <w:tabs>
                <w:tab w:val="left" w:pos="825"/>
              </w:tabs>
              <w:spacing w:before="0" w:after="0"/>
              <w:jc w:val="left"/>
              <w:rPr>
                <w:sz w:val="24"/>
                <w:szCs w:val="24"/>
                <w:lang w:eastAsia="en-US"/>
              </w:rPr>
            </w:pPr>
            <w:r w:rsidRPr="00845D3A">
              <w:rPr>
                <w:sz w:val="24"/>
                <w:szCs w:val="24"/>
                <w:lang w:val="kk-KZ" w:eastAsia="en-US"/>
              </w:rPr>
              <w:lastRenderedPageBreak/>
              <w:t xml:space="preserve">4.2.2.1 </w:t>
            </w:r>
            <w:r w:rsidR="005F1130" w:rsidRPr="00845D3A">
              <w:rPr>
                <w:sz w:val="24"/>
                <w:szCs w:val="24"/>
                <w:lang w:val="kk-KZ" w:eastAsia="en-US"/>
              </w:rPr>
              <w:t xml:space="preserve">жалпы ережелерге бағына отырып, топта </w:t>
            </w:r>
            <w:r w:rsidR="005F1130" w:rsidRPr="00845D3A">
              <w:rPr>
                <w:sz w:val="24"/>
                <w:szCs w:val="24"/>
                <w:lang w:val="kk-KZ" w:eastAsia="en-US"/>
              </w:rPr>
              <w:lastRenderedPageBreak/>
              <w:t>ойнау</w:t>
            </w:r>
          </w:p>
        </w:tc>
      </w:tr>
      <w:tr w:rsidR="00B6668E" w:rsidRPr="00453FE5" w:rsidTr="00D311BE">
        <w:trPr>
          <w:trHeight w:val="20"/>
        </w:trPr>
        <w:tc>
          <w:tcPr>
            <w:tcW w:w="1560" w:type="dxa"/>
            <w:vMerge/>
          </w:tcPr>
          <w:p w:rsidR="00B6668E" w:rsidRPr="00845D3A" w:rsidRDefault="00B6668E" w:rsidP="005A1D6B">
            <w:pPr>
              <w:pStyle w:val="aa"/>
              <w:spacing w:before="0" w:after="0" w:line="240" w:lineRule="auto"/>
              <w:rPr>
                <w:rFonts w:ascii="Times New Roman" w:hAnsi="Times New Roman" w:cs="Times New Roman"/>
                <w:i w:val="0"/>
                <w:lang w:eastAsia="en-US"/>
              </w:rPr>
            </w:pPr>
          </w:p>
        </w:tc>
        <w:tc>
          <w:tcPr>
            <w:tcW w:w="1559" w:type="dxa"/>
          </w:tcPr>
          <w:p w:rsidR="00B6668E" w:rsidRPr="00845D3A" w:rsidRDefault="00B6668E" w:rsidP="00E87960">
            <w:pPr>
              <w:pStyle w:val="ab"/>
              <w:tabs>
                <w:tab w:val="left" w:pos="825"/>
              </w:tabs>
              <w:spacing w:before="0" w:after="0"/>
              <w:jc w:val="left"/>
              <w:rPr>
                <w:sz w:val="24"/>
                <w:szCs w:val="24"/>
                <w:lang w:val="kk-KZ" w:eastAsia="en-US"/>
              </w:rPr>
            </w:pPr>
            <w:r w:rsidRPr="00845D3A">
              <w:rPr>
                <w:sz w:val="24"/>
                <w:szCs w:val="24"/>
                <w:lang w:eastAsia="en-US"/>
              </w:rPr>
              <w:t>0.2.2.2</w:t>
            </w:r>
            <w:r w:rsidR="0031025A" w:rsidRPr="00845D3A">
              <w:rPr>
                <w:sz w:val="24"/>
                <w:szCs w:val="24"/>
                <w:lang w:val="kk-KZ" w:eastAsia="en-US"/>
              </w:rPr>
              <w:t xml:space="preserve"> </w:t>
            </w:r>
            <w:r w:rsidR="005F1130" w:rsidRPr="00845D3A">
              <w:rPr>
                <w:sz w:val="24"/>
                <w:szCs w:val="24"/>
                <w:lang w:eastAsia="en-US"/>
              </w:rPr>
              <w:t>ойындар кезінде жолдастарына сыйластық көрсет</w:t>
            </w:r>
            <w:r w:rsidR="005F1130" w:rsidRPr="00845D3A">
              <w:rPr>
                <w:sz w:val="24"/>
                <w:szCs w:val="24"/>
                <w:lang w:val="kk-KZ" w:eastAsia="en-US"/>
              </w:rPr>
              <w:t>у</w:t>
            </w:r>
          </w:p>
        </w:tc>
        <w:tc>
          <w:tcPr>
            <w:tcW w:w="1701" w:type="dxa"/>
          </w:tcPr>
          <w:p w:rsidR="00B6668E" w:rsidRPr="00845D3A" w:rsidRDefault="00B6668E" w:rsidP="0031025A">
            <w:pPr>
              <w:pStyle w:val="ab"/>
              <w:tabs>
                <w:tab w:val="left" w:pos="825"/>
              </w:tabs>
              <w:spacing w:before="0" w:after="0"/>
              <w:jc w:val="left"/>
              <w:rPr>
                <w:i/>
                <w:lang w:val="kk-KZ" w:eastAsia="en-US"/>
              </w:rPr>
            </w:pPr>
            <w:r w:rsidRPr="00845D3A">
              <w:rPr>
                <w:sz w:val="24"/>
                <w:szCs w:val="24"/>
                <w:lang w:val="kk-KZ" w:eastAsia="en-US"/>
              </w:rPr>
              <w:t>1.2.2.2</w:t>
            </w:r>
            <w:r w:rsidR="0031025A" w:rsidRPr="00845D3A">
              <w:rPr>
                <w:sz w:val="24"/>
                <w:szCs w:val="24"/>
                <w:lang w:val="kk-KZ" w:eastAsia="en-US"/>
              </w:rPr>
              <w:t xml:space="preserve"> </w:t>
            </w:r>
            <w:r w:rsidR="005F1130" w:rsidRPr="00845D3A">
              <w:rPr>
                <w:sz w:val="24"/>
                <w:szCs w:val="24"/>
                <w:lang w:val="kk-KZ" w:eastAsia="en-US"/>
              </w:rPr>
              <w:t>ойындар кезінде жолдастарына сыйластық көрсету</w:t>
            </w:r>
          </w:p>
        </w:tc>
        <w:tc>
          <w:tcPr>
            <w:tcW w:w="1559" w:type="dxa"/>
          </w:tcPr>
          <w:p w:rsidR="00B6668E" w:rsidRPr="00845D3A" w:rsidRDefault="00B6668E" w:rsidP="0031025A">
            <w:pPr>
              <w:pStyle w:val="ab"/>
              <w:tabs>
                <w:tab w:val="left" w:pos="825"/>
              </w:tabs>
              <w:spacing w:before="0" w:after="0"/>
              <w:jc w:val="left"/>
              <w:rPr>
                <w:i/>
                <w:lang w:val="kk-KZ" w:eastAsia="en-US"/>
              </w:rPr>
            </w:pPr>
            <w:r w:rsidRPr="00845D3A">
              <w:rPr>
                <w:sz w:val="24"/>
                <w:szCs w:val="24"/>
                <w:lang w:val="kk-KZ" w:eastAsia="en-US"/>
              </w:rPr>
              <w:t>2.2.2.2</w:t>
            </w:r>
            <w:r w:rsidR="0031025A" w:rsidRPr="00845D3A">
              <w:rPr>
                <w:sz w:val="24"/>
                <w:szCs w:val="24"/>
                <w:lang w:val="kk-KZ" w:eastAsia="en-US"/>
              </w:rPr>
              <w:t xml:space="preserve"> </w:t>
            </w:r>
            <w:r w:rsidR="005F1130" w:rsidRPr="00845D3A">
              <w:rPr>
                <w:sz w:val="24"/>
                <w:lang w:val="kk-KZ" w:eastAsia="en-US"/>
              </w:rPr>
              <w:t>ойындар кезінде жолдастарына сыйластық көрсету</w:t>
            </w:r>
          </w:p>
        </w:tc>
        <w:tc>
          <w:tcPr>
            <w:tcW w:w="1559" w:type="dxa"/>
          </w:tcPr>
          <w:p w:rsidR="00B6668E" w:rsidRPr="00845D3A" w:rsidRDefault="00B6668E" w:rsidP="0031025A">
            <w:pPr>
              <w:pStyle w:val="ab"/>
              <w:tabs>
                <w:tab w:val="left" w:pos="825"/>
              </w:tabs>
              <w:spacing w:before="0" w:after="0"/>
              <w:jc w:val="left"/>
              <w:rPr>
                <w:sz w:val="24"/>
                <w:szCs w:val="24"/>
                <w:lang w:val="kk-KZ" w:eastAsia="en-US"/>
              </w:rPr>
            </w:pPr>
            <w:r w:rsidRPr="00845D3A">
              <w:rPr>
                <w:sz w:val="24"/>
                <w:szCs w:val="24"/>
                <w:lang w:val="kk-KZ" w:eastAsia="en-US"/>
              </w:rPr>
              <w:t>3.2.2.2</w:t>
            </w:r>
            <w:r w:rsidR="0031025A" w:rsidRPr="00845D3A">
              <w:rPr>
                <w:sz w:val="24"/>
                <w:szCs w:val="24"/>
                <w:lang w:val="kk-KZ" w:eastAsia="en-US"/>
              </w:rPr>
              <w:t xml:space="preserve"> </w:t>
            </w:r>
            <w:r w:rsidR="005F1130" w:rsidRPr="00845D3A">
              <w:rPr>
                <w:sz w:val="24"/>
                <w:szCs w:val="24"/>
                <w:lang w:val="kk-KZ" w:eastAsia="en-US"/>
              </w:rPr>
              <w:t>ойындар кезінде жолдастарына сыйластық көрсету</w:t>
            </w:r>
          </w:p>
        </w:tc>
        <w:tc>
          <w:tcPr>
            <w:tcW w:w="1701" w:type="dxa"/>
          </w:tcPr>
          <w:p w:rsidR="00B6668E" w:rsidRPr="00845D3A" w:rsidRDefault="00B6668E" w:rsidP="0031025A">
            <w:pPr>
              <w:pStyle w:val="ab"/>
              <w:tabs>
                <w:tab w:val="left" w:pos="825"/>
              </w:tabs>
              <w:spacing w:before="0" w:after="0"/>
              <w:jc w:val="left"/>
              <w:rPr>
                <w:sz w:val="24"/>
                <w:szCs w:val="24"/>
                <w:lang w:val="kk-KZ" w:eastAsia="en-US"/>
              </w:rPr>
            </w:pPr>
            <w:r w:rsidRPr="00845D3A">
              <w:rPr>
                <w:sz w:val="24"/>
                <w:szCs w:val="24"/>
                <w:lang w:val="kk-KZ" w:eastAsia="en-US"/>
              </w:rPr>
              <w:t>4.2.2.2</w:t>
            </w:r>
            <w:r w:rsidR="0031025A" w:rsidRPr="00845D3A">
              <w:rPr>
                <w:sz w:val="24"/>
                <w:szCs w:val="24"/>
                <w:lang w:val="kk-KZ" w:eastAsia="en-US"/>
              </w:rPr>
              <w:t xml:space="preserve"> </w:t>
            </w:r>
            <w:r w:rsidR="005F1130" w:rsidRPr="00845D3A">
              <w:rPr>
                <w:sz w:val="24"/>
                <w:szCs w:val="24"/>
                <w:lang w:val="kk-KZ" w:eastAsia="en-US"/>
              </w:rPr>
              <w:t>ойындар кезінде жолдастарына сыйластық көрсету</w:t>
            </w:r>
          </w:p>
        </w:tc>
      </w:tr>
      <w:tr w:rsidR="00B6668E" w:rsidRPr="00453FE5" w:rsidTr="00D311BE">
        <w:trPr>
          <w:trHeight w:val="20"/>
        </w:trPr>
        <w:tc>
          <w:tcPr>
            <w:tcW w:w="1560" w:type="dxa"/>
            <w:vMerge/>
          </w:tcPr>
          <w:p w:rsidR="00B6668E" w:rsidRPr="00845D3A" w:rsidRDefault="00B6668E" w:rsidP="005A1D6B">
            <w:pPr>
              <w:pStyle w:val="aa"/>
              <w:spacing w:before="0" w:after="0" w:line="240" w:lineRule="auto"/>
              <w:rPr>
                <w:rFonts w:ascii="Times New Roman" w:hAnsi="Times New Roman" w:cs="Times New Roman"/>
                <w:i w:val="0"/>
                <w:lang w:val="kk-KZ"/>
              </w:rPr>
            </w:pPr>
          </w:p>
        </w:tc>
        <w:tc>
          <w:tcPr>
            <w:tcW w:w="1559" w:type="dxa"/>
          </w:tcPr>
          <w:p w:rsidR="00B6668E" w:rsidRPr="00845D3A" w:rsidRDefault="00B6668E" w:rsidP="0031025A">
            <w:pPr>
              <w:widowControl w:val="0"/>
              <w:spacing w:after="0" w:line="240" w:lineRule="auto"/>
              <w:rPr>
                <w:rFonts w:ascii="Times New Roman" w:hAnsi="Times New Roman" w:cs="Times New Roman"/>
                <w:sz w:val="24"/>
                <w:szCs w:val="24"/>
                <w:lang w:val="kk-KZ" w:eastAsia="en-US"/>
              </w:rPr>
            </w:pPr>
            <w:r w:rsidRPr="00845D3A">
              <w:rPr>
                <w:rFonts w:ascii="Times New Roman" w:hAnsi="Times New Roman" w:cs="Times New Roman"/>
                <w:sz w:val="24"/>
                <w:szCs w:val="24"/>
                <w:lang w:val="kk-KZ" w:eastAsia="en-US"/>
              </w:rPr>
              <w:t xml:space="preserve">0.2.2.3 </w:t>
            </w:r>
            <w:r w:rsidR="005F1130" w:rsidRPr="00845D3A">
              <w:rPr>
                <w:rFonts w:ascii="Times New Roman" w:hAnsi="Times New Roman" w:cs="Times New Roman"/>
                <w:sz w:val="24"/>
                <w:szCs w:val="24"/>
                <w:lang w:val="kk-KZ" w:eastAsia="en-US"/>
              </w:rPr>
              <w:t>ойындар кезінде жағымсыз және агрессивтік қатынас көрсетпеу</w:t>
            </w:r>
          </w:p>
        </w:tc>
        <w:tc>
          <w:tcPr>
            <w:tcW w:w="1701" w:type="dxa"/>
          </w:tcPr>
          <w:p w:rsidR="00B6668E" w:rsidRPr="00845D3A" w:rsidRDefault="00B6668E" w:rsidP="0031025A">
            <w:pPr>
              <w:widowControl w:val="0"/>
              <w:spacing w:after="0" w:line="240" w:lineRule="auto"/>
              <w:rPr>
                <w:rFonts w:ascii="Times New Roman" w:hAnsi="Times New Roman" w:cs="Times New Roman"/>
                <w:sz w:val="24"/>
                <w:szCs w:val="24"/>
                <w:lang w:val="kk-KZ" w:eastAsia="en-US"/>
              </w:rPr>
            </w:pPr>
            <w:r w:rsidRPr="00845D3A">
              <w:rPr>
                <w:rFonts w:ascii="Times New Roman" w:hAnsi="Times New Roman" w:cs="Times New Roman"/>
                <w:sz w:val="24"/>
                <w:szCs w:val="24"/>
                <w:lang w:val="kk-KZ" w:eastAsia="en-US"/>
              </w:rPr>
              <w:t xml:space="preserve">1.2.2.3 </w:t>
            </w:r>
            <w:r w:rsidR="005F1130" w:rsidRPr="00845D3A">
              <w:rPr>
                <w:rFonts w:ascii="Times New Roman" w:hAnsi="Times New Roman" w:cs="Times New Roman"/>
                <w:sz w:val="24"/>
                <w:szCs w:val="24"/>
                <w:lang w:val="kk-KZ" w:eastAsia="en-US"/>
              </w:rPr>
              <w:t>ойындар кезінде жағымсыз және агрессивтік қатынас көрсетпеу</w:t>
            </w:r>
          </w:p>
        </w:tc>
        <w:tc>
          <w:tcPr>
            <w:tcW w:w="1559" w:type="dxa"/>
          </w:tcPr>
          <w:p w:rsidR="00B6668E" w:rsidRPr="00845D3A" w:rsidRDefault="00B6668E" w:rsidP="0031025A">
            <w:pPr>
              <w:widowControl w:val="0"/>
              <w:spacing w:after="0" w:line="240" w:lineRule="auto"/>
              <w:rPr>
                <w:rFonts w:ascii="Times New Roman" w:hAnsi="Times New Roman" w:cs="Times New Roman"/>
                <w:sz w:val="24"/>
                <w:szCs w:val="24"/>
                <w:lang w:val="kk-KZ" w:eastAsia="en-US"/>
              </w:rPr>
            </w:pPr>
            <w:r w:rsidRPr="00845D3A">
              <w:rPr>
                <w:rFonts w:ascii="Times New Roman" w:hAnsi="Times New Roman" w:cs="Times New Roman"/>
                <w:sz w:val="24"/>
                <w:szCs w:val="24"/>
                <w:lang w:val="kk-KZ" w:eastAsia="en-US"/>
              </w:rPr>
              <w:t xml:space="preserve">2.2.2.3 </w:t>
            </w:r>
            <w:r w:rsidR="005F1130" w:rsidRPr="00845D3A">
              <w:rPr>
                <w:rFonts w:ascii="Times New Roman" w:hAnsi="Times New Roman" w:cs="Times New Roman"/>
                <w:sz w:val="24"/>
                <w:szCs w:val="24"/>
                <w:lang w:val="kk-KZ" w:eastAsia="en-US"/>
              </w:rPr>
              <w:t>жеңілген соң жағымсыз және агрессивтік қатынас көрсетпеу</w:t>
            </w:r>
          </w:p>
        </w:tc>
        <w:tc>
          <w:tcPr>
            <w:tcW w:w="1559" w:type="dxa"/>
          </w:tcPr>
          <w:p w:rsidR="00B6668E" w:rsidRPr="00845D3A" w:rsidRDefault="00B6668E" w:rsidP="0031025A">
            <w:pPr>
              <w:widowControl w:val="0"/>
              <w:spacing w:after="0" w:line="240" w:lineRule="auto"/>
              <w:rPr>
                <w:rFonts w:ascii="Times New Roman" w:hAnsi="Times New Roman" w:cs="Times New Roman"/>
                <w:sz w:val="24"/>
                <w:szCs w:val="24"/>
                <w:lang w:val="kk-KZ" w:eastAsia="en-US"/>
              </w:rPr>
            </w:pPr>
            <w:r w:rsidRPr="00845D3A">
              <w:rPr>
                <w:rFonts w:ascii="Times New Roman" w:hAnsi="Times New Roman" w:cs="Times New Roman"/>
                <w:sz w:val="24"/>
                <w:szCs w:val="24"/>
                <w:lang w:val="kk-KZ" w:eastAsia="en-US"/>
              </w:rPr>
              <w:t xml:space="preserve">3.2.2.3 </w:t>
            </w:r>
            <w:r w:rsidR="005F1130" w:rsidRPr="00845D3A">
              <w:rPr>
                <w:rFonts w:ascii="Times New Roman" w:hAnsi="Times New Roman" w:cs="Times New Roman"/>
                <w:sz w:val="24"/>
                <w:szCs w:val="24"/>
                <w:lang w:val="kk-KZ" w:eastAsia="en-US"/>
              </w:rPr>
              <w:t>жеңілген соң жағымсыз және агрессивтік қатынас көрсетпеу</w:t>
            </w:r>
          </w:p>
        </w:tc>
        <w:tc>
          <w:tcPr>
            <w:tcW w:w="1701" w:type="dxa"/>
          </w:tcPr>
          <w:p w:rsidR="00B6668E" w:rsidRPr="00845D3A" w:rsidRDefault="00B6668E" w:rsidP="0031025A">
            <w:pPr>
              <w:widowControl w:val="0"/>
              <w:spacing w:after="0" w:line="240" w:lineRule="auto"/>
              <w:rPr>
                <w:rFonts w:ascii="Times New Roman" w:hAnsi="Times New Roman" w:cs="Times New Roman"/>
                <w:sz w:val="24"/>
                <w:szCs w:val="24"/>
                <w:lang w:val="kk-KZ" w:eastAsia="en-US"/>
              </w:rPr>
            </w:pPr>
            <w:r w:rsidRPr="00845D3A">
              <w:rPr>
                <w:rFonts w:ascii="Times New Roman" w:hAnsi="Times New Roman" w:cs="Times New Roman"/>
                <w:sz w:val="24"/>
                <w:szCs w:val="24"/>
                <w:lang w:val="kk-KZ" w:eastAsia="en-US"/>
              </w:rPr>
              <w:t xml:space="preserve">4.2.2.3 </w:t>
            </w:r>
            <w:r w:rsidR="005F1130" w:rsidRPr="00845D3A">
              <w:rPr>
                <w:rFonts w:ascii="Times New Roman" w:hAnsi="Times New Roman" w:cs="Times New Roman"/>
                <w:sz w:val="24"/>
                <w:szCs w:val="24"/>
                <w:lang w:val="kk-KZ" w:eastAsia="en-US"/>
              </w:rPr>
              <w:t>жеңілген соң жағымсыз және агрессивтік қатынас көрсетпеу</w:t>
            </w:r>
          </w:p>
        </w:tc>
      </w:tr>
      <w:tr w:rsidR="00B6668E" w:rsidRPr="00453FE5" w:rsidTr="00D311BE">
        <w:trPr>
          <w:trHeight w:val="20"/>
        </w:trPr>
        <w:tc>
          <w:tcPr>
            <w:tcW w:w="1560" w:type="dxa"/>
            <w:vMerge/>
          </w:tcPr>
          <w:p w:rsidR="00B6668E" w:rsidRPr="00845D3A" w:rsidRDefault="00B6668E" w:rsidP="005A1D6B">
            <w:pPr>
              <w:pStyle w:val="aa"/>
              <w:spacing w:before="0" w:after="0" w:line="240" w:lineRule="auto"/>
              <w:rPr>
                <w:rFonts w:ascii="Times New Roman" w:hAnsi="Times New Roman" w:cs="Times New Roman"/>
                <w:i w:val="0"/>
                <w:lang w:val="kk-KZ"/>
              </w:rPr>
            </w:pPr>
          </w:p>
        </w:tc>
        <w:tc>
          <w:tcPr>
            <w:tcW w:w="1559" w:type="dxa"/>
          </w:tcPr>
          <w:p w:rsidR="00B6668E" w:rsidRPr="00845D3A" w:rsidRDefault="00B6668E" w:rsidP="005A1D6B">
            <w:pPr>
              <w:pStyle w:val="aa"/>
              <w:spacing w:before="0" w:after="0" w:line="240" w:lineRule="auto"/>
              <w:rPr>
                <w:rFonts w:ascii="Times New Roman" w:hAnsi="Times New Roman" w:cs="Times New Roman"/>
                <w:i w:val="0"/>
                <w:lang w:val="kk-KZ" w:eastAsia="en-US"/>
              </w:rPr>
            </w:pPr>
          </w:p>
        </w:tc>
        <w:tc>
          <w:tcPr>
            <w:tcW w:w="1701" w:type="dxa"/>
          </w:tcPr>
          <w:p w:rsidR="00B6668E" w:rsidRPr="00845D3A" w:rsidRDefault="00B6668E" w:rsidP="005A1D6B">
            <w:pPr>
              <w:pStyle w:val="aa"/>
              <w:spacing w:before="0" w:after="0" w:line="240" w:lineRule="auto"/>
              <w:rPr>
                <w:rFonts w:ascii="Times New Roman" w:hAnsi="Times New Roman" w:cs="Times New Roman"/>
                <w:lang w:val="kk-KZ" w:eastAsia="en-US"/>
              </w:rPr>
            </w:pPr>
          </w:p>
        </w:tc>
        <w:tc>
          <w:tcPr>
            <w:tcW w:w="1559" w:type="dxa"/>
          </w:tcPr>
          <w:p w:rsidR="00B6668E" w:rsidRPr="00845D3A" w:rsidRDefault="00554204" w:rsidP="005A1D6B">
            <w:pPr>
              <w:pStyle w:val="aa"/>
              <w:spacing w:before="0" w:after="0" w:line="240" w:lineRule="auto"/>
              <w:rPr>
                <w:rFonts w:ascii="Times New Roman" w:hAnsi="Times New Roman" w:cs="Times New Roman"/>
                <w:lang w:val="kk-KZ" w:eastAsia="en-US"/>
              </w:rPr>
            </w:pPr>
            <w:r w:rsidRPr="00845D3A">
              <w:rPr>
                <w:rFonts w:ascii="Times New Roman" w:hAnsi="Times New Roman" w:cs="Times New Roman"/>
                <w:i w:val="0"/>
                <w:lang w:val="kk-KZ" w:eastAsia="en-US"/>
              </w:rPr>
              <w:t>2</w:t>
            </w:r>
            <w:r w:rsidR="00B6668E" w:rsidRPr="00845D3A">
              <w:rPr>
                <w:rFonts w:ascii="Times New Roman" w:hAnsi="Times New Roman" w:cs="Times New Roman"/>
                <w:i w:val="0"/>
                <w:lang w:val="kk-KZ" w:eastAsia="en-US"/>
              </w:rPr>
              <w:t xml:space="preserve">.2.2.4 </w:t>
            </w:r>
            <w:r w:rsidR="005F1130" w:rsidRPr="00845D3A">
              <w:rPr>
                <w:rFonts w:ascii="Times New Roman" w:hAnsi="Times New Roman" w:cs="Times New Roman"/>
                <w:i w:val="0"/>
                <w:lang w:val="kk-KZ" w:eastAsia="en-US"/>
              </w:rPr>
              <w:t>өзге сыныптардың білім алушыларының ойындарын бақылау</w:t>
            </w:r>
          </w:p>
        </w:tc>
        <w:tc>
          <w:tcPr>
            <w:tcW w:w="1559" w:type="dxa"/>
          </w:tcPr>
          <w:p w:rsidR="00B6668E" w:rsidRPr="00845D3A" w:rsidRDefault="00B6668E" w:rsidP="005A1D6B">
            <w:pPr>
              <w:pStyle w:val="aa"/>
              <w:spacing w:before="0" w:after="0" w:line="240" w:lineRule="auto"/>
              <w:rPr>
                <w:rFonts w:ascii="Times New Roman" w:hAnsi="Times New Roman" w:cs="Times New Roman"/>
                <w:lang w:val="kk-KZ" w:eastAsia="en-US"/>
              </w:rPr>
            </w:pPr>
            <w:r w:rsidRPr="00845D3A">
              <w:rPr>
                <w:rFonts w:ascii="Times New Roman" w:hAnsi="Times New Roman" w:cs="Times New Roman"/>
                <w:i w:val="0"/>
                <w:lang w:val="kk-KZ" w:eastAsia="en-US"/>
              </w:rPr>
              <w:t xml:space="preserve">3.2.2.4 </w:t>
            </w:r>
            <w:r w:rsidR="005F1130" w:rsidRPr="00845D3A">
              <w:rPr>
                <w:rFonts w:ascii="Times New Roman" w:hAnsi="Times New Roman" w:cs="Times New Roman"/>
                <w:i w:val="0"/>
                <w:lang w:val="kk-KZ" w:eastAsia="en-US"/>
              </w:rPr>
              <w:t>өзге сыныптардың білім алушыларының ойындарын бақылау</w:t>
            </w:r>
          </w:p>
        </w:tc>
        <w:tc>
          <w:tcPr>
            <w:tcW w:w="1701" w:type="dxa"/>
          </w:tcPr>
          <w:p w:rsidR="00B6668E" w:rsidRPr="00845D3A" w:rsidRDefault="00554204" w:rsidP="005A1D6B">
            <w:pPr>
              <w:pStyle w:val="aa"/>
              <w:spacing w:before="0" w:after="0" w:line="240" w:lineRule="auto"/>
              <w:rPr>
                <w:rFonts w:ascii="Times New Roman" w:hAnsi="Times New Roman" w:cs="Times New Roman"/>
                <w:lang w:val="kk-KZ" w:eastAsia="en-US"/>
              </w:rPr>
            </w:pPr>
            <w:r w:rsidRPr="00845D3A">
              <w:rPr>
                <w:rFonts w:ascii="Times New Roman" w:hAnsi="Times New Roman" w:cs="Times New Roman"/>
                <w:i w:val="0"/>
                <w:lang w:val="kk-KZ" w:eastAsia="en-US"/>
              </w:rPr>
              <w:t>4</w:t>
            </w:r>
            <w:r w:rsidR="00B6668E" w:rsidRPr="00845D3A">
              <w:rPr>
                <w:rFonts w:ascii="Times New Roman" w:hAnsi="Times New Roman" w:cs="Times New Roman"/>
                <w:i w:val="0"/>
                <w:lang w:val="kk-KZ" w:eastAsia="en-US"/>
              </w:rPr>
              <w:t xml:space="preserve">.2.2.4 </w:t>
            </w:r>
            <w:r w:rsidR="005F1130" w:rsidRPr="00845D3A">
              <w:rPr>
                <w:rFonts w:ascii="Times New Roman" w:hAnsi="Times New Roman" w:cs="Times New Roman"/>
                <w:i w:val="0"/>
                <w:lang w:val="kk-KZ" w:eastAsia="en-US"/>
              </w:rPr>
              <w:t>өзге сыныптардың білім алушыларының ойындарын бақылау</w:t>
            </w:r>
          </w:p>
        </w:tc>
      </w:tr>
    </w:tbl>
    <w:p w:rsidR="002A5C60" w:rsidRDefault="002A5C60" w:rsidP="00891C27">
      <w:pPr>
        <w:widowControl w:val="0"/>
        <w:tabs>
          <w:tab w:val="left" w:pos="993"/>
        </w:tabs>
        <w:spacing w:after="0" w:line="240" w:lineRule="auto"/>
        <w:ind w:right="-2" w:firstLine="709"/>
        <w:jc w:val="both"/>
        <w:rPr>
          <w:rFonts w:ascii="Times New Roman" w:hAnsi="Times New Roman" w:cs="Times New Roman"/>
          <w:sz w:val="28"/>
          <w:szCs w:val="28"/>
          <w:lang w:val="kk-KZ"/>
        </w:rPr>
      </w:pPr>
    </w:p>
    <w:p w:rsidR="00115E8A" w:rsidRPr="00845D3A" w:rsidRDefault="00115E8A" w:rsidP="00891C27">
      <w:pPr>
        <w:widowControl w:val="0"/>
        <w:tabs>
          <w:tab w:val="left" w:pos="993"/>
        </w:tabs>
        <w:spacing w:after="0" w:line="240" w:lineRule="auto"/>
        <w:ind w:right="-2" w:firstLine="709"/>
        <w:jc w:val="both"/>
        <w:rPr>
          <w:rFonts w:ascii="Times New Roman" w:hAnsi="Times New Roman" w:cs="Times New Roman"/>
          <w:sz w:val="28"/>
          <w:szCs w:val="28"/>
          <w:lang w:val="kk-KZ"/>
        </w:rPr>
      </w:pPr>
      <w:r w:rsidRPr="00845D3A">
        <w:rPr>
          <w:rFonts w:ascii="Times New Roman" w:hAnsi="Times New Roman" w:cs="Times New Roman"/>
          <w:sz w:val="28"/>
          <w:szCs w:val="28"/>
          <w:lang w:val="kk-KZ"/>
        </w:rPr>
        <w:t>3</w:t>
      </w:r>
      <w:r w:rsidR="006331A2" w:rsidRPr="00845D3A">
        <w:rPr>
          <w:rFonts w:ascii="Times New Roman" w:hAnsi="Times New Roman" w:cs="Times New Roman"/>
          <w:sz w:val="28"/>
          <w:szCs w:val="28"/>
          <w:lang w:val="kk-KZ"/>
        </w:rPr>
        <w:t>)</w:t>
      </w:r>
      <w:r w:rsidR="00891C27" w:rsidRPr="00845D3A">
        <w:rPr>
          <w:rFonts w:ascii="Times New Roman" w:hAnsi="Times New Roman" w:cs="Times New Roman"/>
          <w:sz w:val="28"/>
          <w:szCs w:val="28"/>
          <w:lang w:val="kk-KZ"/>
        </w:rPr>
        <w:t>«</w:t>
      </w:r>
      <w:r w:rsidR="00193229" w:rsidRPr="00845D3A">
        <w:rPr>
          <w:rFonts w:ascii="Times New Roman" w:hAnsi="Times New Roman" w:cs="Times New Roman"/>
          <w:sz w:val="28"/>
          <w:szCs w:val="28"/>
          <w:lang w:val="kk-KZ"/>
        </w:rPr>
        <w:t>Денсаулық және салауатты өмір салты</w:t>
      </w:r>
      <w:r w:rsidR="00891C27" w:rsidRPr="00845D3A">
        <w:rPr>
          <w:rFonts w:ascii="Times New Roman" w:hAnsi="Times New Roman" w:cs="Times New Roman"/>
          <w:sz w:val="28"/>
          <w:szCs w:val="28"/>
          <w:lang w:val="kk-KZ"/>
        </w:rPr>
        <w:t>»:</w:t>
      </w:r>
    </w:p>
    <w:p w:rsidR="00115E8A" w:rsidRDefault="00EF75CF" w:rsidP="00891C27">
      <w:pPr>
        <w:widowControl w:val="0"/>
        <w:tabs>
          <w:tab w:val="left" w:pos="993"/>
        </w:tabs>
        <w:spacing w:after="0" w:line="240" w:lineRule="auto"/>
        <w:ind w:left="426" w:right="401" w:firstLine="283"/>
        <w:jc w:val="both"/>
        <w:rPr>
          <w:rFonts w:ascii="Times New Roman" w:hAnsi="Times New Roman" w:cs="Times New Roman"/>
          <w:sz w:val="28"/>
          <w:szCs w:val="28"/>
          <w:lang w:val="kk-KZ"/>
        </w:rPr>
      </w:pPr>
      <w:r>
        <w:rPr>
          <w:rFonts w:ascii="Times New Roman" w:hAnsi="Times New Roman" w:cs="Times New Roman"/>
          <w:sz w:val="28"/>
          <w:szCs w:val="28"/>
        </w:rPr>
        <w:t>4</w:t>
      </w:r>
      <w:r w:rsidR="005F1130" w:rsidRPr="00845D3A">
        <w:rPr>
          <w:rFonts w:ascii="Times New Roman" w:hAnsi="Times New Roman" w:cs="Times New Roman"/>
          <w:sz w:val="28"/>
          <w:szCs w:val="28"/>
          <w:lang w:val="kk-KZ"/>
        </w:rPr>
        <w:t>-кесте</w:t>
      </w:r>
    </w:p>
    <w:p w:rsidR="002A5C60" w:rsidRPr="00845D3A" w:rsidRDefault="002A5C60" w:rsidP="00891C27">
      <w:pPr>
        <w:widowControl w:val="0"/>
        <w:tabs>
          <w:tab w:val="left" w:pos="993"/>
        </w:tabs>
        <w:spacing w:after="0" w:line="240" w:lineRule="auto"/>
        <w:ind w:left="426" w:right="401" w:firstLine="283"/>
        <w:jc w:val="both"/>
        <w:rPr>
          <w:rFonts w:ascii="Times New Roman" w:hAnsi="Times New Roman" w:cs="Times New Roman"/>
          <w:sz w:val="28"/>
          <w:szCs w:val="28"/>
          <w:lang w:val="kk-KZ"/>
        </w:rPr>
      </w:pPr>
    </w:p>
    <w:tbl>
      <w:tblPr>
        <w:tblW w:w="96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559"/>
        <w:gridCol w:w="1559"/>
        <w:gridCol w:w="1559"/>
        <w:gridCol w:w="1798"/>
        <w:gridCol w:w="1596"/>
      </w:tblGrid>
      <w:tr w:rsidR="00B11766" w:rsidRPr="00845D3A" w:rsidTr="00785869">
        <w:tc>
          <w:tcPr>
            <w:tcW w:w="1560" w:type="dxa"/>
            <w:vMerge w:val="restart"/>
          </w:tcPr>
          <w:p w:rsidR="00B11766" w:rsidRPr="00845D3A" w:rsidRDefault="00891C27" w:rsidP="00E87960">
            <w:pPr>
              <w:spacing w:after="0" w:line="240" w:lineRule="auto"/>
              <w:rPr>
                <w:rFonts w:ascii="Times New Roman" w:hAnsi="Times New Roman" w:cs="Times New Roman"/>
                <w:sz w:val="24"/>
                <w:lang w:val="kk-KZ" w:eastAsia="en-US"/>
              </w:rPr>
            </w:pPr>
            <w:r w:rsidRPr="00845D3A">
              <w:rPr>
                <w:rFonts w:ascii="Times New Roman" w:hAnsi="Times New Roman" w:cs="Times New Roman"/>
                <w:sz w:val="24"/>
                <w:lang w:val="kk-KZ" w:eastAsia="en-US"/>
              </w:rPr>
              <w:t>Бөлімше</w:t>
            </w:r>
            <w:r w:rsidR="00785869">
              <w:rPr>
                <w:rFonts w:ascii="Times New Roman" w:hAnsi="Times New Roman" w:cs="Times New Roman"/>
                <w:sz w:val="24"/>
                <w:lang w:val="kk-KZ" w:eastAsia="en-US"/>
              </w:rPr>
              <w:t>лер</w:t>
            </w:r>
          </w:p>
        </w:tc>
        <w:tc>
          <w:tcPr>
            <w:tcW w:w="8071" w:type="dxa"/>
            <w:gridSpan w:val="5"/>
          </w:tcPr>
          <w:p w:rsidR="00B11766" w:rsidRPr="00845D3A" w:rsidRDefault="00891C27" w:rsidP="00E87960">
            <w:pPr>
              <w:spacing w:after="0" w:line="240" w:lineRule="auto"/>
              <w:jc w:val="center"/>
              <w:rPr>
                <w:rFonts w:ascii="Times New Roman" w:hAnsi="Times New Roman" w:cs="Times New Roman"/>
                <w:sz w:val="24"/>
                <w:lang w:eastAsia="en-US"/>
              </w:rPr>
            </w:pPr>
            <w:r w:rsidRPr="00845D3A">
              <w:rPr>
                <w:rFonts w:ascii="Times New Roman" w:hAnsi="Times New Roman" w:cs="Times New Roman"/>
                <w:sz w:val="24"/>
                <w:lang w:val="kk-KZ" w:eastAsia="en-US"/>
              </w:rPr>
              <w:t>Оқ</w:t>
            </w:r>
            <w:r w:rsidR="00785869">
              <w:rPr>
                <w:rFonts w:ascii="Times New Roman" w:hAnsi="Times New Roman" w:cs="Times New Roman"/>
                <w:sz w:val="24"/>
                <w:lang w:val="kk-KZ" w:eastAsia="en-US"/>
              </w:rPr>
              <w:t>ыт</w:t>
            </w:r>
            <w:r w:rsidRPr="00845D3A">
              <w:rPr>
                <w:rFonts w:ascii="Times New Roman" w:hAnsi="Times New Roman" w:cs="Times New Roman"/>
                <w:sz w:val="24"/>
                <w:lang w:val="kk-KZ" w:eastAsia="en-US"/>
              </w:rPr>
              <w:t xml:space="preserve">у </w:t>
            </w:r>
            <w:r w:rsidR="00193229" w:rsidRPr="00845D3A">
              <w:rPr>
                <w:rFonts w:ascii="Times New Roman" w:hAnsi="Times New Roman" w:cs="Times New Roman"/>
                <w:sz w:val="24"/>
                <w:lang w:eastAsia="en-US"/>
              </w:rPr>
              <w:t>мақсаттары</w:t>
            </w:r>
          </w:p>
        </w:tc>
      </w:tr>
      <w:tr w:rsidR="00B11766" w:rsidRPr="00845D3A" w:rsidTr="00785869">
        <w:tc>
          <w:tcPr>
            <w:tcW w:w="1560" w:type="dxa"/>
            <w:vMerge/>
          </w:tcPr>
          <w:p w:rsidR="00B11766" w:rsidRPr="00845D3A" w:rsidRDefault="00B11766" w:rsidP="00E87960">
            <w:pPr>
              <w:spacing w:after="0" w:line="240" w:lineRule="auto"/>
              <w:rPr>
                <w:rFonts w:ascii="Times New Roman" w:hAnsi="Times New Roman" w:cs="Times New Roman"/>
                <w:sz w:val="24"/>
                <w:lang w:eastAsia="en-US"/>
              </w:rPr>
            </w:pPr>
          </w:p>
        </w:tc>
        <w:tc>
          <w:tcPr>
            <w:tcW w:w="1559" w:type="dxa"/>
          </w:tcPr>
          <w:p w:rsidR="00B11766" w:rsidRPr="00845D3A" w:rsidRDefault="006F202E" w:rsidP="00E87960">
            <w:pPr>
              <w:spacing w:after="0" w:line="240" w:lineRule="auto"/>
              <w:rPr>
                <w:rFonts w:ascii="Times New Roman" w:hAnsi="Times New Roman" w:cs="Times New Roman"/>
                <w:sz w:val="24"/>
              </w:rPr>
            </w:pPr>
            <w:r w:rsidRPr="00845D3A">
              <w:rPr>
                <w:rFonts w:ascii="Times New Roman" w:hAnsi="Times New Roman" w:cs="Times New Roman"/>
                <w:sz w:val="24"/>
              </w:rPr>
              <w:t>0-сынып</w:t>
            </w:r>
          </w:p>
        </w:tc>
        <w:tc>
          <w:tcPr>
            <w:tcW w:w="1559" w:type="dxa"/>
          </w:tcPr>
          <w:p w:rsidR="00B11766" w:rsidRPr="00845D3A" w:rsidRDefault="006F202E" w:rsidP="00E87960">
            <w:pPr>
              <w:spacing w:after="0" w:line="240" w:lineRule="auto"/>
              <w:rPr>
                <w:rFonts w:ascii="Times New Roman" w:hAnsi="Times New Roman" w:cs="Times New Roman"/>
                <w:sz w:val="24"/>
                <w:lang w:eastAsia="en-US"/>
              </w:rPr>
            </w:pPr>
            <w:r w:rsidRPr="00845D3A">
              <w:rPr>
                <w:rFonts w:ascii="Times New Roman" w:hAnsi="Times New Roman" w:cs="Times New Roman"/>
                <w:sz w:val="24"/>
                <w:lang w:eastAsia="en-US"/>
              </w:rPr>
              <w:t>1-сынып</w:t>
            </w:r>
          </w:p>
        </w:tc>
        <w:tc>
          <w:tcPr>
            <w:tcW w:w="1559" w:type="dxa"/>
          </w:tcPr>
          <w:p w:rsidR="00B11766" w:rsidRPr="00845D3A" w:rsidRDefault="006F202E" w:rsidP="00E87960">
            <w:pPr>
              <w:spacing w:after="0" w:line="240" w:lineRule="auto"/>
              <w:rPr>
                <w:rFonts w:ascii="Times New Roman" w:hAnsi="Times New Roman" w:cs="Times New Roman"/>
                <w:sz w:val="24"/>
                <w:lang w:eastAsia="en-US"/>
              </w:rPr>
            </w:pPr>
            <w:r w:rsidRPr="00845D3A">
              <w:rPr>
                <w:rFonts w:ascii="Times New Roman" w:hAnsi="Times New Roman" w:cs="Times New Roman"/>
                <w:sz w:val="24"/>
                <w:lang w:eastAsia="en-US"/>
              </w:rPr>
              <w:t>2-сынып</w:t>
            </w:r>
          </w:p>
        </w:tc>
        <w:tc>
          <w:tcPr>
            <w:tcW w:w="1798" w:type="dxa"/>
          </w:tcPr>
          <w:p w:rsidR="00B11766" w:rsidRPr="00845D3A" w:rsidRDefault="006F202E" w:rsidP="00E87960">
            <w:pPr>
              <w:spacing w:after="0" w:line="240" w:lineRule="auto"/>
              <w:rPr>
                <w:rFonts w:ascii="Times New Roman" w:hAnsi="Times New Roman" w:cs="Times New Roman"/>
                <w:sz w:val="24"/>
                <w:lang w:eastAsia="en-US"/>
              </w:rPr>
            </w:pPr>
            <w:r w:rsidRPr="00845D3A">
              <w:rPr>
                <w:rFonts w:ascii="Times New Roman" w:hAnsi="Times New Roman" w:cs="Times New Roman"/>
                <w:sz w:val="24"/>
                <w:lang w:eastAsia="en-US"/>
              </w:rPr>
              <w:t>3-сынып</w:t>
            </w:r>
          </w:p>
        </w:tc>
        <w:tc>
          <w:tcPr>
            <w:tcW w:w="1596" w:type="dxa"/>
          </w:tcPr>
          <w:p w:rsidR="00B11766" w:rsidRPr="00845D3A" w:rsidRDefault="006F202E" w:rsidP="00E87960">
            <w:pPr>
              <w:spacing w:after="0" w:line="240" w:lineRule="auto"/>
              <w:rPr>
                <w:rFonts w:ascii="Times New Roman" w:hAnsi="Times New Roman" w:cs="Times New Roman"/>
                <w:sz w:val="24"/>
                <w:lang w:eastAsia="en-US"/>
              </w:rPr>
            </w:pPr>
            <w:r w:rsidRPr="00845D3A">
              <w:rPr>
                <w:rFonts w:ascii="Times New Roman" w:hAnsi="Times New Roman" w:cs="Times New Roman"/>
                <w:sz w:val="24"/>
                <w:lang w:eastAsia="en-US"/>
              </w:rPr>
              <w:t>4-сынып</w:t>
            </w:r>
          </w:p>
        </w:tc>
      </w:tr>
      <w:tr w:rsidR="00855C0E" w:rsidRPr="00453FE5" w:rsidTr="00785869">
        <w:tc>
          <w:tcPr>
            <w:tcW w:w="1560" w:type="dxa"/>
            <w:vMerge w:val="restart"/>
          </w:tcPr>
          <w:p w:rsidR="00785869" w:rsidRDefault="00785869" w:rsidP="00785869">
            <w:pPr>
              <w:widowControl w:val="0"/>
              <w:spacing w:after="0" w:line="240" w:lineRule="auto"/>
              <w:jc w:val="both"/>
              <w:rPr>
                <w:rFonts w:ascii="Times New Roman" w:hAnsi="Times New Roman" w:cs="Times New Roman"/>
                <w:sz w:val="24"/>
                <w:szCs w:val="24"/>
                <w:lang w:val="kk-KZ"/>
              </w:rPr>
            </w:pPr>
            <w:r>
              <w:rPr>
                <w:rFonts w:ascii="Times New Roman" w:hAnsi="Times New Roman" w:cs="Times New Roman"/>
                <w:sz w:val="24"/>
              </w:rPr>
              <w:t>3.1</w:t>
            </w:r>
            <w:r>
              <w:rPr>
                <w:rFonts w:ascii="Times New Roman" w:hAnsi="Times New Roman" w:cs="Times New Roman"/>
                <w:sz w:val="24"/>
                <w:lang w:val="kk-KZ"/>
              </w:rPr>
              <w:t xml:space="preserve"> </w:t>
            </w:r>
            <w:r w:rsidRPr="00845D3A">
              <w:rPr>
                <w:rFonts w:ascii="Times New Roman" w:hAnsi="Times New Roman" w:cs="Times New Roman"/>
                <w:sz w:val="24"/>
                <w:szCs w:val="24"/>
              </w:rPr>
              <w:t>Денсаулық туралы білу және түсіну. Ағзадағы физикалық өзгерістерді бақылау білігін үйрету</w:t>
            </w:r>
          </w:p>
          <w:p w:rsidR="00785869" w:rsidRPr="00785869" w:rsidRDefault="00785869" w:rsidP="00785869">
            <w:pPr>
              <w:widowControl w:val="0"/>
              <w:spacing w:after="0" w:line="240" w:lineRule="auto"/>
              <w:jc w:val="both"/>
              <w:rPr>
                <w:rFonts w:ascii="Times New Roman" w:hAnsi="Times New Roman" w:cs="Times New Roman"/>
                <w:sz w:val="24"/>
                <w:szCs w:val="24"/>
                <w:lang w:val="kk-KZ"/>
              </w:rPr>
            </w:pPr>
          </w:p>
          <w:p w:rsidR="00855C0E" w:rsidRPr="00845D3A" w:rsidRDefault="00855C0E" w:rsidP="00785869">
            <w:pPr>
              <w:spacing w:after="0" w:line="240" w:lineRule="auto"/>
              <w:rPr>
                <w:rFonts w:ascii="Times New Roman" w:hAnsi="Times New Roman" w:cs="Times New Roman"/>
                <w:sz w:val="24"/>
                <w:lang w:val="kk-KZ"/>
              </w:rPr>
            </w:pPr>
          </w:p>
        </w:tc>
        <w:tc>
          <w:tcPr>
            <w:tcW w:w="1559" w:type="dxa"/>
          </w:tcPr>
          <w:p w:rsidR="00855C0E" w:rsidRPr="00845D3A" w:rsidRDefault="0031025A" w:rsidP="00E87960">
            <w:pPr>
              <w:spacing w:after="0" w:line="240" w:lineRule="auto"/>
              <w:rPr>
                <w:rFonts w:ascii="Times New Roman" w:hAnsi="Times New Roman" w:cs="Times New Roman"/>
                <w:sz w:val="24"/>
                <w:lang w:val="kk-KZ"/>
              </w:rPr>
            </w:pPr>
            <w:r w:rsidRPr="00845D3A">
              <w:rPr>
                <w:rFonts w:ascii="Times New Roman" w:hAnsi="Times New Roman" w:cs="Times New Roman"/>
                <w:sz w:val="24"/>
                <w:lang w:val="kk-KZ"/>
              </w:rPr>
              <w:t xml:space="preserve">0.3.1.1 </w:t>
            </w:r>
            <w:r w:rsidR="005F1130" w:rsidRPr="00845D3A">
              <w:rPr>
                <w:rFonts w:ascii="Times New Roman" w:hAnsi="Times New Roman" w:cs="Times New Roman"/>
                <w:sz w:val="24"/>
                <w:lang w:val="kk-KZ"/>
              </w:rPr>
              <w:t>негізгі қозғалыс әрекеттері туралы түсінікке ие болу</w:t>
            </w:r>
          </w:p>
        </w:tc>
        <w:tc>
          <w:tcPr>
            <w:tcW w:w="1559" w:type="dxa"/>
          </w:tcPr>
          <w:p w:rsidR="00855C0E" w:rsidRPr="00845D3A" w:rsidRDefault="00855C0E" w:rsidP="00E87960">
            <w:pPr>
              <w:spacing w:after="0" w:line="240" w:lineRule="auto"/>
              <w:rPr>
                <w:rFonts w:ascii="Times New Roman" w:hAnsi="Times New Roman" w:cs="Times New Roman"/>
                <w:sz w:val="24"/>
                <w:lang w:val="kk-KZ"/>
              </w:rPr>
            </w:pPr>
            <w:r w:rsidRPr="00845D3A">
              <w:rPr>
                <w:rFonts w:ascii="Times New Roman" w:hAnsi="Times New Roman" w:cs="Times New Roman"/>
                <w:color w:val="1A171B"/>
                <w:sz w:val="24"/>
                <w:lang w:val="kk-KZ"/>
              </w:rPr>
              <w:t xml:space="preserve">1.3.1.1 </w:t>
            </w:r>
            <w:r w:rsidR="005F1130" w:rsidRPr="00845D3A">
              <w:rPr>
                <w:rFonts w:ascii="Times New Roman" w:hAnsi="Times New Roman" w:cs="Times New Roman"/>
                <w:color w:val="1A171B"/>
                <w:sz w:val="24"/>
                <w:lang w:val="kk-KZ"/>
              </w:rPr>
              <w:t>негізгі қозғалыс дағдылары мен біліктерін орындау</w:t>
            </w:r>
          </w:p>
        </w:tc>
        <w:tc>
          <w:tcPr>
            <w:tcW w:w="1559" w:type="dxa"/>
          </w:tcPr>
          <w:p w:rsidR="00855C0E" w:rsidRPr="00845D3A" w:rsidRDefault="0031025A" w:rsidP="00E87960">
            <w:pPr>
              <w:spacing w:after="0" w:line="240" w:lineRule="auto"/>
              <w:rPr>
                <w:rFonts w:ascii="Times New Roman" w:hAnsi="Times New Roman" w:cs="Times New Roman"/>
                <w:color w:val="1A171B"/>
                <w:sz w:val="24"/>
                <w:lang w:val="kk-KZ"/>
              </w:rPr>
            </w:pPr>
            <w:r w:rsidRPr="00845D3A">
              <w:rPr>
                <w:rFonts w:ascii="Times New Roman" w:hAnsi="Times New Roman" w:cs="Times New Roman"/>
                <w:color w:val="1A171B"/>
                <w:sz w:val="24"/>
                <w:lang w:val="kk-KZ"/>
              </w:rPr>
              <w:t xml:space="preserve">2.3.1.1 </w:t>
            </w:r>
            <w:r w:rsidR="005F1130" w:rsidRPr="00845D3A">
              <w:rPr>
                <w:rFonts w:ascii="Times New Roman" w:hAnsi="Times New Roman" w:cs="Times New Roman"/>
                <w:color w:val="1A171B"/>
                <w:sz w:val="24"/>
                <w:lang w:val="kk-KZ"/>
              </w:rPr>
              <w:t>әртүрлі физикалық жаттығуларды орындау барысында негізгі қозғалыс дағдыларының сапасын жақсарту</w:t>
            </w:r>
          </w:p>
        </w:tc>
        <w:tc>
          <w:tcPr>
            <w:tcW w:w="1798" w:type="dxa"/>
          </w:tcPr>
          <w:p w:rsidR="00855C0E" w:rsidRPr="00845D3A" w:rsidRDefault="0031025A" w:rsidP="00E87960">
            <w:pPr>
              <w:spacing w:after="0" w:line="240" w:lineRule="auto"/>
              <w:rPr>
                <w:rFonts w:ascii="Times New Roman" w:hAnsi="Times New Roman" w:cs="Times New Roman"/>
                <w:sz w:val="24"/>
                <w:lang w:val="kk-KZ" w:eastAsia="en-US"/>
              </w:rPr>
            </w:pPr>
            <w:r w:rsidRPr="00845D3A">
              <w:rPr>
                <w:rFonts w:ascii="Times New Roman" w:hAnsi="Times New Roman" w:cs="Times New Roman"/>
                <w:color w:val="1A171B"/>
                <w:sz w:val="24"/>
                <w:lang w:val="kk-KZ"/>
              </w:rPr>
              <w:t xml:space="preserve">3.3.1.1 </w:t>
            </w:r>
            <w:r w:rsidR="001917E6" w:rsidRPr="00845D3A">
              <w:rPr>
                <w:rFonts w:ascii="Times New Roman" w:hAnsi="Times New Roman" w:cs="Times New Roman"/>
                <w:color w:val="1A171B"/>
                <w:sz w:val="24"/>
                <w:lang w:val="kk-KZ"/>
              </w:rPr>
              <w:t xml:space="preserve">негізгі физикалық жаттығуларды орындау барысында </w:t>
            </w:r>
            <w:r w:rsidR="0058729E" w:rsidRPr="00845D3A">
              <w:rPr>
                <w:rFonts w:ascii="Times New Roman" w:hAnsi="Times New Roman" w:cs="Times New Roman"/>
                <w:color w:val="1A171B"/>
                <w:sz w:val="24"/>
                <w:lang w:val="kk-KZ"/>
              </w:rPr>
              <w:t xml:space="preserve">даму ерекшеліктерін ескере отырып, </w:t>
            </w:r>
            <w:r w:rsidR="001917E6" w:rsidRPr="00845D3A">
              <w:rPr>
                <w:rFonts w:ascii="Times New Roman" w:hAnsi="Times New Roman" w:cs="Times New Roman"/>
                <w:color w:val="1A171B"/>
                <w:sz w:val="24"/>
                <w:lang w:val="kk-KZ"/>
              </w:rPr>
              <w:t>негізгі қозғалыс дағдыларын жақсартуды жалғастыру</w:t>
            </w:r>
          </w:p>
        </w:tc>
        <w:tc>
          <w:tcPr>
            <w:tcW w:w="1596" w:type="dxa"/>
          </w:tcPr>
          <w:p w:rsidR="00855C0E" w:rsidRPr="00845D3A" w:rsidRDefault="0031025A" w:rsidP="0031025A">
            <w:pPr>
              <w:spacing w:after="0" w:line="240" w:lineRule="auto"/>
              <w:rPr>
                <w:rFonts w:ascii="Times New Roman" w:hAnsi="Times New Roman" w:cs="Times New Roman"/>
                <w:sz w:val="24"/>
                <w:lang w:val="kk-KZ"/>
              </w:rPr>
            </w:pPr>
            <w:r w:rsidRPr="00845D3A">
              <w:rPr>
                <w:rFonts w:ascii="Times New Roman" w:hAnsi="Times New Roman" w:cs="Times New Roman"/>
                <w:sz w:val="24"/>
                <w:lang w:val="kk-KZ"/>
              </w:rPr>
              <w:t xml:space="preserve">4.3.1.1 </w:t>
            </w:r>
            <w:r w:rsidR="001917E6" w:rsidRPr="00845D3A">
              <w:rPr>
                <w:rFonts w:ascii="Times New Roman" w:hAnsi="Times New Roman" w:cs="Times New Roman"/>
                <w:sz w:val="24"/>
                <w:lang w:val="kk-KZ"/>
              </w:rPr>
              <w:t>әртүрлі физикалық жаттығуларды орындау барысында негізгі қозғалыс дағдылары мен біліктерін түсіну және көрсету</w:t>
            </w:r>
          </w:p>
        </w:tc>
      </w:tr>
      <w:tr w:rsidR="00855C0E" w:rsidRPr="00453FE5" w:rsidTr="00785869">
        <w:tc>
          <w:tcPr>
            <w:tcW w:w="1560" w:type="dxa"/>
            <w:vMerge/>
          </w:tcPr>
          <w:p w:rsidR="00855C0E" w:rsidRPr="00845D3A" w:rsidRDefault="00855C0E" w:rsidP="00E87960">
            <w:pPr>
              <w:spacing w:after="0" w:line="240" w:lineRule="auto"/>
              <w:rPr>
                <w:rFonts w:ascii="Times New Roman" w:hAnsi="Times New Roman" w:cs="Times New Roman"/>
                <w:sz w:val="24"/>
                <w:lang w:val="kk-KZ"/>
              </w:rPr>
            </w:pPr>
          </w:p>
        </w:tc>
        <w:tc>
          <w:tcPr>
            <w:tcW w:w="1559" w:type="dxa"/>
          </w:tcPr>
          <w:p w:rsidR="00855C0E" w:rsidRPr="00845D3A" w:rsidRDefault="00855C0E" w:rsidP="00E87960">
            <w:pPr>
              <w:spacing w:after="0" w:line="240" w:lineRule="auto"/>
              <w:rPr>
                <w:rFonts w:ascii="Times New Roman" w:hAnsi="Times New Roman" w:cs="Times New Roman"/>
                <w:sz w:val="24"/>
                <w:lang w:val="kk-KZ"/>
              </w:rPr>
            </w:pPr>
            <w:r w:rsidRPr="00845D3A">
              <w:rPr>
                <w:rFonts w:ascii="Times New Roman" w:hAnsi="Times New Roman" w:cs="Times New Roman"/>
                <w:sz w:val="24"/>
                <w:lang w:val="kk-KZ"/>
              </w:rPr>
              <w:t xml:space="preserve">0.3.1.2 </w:t>
            </w:r>
            <w:r w:rsidR="005F1130" w:rsidRPr="00845D3A">
              <w:rPr>
                <w:rFonts w:ascii="Times New Roman" w:hAnsi="Times New Roman" w:cs="Times New Roman"/>
                <w:sz w:val="24"/>
                <w:lang w:val="kk-KZ"/>
              </w:rPr>
              <w:t>жату, тұру, отыру жағдайлары</w:t>
            </w:r>
            <w:r w:rsidR="005F1130" w:rsidRPr="00845D3A">
              <w:rPr>
                <w:rFonts w:ascii="Times New Roman" w:hAnsi="Times New Roman" w:cs="Times New Roman"/>
                <w:sz w:val="24"/>
                <w:lang w:val="kk-KZ"/>
              </w:rPr>
              <w:lastRenderedPageBreak/>
              <w:t>нда (еліктеу бойынша) диафрагмалды, қабырғалық және аралас тыныстау жаттығуларын орындау</w:t>
            </w:r>
          </w:p>
          <w:p w:rsidR="00855C0E" w:rsidRPr="00845D3A" w:rsidRDefault="00855C0E" w:rsidP="00E87960">
            <w:pPr>
              <w:spacing w:after="0" w:line="240" w:lineRule="auto"/>
              <w:rPr>
                <w:rFonts w:ascii="Times New Roman" w:hAnsi="Times New Roman" w:cs="Times New Roman"/>
                <w:sz w:val="24"/>
                <w:lang w:val="kk-KZ"/>
              </w:rPr>
            </w:pPr>
          </w:p>
        </w:tc>
        <w:tc>
          <w:tcPr>
            <w:tcW w:w="1559" w:type="dxa"/>
          </w:tcPr>
          <w:p w:rsidR="00855C0E" w:rsidRPr="00845D3A" w:rsidRDefault="00855C0E" w:rsidP="00E87960">
            <w:pPr>
              <w:spacing w:after="0" w:line="240" w:lineRule="auto"/>
              <w:rPr>
                <w:rFonts w:ascii="Times New Roman" w:hAnsi="Times New Roman" w:cs="Times New Roman"/>
                <w:color w:val="1A171B"/>
                <w:sz w:val="24"/>
                <w:lang w:val="kk-KZ"/>
              </w:rPr>
            </w:pPr>
            <w:r w:rsidRPr="00845D3A">
              <w:rPr>
                <w:rFonts w:ascii="Times New Roman" w:hAnsi="Times New Roman" w:cs="Times New Roman"/>
                <w:sz w:val="24"/>
                <w:lang w:val="kk-KZ" w:eastAsia="en-US"/>
              </w:rPr>
              <w:lastRenderedPageBreak/>
              <w:t xml:space="preserve">1.3.1.2 </w:t>
            </w:r>
            <w:r w:rsidR="005F1130" w:rsidRPr="00845D3A">
              <w:rPr>
                <w:rFonts w:ascii="Times New Roman" w:hAnsi="Times New Roman" w:cs="Times New Roman"/>
                <w:sz w:val="24"/>
                <w:lang w:val="kk-KZ" w:eastAsia="en-US"/>
              </w:rPr>
              <w:t>тыныстау жаттығулар</w:t>
            </w:r>
            <w:r w:rsidR="005F1130" w:rsidRPr="00845D3A">
              <w:rPr>
                <w:rFonts w:ascii="Times New Roman" w:hAnsi="Times New Roman" w:cs="Times New Roman"/>
                <w:sz w:val="24"/>
                <w:lang w:val="kk-KZ" w:eastAsia="en-US"/>
              </w:rPr>
              <w:lastRenderedPageBreak/>
              <w:t>ының әрекеттерін үйлестіру және негізгі қалыптарды орындау</w:t>
            </w:r>
          </w:p>
          <w:p w:rsidR="00855C0E" w:rsidRPr="00845D3A" w:rsidRDefault="00855C0E" w:rsidP="00835AB0">
            <w:pPr>
              <w:spacing w:after="0" w:line="240" w:lineRule="auto"/>
              <w:rPr>
                <w:rFonts w:ascii="Times New Roman" w:hAnsi="Times New Roman" w:cs="Times New Roman"/>
                <w:color w:val="1A171B"/>
                <w:sz w:val="24"/>
                <w:lang w:val="kk-KZ"/>
              </w:rPr>
            </w:pPr>
          </w:p>
        </w:tc>
        <w:tc>
          <w:tcPr>
            <w:tcW w:w="1559" w:type="dxa"/>
          </w:tcPr>
          <w:p w:rsidR="00855C0E" w:rsidRPr="00845D3A" w:rsidRDefault="00855C0E" w:rsidP="00E87960">
            <w:pPr>
              <w:spacing w:after="0" w:line="240" w:lineRule="auto"/>
              <w:rPr>
                <w:rFonts w:ascii="Times New Roman" w:hAnsi="Times New Roman" w:cs="Times New Roman"/>
                <w:sz w:val="24"/>
                <w:lang w:val="kk-KZ" w:eastAsia="en-US"/>
              </w:rPr>
            </w:pPr>
            <w:r w:rsidRPr="00845D3A">
              <w:rPr>
                <w:rFonts w:ascii="Times New Roman" w:hAnsi="Times New Roman" w:cs="Times New Roman"/>
                <w:sz w:val="24"/>
                <w:lang w:eastAsia="en-US"/>
              </w:rPr>
              <w:lastRenderedPageBreak/>
              <w:t xml:space="preserve">2.3.1.2 </w:t>
            </w:r>
            <w:r w:rsidR="005F1130" w:rsidRPr="00845D3A">
              <w:rPr>
                <w:rFonts w:ascii="Times New Roman" w:hAnsi="Times New Roman" w:cs="Times New Roman"/>
                <w:sz w:val="24"/>
                <w:lang w:eastAsia="en-US"/>
              </w:rPr>
              <w:t xml:space="preserve">тыныстауды әртүрлі </w:t>
            </w:r>
            <w:r w:rsidR="005F1130" w:rsidRPr="00845D3A">
              <w:rPr>
                <w:rFonts w:ascii="Times New Roman" w:hAnsi="Times New Roman" w:cs="Times New Roman"/>
                <w:sz w:val="24"/>
                <w:lang w:eastAsia="en-US"/>
              </w:rPr>
              <w:lastRenderedPageBreak/>
              <w:t>қозғалыстармен сәйкестендіру</w:t>
            </w:r>
          </w:p>
        </w:tc>
        <w:tc>
          <w:tcPr>
            <w:tcW w:w="1798" w:type="dxa"/>
          </w:tcPr>
          <w:p w:rsidR="00855C0E" w:rsidRPr="00845D3A" w:rsidRDefault="00855C0E" w:rsidP="00E87960">
            <w:pPr>
              <w:spacing w:after="0" w:line="240" w:lineRule="auto"/>
              <w:rPr>
                <w:rFonts w:ascii="Times New Roman" w:hAnsi="Times New Roman" w:cs="Times New Roman"/>
                <w:sz w:val="24"/>
                <w:lang w:val="kk-KZ" w:eastAsia="en-US"/>
              </w:rPr>
            </w:pPr>
            <w:r w:rsidRPr="00845D3A">
              <w:rPr>
                <w:rFonts w:ascii="Times New Roman" w:hAnsi="Times New Roman" w:cs="Times New Roman"/>
                <w:sz w:val="24"/>
                <w:lang w:val="kk-KZ" w:eastAsia="en-US"/>
              </w:rPr>
              <w:lastRenderedPageBreak/>
              <w:t xml:space="preserve">3.3.1.2 </w:t>
            </w:r>
            <w:r w:rsidR="005F1130" w:rsidRPr="00845D3A">
              <w:rPr>
                <w:rFonts w:ascii="Times New Roman" w:hAnsi="Times New Roman" w:cs="Times New Roman"/>
                <w:sz w:val="24"/>
                <w:lang w:val="kk-KZ" w:eastAsia="en-US"/>
              </w:rPr>
              <w:t xml:space="preserve">төс қуысын қозғалту </w:t>
            </w:r>
            <w:r w:rsidR="005F1130" w:rsidRPr="00845D3A">
              <w:rPr>
                <w:rFonts w:ascii="Times New Roman" w:hAnsi="Times New Roman" w:cs="Times New Roman"/>
                <w:sz w:val="24"/>
                <w:lang w:val="kk-KZ" w:eastAsia="en-US"/>
              </w:rPr>
              <w:lastRenderedPageBreak/>
              <w:t>арқылы терең тыныстау</w:t>
            </w:r>
          </w:p>
        </w:tc>
        <w:tc>
          <w:tcPr>
            <w:tcW w:w="1596" w:type="dxa"/>
          </w:tcPr>
          <w:p w:rsidR="00855C0E" w:rsidRPr="00845D3A" w:rsidRDefault="00855C0E" w:rsidP="00E87960">
            <w:pPr>
              <w:spacing w:after="0" w:line="240" w:lineRule="auto"/>
              <w:ind w:right="-108"/>
              <w:rPr>
                <w:rFonts w:ascii="Times New Roman" w:hAnsi="Times New Roman" w:cs="Times New Roman"/>
                <w:sz w:val="24"/>
                <w:lang w:val="kk-KZ"/>
              </w:rPr>
            </w:pPr>
            <w:r w:rsidRPr="00845D3A">
              <w:rPr>
                <w:rFonts w:ascii="Times New Roman" w:hAnsi="Times New Roman" w:cs="Times New Roman"/>
                <w:sz w:val="24"/>
                <w:lang w:val="kk-KZ" w:eastAsia="en-US"/>
              </w:rPr>
              <w:lastRenderedPageBreak/>
              <w:t xml:space="preserve">4.3.1.2 </w:t>
            </w:r>
            <w:r w:rsidR="005F1130" w:rsidRPr="00845D3A">
              <w:rPr>
                <w:rFonts w:ascii="Times New Roman" w:hAnsi="Times New Roman" w:cs="Times New Roman"/>
                <w:sz w:val="24"/>
                <w:lang w:val="kk-KZ" w:eastAsia="en-US"/>
              </w:rPr>
              <w:t xml:space="preserve">әртүрлі алғашқы қалыптарда </w:t>
            </w:r>
            <w:r w:rsidR="005F1130" w:rsidRPr="00845D3A">
              <w:rPr>
                <w:rFonts w:ascii="Times New Roman" w:hAnsi="Times New Roman" w:cs="Times New Roman"/>
                <w:sz w:val="24"/>
                <w:lang w:val="kk-KZ" w:eastAsia="en-US"/>
              </w:rPr>
              <w:lastRenderedPageBreak/>
              <w:t>(отыру, тұру, жату, аяқтың, қолдың әртүрлі қалпы, ауа шығарудың ауа жұтудан басымдығы арқылы) дұрыс тыныстау дағдыларын меңгеру</w:t>
            </w:r>
          </w:p>
        </w:tc>
      </w:tr>
      <w:tr w:rsidR="005611AA" w:rsidRPr="00453FE5" w:rsidTr="00785869">
        <w:tc>
          <w:tcPr>
            <w:tcW w:w="1560" w:type="dxa"/>
            <w:vMerge w:val="restart"/>
          </w:tcPr>
          <w:p w:rsidR="005611AA" w:rsidRPr="00845D3A" w:rsidRDefault="00785869" w:rsidP="00785869">
            <w:pPr>
              <w:spacing w:after="0" w:line="240" w:lineRule="auto"/>
              <w:rPr>
                <w:rFonts w:ascii="Times New Roman" w:hAnsi="Times New Roman" w:cs="Times New Roman"/>
                <w:sz w:val="24"/>
                <w:lang w:val="kk-KZ"/>
              </w:rPr>
            </w:pPr>
            <w:r w:rsidRPr="00785869">
              <w:rPr>
                <w:rFonts w:ascii="Times New Roman" w:hAnsi="Times New Roman" w:cs="Times New Roman"/>
                <w:sz w:val="24"/>
                <w:szCs w:val="24"/>
                <w:lang w:val="kk-KZ"/>
              </w:rPr>
              <w:lastRenderedPageBreak/>
              <w:t>3.2 Мектеп ішінде және мектептен тыс кезде физикалық қызметке араласу үшін мүмкіндіктерді анықтау және көрсету</w:t>
            </w:r>
            <w:r w:rsidRPr="00845D3A">
              <w:rPr>
                <w:rFonts w:ascii="Times New Roman" w:hAnsi="Times New Roman" w:cs="Times New Roman"/>
                <w:sz w:val="24"/>
                <w:lang w:val="kk-KZ"/>
              </w:rPr>
              <w:t xml:space="preserve"> </w:t>
            </w:r>
          </w:p>
        </w:tc>
        <w:tc>
          <w:tcPr>
            <w:tcW w:w="1559" w:type="dxa"/>
          </w:tcPr>
          <w:p w:rsidR="005611AA" w:rsidRPr="00845D3A" w:rsidRDefault="005611AA" w:rsidP="00E87960">
            <w:pPr>
              <w:spacing w:after="0" w:line="240" w:lineRule="auto"/>
              <w:rPr>
                <w:rFonts w:ascii="Times New Roman" w:hAnsi="Times New Roman" w:cs="Times New Roman"/>
                <w:sz w:val="24"/>
                <w:lang w:val="kk-KZ"/>
              </w:rPr>
            </w:pPr>
            <w:r w:rsidRPr="00845D3A">
              <w:rPr>
                <w:rFonts w:ascii="Times New Roman" w:hAnsi="Times New Roman" w:cs="Times New Roman"/>
                <w:sz w:val="24"/>
                <w:lang w:val="kk-KZ"/>
              </w:rPr>
              <w:t xml:space="preserve">0.3.2.1 </w:t>
            </w:r>
            <w:r w:rsidR="005F1130" w:rsidRPr="00845D3A">
              <w:rPr>
                <w:rFonts w:ascii="Times New Roman" w:hAnsi="Times New Roman" w:cs="Times New Roman"/>
                <w:sz w:val="24"/>
                <w:lang w:val="kk-KZ"/>
              </w:rPr>
              <w:t>«дене шынықтыру», «күн тәртібі» ұғымдары туралы қарапайым түсінікке ие болу</w:t>
            </w:r>
          </w:p>
          <w:p w:rsidR="005611AA" w:rsidRPr="00845D3A" w:rsidRDefault="005611AA" w:rsidP="00E87960">
            <w:pPr>
              <w:spacing w:after="0" w:line="240" w:lineRule="auto"/>
              <w:rPr>
                <w:rFonts w:ascii="Times New Roman" w:hAnsi="Times New Roman" w:cs="Times New Roman"/>
                <w:sz w:val="24"/>
                <w:lang w:val="kk-KZ"/>
              </w:rPr>
            </w:pPr>
          </w:p>
        </w:tc>
        <w:tc>
          <w:tcPr>
            <w:tcW w:w="1559" w:type="dxa"/>
          </w:tcPr>
          <w:p w:rsidR="005611AA" w:rsidRPr="00845D3A" w:rsidRDefault="005611AA" w:rsidP="00E87960">
            <w:pPr>
              <w:spacing w:after="0" w:line="240" w:lineRule="auto"/>
              <w:rPr>
                <w:rFonts w:ascii="Times New Roman" w:hAnsi="Times New Roman" w:cs="Times New Roman"/>
                <w:sz w:val="24"/>
                <w:lang w:val="kk-KZ"/>
              </w:rPr>
            </w:pPr>
            <w:r w:rsidRPr="00845D3A">
              <w:rPr>
                <w:rFonts w:ascii="Times New Roman" w:hAnsi="Times New Roman" w:cs="Times New Roman"/>
                <w:color w:val="1A171B"/>
                <w:sz w:val="24"/>
                <w:lang w:val="kk-KZ"/>
              </w:rPr>
              <w:t xml:space="preserve">1.3.2.1 </w:t>
            </w:r>
            <w:r w:rsidR="00EF5F2A" w:rsidRPr="00845D3A">
              <w:rPr>
                <w:rFonts w:ascii="Times New Roman" w:hAnsi="Times New Roman" w:cs="Times New Roman"/>
                <w:sz w:val="24"/>
                <w:lang w:val="kk-KZ"/>
              </w:rPr>
              <w:t>«дене шынықтыру», «күн тәртібі» ұғымдары туралы түсінікті кеңейту</w:t>
            </w:r>
          </w:p>
          <w:p w:rsidR="005611AA" w:rsidRPr="00845D3A" w:rsidRDefault="005611AA" w:rsidP="00E87960">
            <w:pPr>
              <w:spacing w:after="0" w:line="240" w:lineRule="auto"/>
              <w:rPr>
                <w:rFonts w:ascii="Times New Roman" w:hAnsi="Times New Roman" w:cs="Times New Roman"/>
                <w:sz w:val="24"/>
                <w:lang w:val="kk-KZ"/>
              </w:rPr>
            </w:pPr>
          </w:p>
        </w:tc>
        <w:tc>
          <w:tcPr>
            <w:tcW w:w="1559" w:type="dxa"/>
          </w:tcPr>
          <w:p w:rsidR="005611AA" w:rsidRPr="00845D3A" w:rsidRDefault="005611AA" w:rsidP="00E87960">
            <w:pPr>
              <w:spacing w:after="0" w:line="240" w:lineRule="auto"/>
              <w:rPr>
                <w:rFonts w:ascii="Times New Roman" w:hAnsi="Times New Roman" w:cs="Times New Roman"/>
                <w:sz w:val="24"/>
                <w:lang w:val="kk-KZ"/>
              </w:rPr>
            </w:pPr>
            <w:r w:rsidRPr="00845D3A">
              <w:rPr>
                <w:rFonts w:ascii="Times New Roman" w:hAnsi="Times New Roman" w:cs="Times New Roman"/>
                <w:sz w:val="24"/>
                <w:lang w:val="kk-KZ"/>
              </w:rPr>
              <w:t xml:space="preserve">2.3.2.1 </w:t>
            </w:r>
            <w:r w:rsidR="0031025A" w:rsidRPr="00845D3A">
              <w:rPr>
                <w:rFonts w:ascii="Times New Roman" w:hAnsi="Times New Roman" w:cs="Times New Roman"/>
                <w:sz w:val="24"/>
                <w:lang w:val="kk-KZ"/>
              </w:rPr>
              <w:t xml:space="preserve">күн тәртібіне </w:t>
            </w:r>
            <w:r w:rsidR="00C51A79" w:rsidRPr="00845D3A">
              <w:rPr>
                <w:rFonts w:ascii="Times New Roman" w:hAnsi="Times New Roman" w:cs="Times New Roman"/>
                <w:sz w:val="24"/>
                <w:lang w:val="kk-KZ"/>
              </w:rPr>
              <w:t xml:space="preserve">физикалық </w:t>
            </w:r>
            <w:r w:rsidR="00962704" w:rsidRPr="00845D3A">
              <w:rPr>
                <w:rFonts w:ascii="Times New Roman" w:hAnsi="Times New Roman" w:cs="Times New Roman"/>
                <w:sz w:val="24"/>
                <w:lang w:val="kk-KZ"/>
              </w:rPr>
              <w:t>жаттығуларды</w:t>
            </w:r>
            <w:r w:rsidR="0031025A" w:rsidRPr="00845D3A">
              <w:rPr>
                <w:rFonts w:ascii="Times New Roman" w:hAnsi="Times New Roman" w:cs="Times New Roman"/>
                <w:sz w:val="24"/>
                <w:lang w:val="kk-KZ"/>
              </w:rPr>
              <w:t xml:space="preserve"> жоспарлау және оны сақтау </w:t>
            </w:r>
          </w:p>
          <w:p w:rsidR="005611AA" w:rsidRPr="00845D3A" w:rsidRDefault="005611AA" w:rsidP="00835AB0">
            <w:pPr>
              <w:spacing w:after="0" w:line="240" w:lineRule="auto"/>
              <w:rPr>
                <w:rFonts w:ascii="Times New Roman" w:hAnsi="Times New Roman" w:cs="Times New Roman"/>
                <w:color w:val="1A171B"/>
                <w:sz w:val="24"/>
                <w:lang w:val="kk-KZ"/>
              </w:rPr>
            </w:pPr>
          </w:p>
        </w:tc>
        <w:tc>
          <w:tcPr>
            <w:tcW w:w="1798" w:type="dxa"/>
          </w:tcPr>
          <w:p w:rsidR="005611AA" w:rsidRPr="00845D3A" w:rsidRDefault="005611AA" w:rsidP="00CC0946">
            <w:pPr>
              <w:spacing w:after="0" w:line="240" w:lineRule="auto"/>
              <w:rPr>
                <w:rFonts w:ascii="Times New Roman" w:hAnsi="Times New Roman" w:cs="Times New Roman"/>
                <w:color w:val="1A171B"/>
                <w:sz w:val="24"/>
                <w:lang w:val="kk-KZ"/>
              </w:rPr>
            </w:pPr>
            <w:r w:rsidRPr="00845D3A">
              <w:rPr>
                <w:rFonts w:ascii="Times New Roman" w:hAnsi="Times New Roman" w:cs="Times New Roman"/>
                <w:sz w:val="24"/>
                <w:lang w:val="kk-KZ"/>
              </w:rPr>
              <w:t xml:space="preserve">3.3.2.1 </w:t>
            </w:r>
            <w:r w:rsidR="00CC0946" w:rsidRPr="00845D3A">
              <w:rPr>
                <w:rFonts w:ascii="Times New Roman" w:hAnsi="Times New Roman" w:cs="Times New Roman"/>
                <w:sz w:val="24"/>
                <w:lang w:val="kk-KZ"/>
              </w:rPr>
              <w:t>таңғы жаттығуларды жоспарлау және өткізу бойынша алғашқы дағдылар мен біліктерге ие болу</w:t>
            </w:r>
          </w:p>
        </w:tc>
        <w:tc>
          <w:tcPr>
            <w:tcW w:w="1596" w:type="dxa"/>
          </w:tcPr>
          <w:p w:rsidR="005611AA" w:rsidRPr="00845D3A" w:rsidRDefault="005611AA" w:rsidP="00E87960">
            <w:pPr>
              <w:spacing w:after="0" w:line="240" w:lineRule="auto"/>
              <w:rPr>
                <w:rFonts w:ascii="Times New Roman" w:hAnsi="Times New Roman" w:cs="Times New Roman"/>
                <w:sz w:val="24"/>
                <w:lang w:val="kk-KZ"/>
              </w:rPr>
            </w:pPr>
            <w:r w:rsidRPr="00845D3A">
              <w:rPr>
                <w:rFonts w:ascii="Times New Roman" w:hAnsi="Times New Roman" w:cs="Times New Roman"/>
                <w:sz w:val="24"/>
                <w:lang w:val="kk-KZ"/>
              </w:rPr>
              <w:t xml:space="preserve">4.3.2.1 </w:t>
            </w:r>
            <w:r w:rsidR="005F1130" w:rsidRPr="00845D3A">
              <w:rPr>
                <w:rFonts w:ascii="Times New Roman" w:hAnsi="Times New Roman" w:cs="Times New Roman"/>
                <w:sz w:val="24"/>
                <w:lang w:val="kk-KZ"/>
              </w:rPr>
              <w:t>оқу және оқудан тыс қызметін есепке ала отырып, күн тәртібін жоспарлау және оны сақтау</w:t>
            </w:r>
          </w:p>
          <w:p w:rsidR="005611AA" w:rsidRPr="00845D3A" w:rsidRDefault="005611AA" w:rsidP="00E87960">
            <w:pPr>
              <w:spacing w:after="0" w:line="240" w:lineRule="auto"/>
              <w:rPr>
                <w:rFonts w:ascii="Times New Roman" w:hAnsi="Times New Roman" w:cs="Times New Roman"/>
                <w:sz w:val="24"/>
                <w:lang w:val="kk-KZ"/>
              </w:rPr>
            </w:pPr>
          </w:p>
        </w:tc>
      </w:tr>
      <w:tr w:rsidR="005611AA" w:rsidRPr="00453FE5" w:rsidTr="00785869">
        <w:tc>
          <w:tcPr>
            <w:tcW w:w="1560" w:type="dxa"/>
            <w:vMerge/>
          </w:tcPr>
          <w:p w:rsidR="005611AA" w:rsidRPr="00845D3A" w:rsidRDefault="005611AA" w:rsidP="00E87960">
            <w:pPr>
              <w:spacing w:after="0" w:line="240" w:lineRule="auto"/>
              <w:rPr>
                <w:rFonts w:ascii="Times New Roman" w:hAnsi="Times New Roman" w:cs="Times New Roman"/>
                <w:sz w:val="24"/>
                <w:lang w:val="kk-KZ"/>
              </w:rPr>
            </w:pPr>
          </w:p>
        </w:tc>
        <w:tc>
          <w:tcPr>
            <w:tcW w:w="1559" w:type="dxa"/>
          </w:tcPr>
          <w:p w:rsidR="005611AA" w:rsidRPr="00845D3A" w:rsidRDefault="005611AA" w:rsidP="00E87960">
            <w:pPr>
              <w:spacing w:after="0" w:line="240" w:lineRule="auto"/>
              <w:rPr>
                <w:rFonts w:ascii="Times New Roman" w:hAnsi="Times New Roman" w:cs="Times New Roman"/>
                <w:sz w:val="24"/>
              </w:rPr>
            </w:pPr>
            <w:r w:rsidRPr="00845D3A">
              <w:rPr>
                <w:rFonts w:ascii="Times New Roman" w:hAnsi="Times New Roman" w:cs="Times New Roman"/>
                <w:sz w:val="24"/>
              </w:rPr>
              <w:t xml:space="preserve">0.3.2.2 </w:t>
            </w:r>
            <w:r w:rsidR="005F1130" w:rsidRPr="00845D3A">
              <w:rPr>
                <w:rFonts w:ascii="Times New Roman" w:hAnsi="Times New Roman" w:cs="Times New Roman"/>
                <w:sz w:val="24"/>
              </w:rPr>
              <w:t>таза ауада серуендеудің маңызы туралы білу</w:t>
            </w:r>
          </w:p>
          <w:p w:rsidR="005611AA" w:rsidRPr="00845D3A" w:rsidRDefault="005611AA" w:rsidP="00E03B27">
            <w:pPr>
              <w:spacing w:after="0" w:line="240" w:lineRule="auto"/>
              <w:rPr>
                <w:rFonts w:ascii="Times New Roman" w:hAnsi="Times New Roman" w:cs="Times New Roman"/>
                <w:sz w:val="24"/>
              </w:rPr>
            </w:pPr>
          </w:p>
        </w:tc>
        <w:tc>
          <w:tcPr>
            <w:tcW w:w="1559" w:type="dxa"/>
          </w:tcPr>
          <w:p w:rsidR="005611AA" w:rsidRPr="00845D3A" w:rsidRDefault="005611AA" w:rsidP="00E87960">
            <w:pPr>
              <w:spacing w:after="0" w:line="240" w:lineRule="auto"/>
              <w:rPr>
                <w:rFonts w:ascii="Times New Roman" w:hAnsi="Times New Roman" w:cs="Times New Roman"/>
                <w:sz w:val="24"/>
              </w:rPr>
            </w:pPr>
            <w:r w:rsidRPr="00845D3A">
              <w:rPr>
                <w:rFonts w:ascii="Times New Roman" w:hAnsi="Times New Roman" w:cs="Times New Roman"/>
                <w:sz w:val="24"/>
              </w:rPr>
              <w:t xml:space="preserve">1.3.2.2 </w:t>
            </w:r>
            <w:r w:rsidR="005F1130" w:rsidRPr="00845D3A">
              <w:rPr>
                <w:rFonts w:ascii="Times New Roman" w:hAnsi="Times New Roman" w:cs="Times New Roman"/>
                <w:sz w:val="24"/>
              </w:rPr>
              <w:t>таңғы жаттығудың, дене шынықтыру минутының, дене шынықтыру сабақтарының, шынығудың маңызы туралы білу</w:t>
            </w:r>
          </w:p>
          <w:p w:rsidR="005611AA" w:rsidRPr="00845D3A" w:rsidRDefault="005611AA" w:rsidP="00E03B27">
            <w:pPr>
              <w:spacing w:after="0" w:line="240" w:lineRule="auto"/>
              <w:rPr>
                <w:rFonts w:ascii="Times New Roman" w:hAnsi="Times New Roman" w:cs="Times New Roman"/>
                <w:color w:val="1A171B"/>
                <w:sz w:val="24"/>
                <w:lang w:val="kk-KZ"/>
              </w:rPr>
            </w:pPr>
          </w:p>
        </w:tc>
        <w:tc>
          <w:tcPr>
            <w:tcW w:w="1559" w:type="dxa"/>
          </w:tcPr>
          <w:p w:rsidR="005611AA" w:rsidRPr="00845D3A" w:rsidRDefault="005611AA" w:rsidP="00E87960">
            <w:pPr>
              <w:spacing w:after="0" w:line="240" w:lineRule="auto"/>
              <w:rPr>
                <w:rFonts w:ascii="Times New Roman" w:hAnsi="Times New Roman" w:cs="Times New Roman"/>
                <w:sz w:val="24"/>
                <w:lang w:val="kk-KZ"/>
              </w:rPr>
            </w:pPr>
            <w:r w:rsidRPr="00845D3A">
              <w:rPr>
                <w:rFonts w:ascii="Times New Roman" w:hAnsi="Times New Roman" w:cs="Times New Roman"/>
                <w:sz w:val="24"/>
                <w:lang w:val="kk-KZ"/>
              </w:rPr>
              <w:t xml:space="preserve">2.3.2.2 </w:t>
            </w:r>
            <w:r w:rsidR="005F1130" w:rsidRPr="00845D3A">
              <w:rPr>
                <w:rFonts w:ascii="Times New Roman" w:hAnsi="Times New Roman" w:cs="Times New Roman"/>
                <w:sz w:val="24"/>
                <w:lang w:val="kk-KZ"/>
              </w:rPr>
              <w:t>оқу жылында, бөлмедегі және таза ауадағы қозғалмалы ойындар кезінде дене шынықтыру-сауықтыру шараларына қатысу</w:t>
            </w:r>
          </w:p>
          <w:p w:rsidR="005611AA" w:rsidRPr="00845D3A" w:rsidRDefault="005611AA" w:rsidP="00E03B27">
            <w:pPr>
              <w:spacing w:after="0" w:line="240" w:lineRule="auto"/>
              <w:rPr>
                <w:rFonts w:ascii="Times New Roman" w:hAnsi="Times New Roman" w:cs="Times New Roman"/>
                <w:sz w:val="24"/>
                <w:lang w:val="kk-KZ"/>
              </w:rPr>
            </w:pPr>
          </w:p>
        </w:tc>
        <w:tc>
          <w:tcPr>
            <w:tcW w:w="1798" w:type="dxa"/>
          </w:tcPr>
          <w:p w:rsidR="005611AA" w:rsidRPr="00845D3A" w:rsidRDefault="005611AA" w:rsidP="00E87960">
            <w:pPr>
              <w:spacing w:after="0" w:line="240" w:lineRule="auto"/>
              <w:rPr>
                <w:rFonts w:ascii="Times New Roman" w:hAnsi="Times New Roman" w:cs="Times New Roman"/>
                <w:sz w:val="24"/>
                <w:lang w:val="kk-KZ"/>
              </w:rPr>
            </w:pPr>
            <w:r w:rsidRPr="00845D3A">
              <w:rPr>
                <w:rFonts w:ascii="Times New Roman" w:hAnsi="Times New Roman" w:cs="Times New Roman"/>
                <w:sz w:val="24"/>
                <w:lang w:val="kk-KZ"/>
              </w:rPr>
              <w:t>3.3.2.2</w:t>
            </w:r>
            <w:r w:rsidR="00E03B27" w:rsidRPr="00845D3A">
              <w:rPr>
                <w:rFonts w:ascii="Times New Roman" w:hAnsi="Times New Roman" w:cs="Times New Roman"/>
                <w:sz w:val="24"/>
                <w:lang w:val="kk-KZ"/>
              </w:rPr>
              <w:t xml:space="preserve"> </w:t>
            </w:r>
            <w:r w:rsidR="005F1130" w:rsidRPr="00845D3A">
              <w:rPr>
                <w:rFonts w:ascii="Times New Roman" w:hAnsi="Times New Roman" w:cs="Times New Roman"/>
                <w:sz w:val="24"/>
                <w:lang w:val="kk-KZ"/>
              </w:rPr>
              <w:t>оқу жылында, бөлмедегі және таза ауадағы қозғалмалы ойындар кезінде дене шынықтыру-сауықтыру шараларын жоспарлау және қатысу</w:t>
            </w:r>
          </w:p>
          <w:p w:rsidR="005611AA" w:rsidRPr="00845D3A" w:rsidRDefault="005611AA" w:rsidP="00E87960">
            <w:pPr>
              <w:spacing w:after="0" w:line="240" w:lineRule="auto"/>
              <w:rPr>
                <w:rFonts w:ascii="Times New Roman" w:hAnsi="Times New Roman" w:cs="Times New Roman"/>
                <w:sz w:val="24"/>
                <w:lang w:val="kk-KZ"/>
              </w:rPr>
            </w:pPr>
          </w:p>
        </w:tc>
        <w:tc>
          <w:tcPr>
            <w:tcW w:w="1596" w:type="dxa"/>
          </w:tcPr>
          <w:p w:rsidR="005611AA" w:rsidRPr="00845D3A" w:rsidRDefault="005611AA" w:rsidP="00E03B27">
            <w:pPr>
              <w:spacing w:after="0" w:line="240" w:lineRule="auto"/>
              <w:rPr>
                <w:rFonts w:ascii="Times New Roman" w:hAnsi="Times New Roman" w:cs="Times New Roman"/>
                <w:sz w:val="24"/>
                <w:lang w:val="kk-KZ"/>
              </w:rPr>
            </w:pPr>
            <w:r w:rsidRPr="00845D3A">
              <w:rPr>
                <w:rFonts w:ascii="Times New Roman" w:hAnsi="Times New Roman" w:cs="Times New Roman"/>
                <w:sz w:val="24"/>
                <w:lang w:val="kk-KZ"/>
              </w:rPr>
              <w:t xml:space="preserve">4.3.2.2 </w:t>
            </w:r>
            <w:r w:rsidR="005F1130" w:rsidRPr="00845D3A">
              <w:rPr>
                <w:rFonts w:ascii="Times New Roman" w:hAnsi="Times New Roman" w:cs="Times New Roman"/>
                <w:sz w:val="24"/>
                <w:lang w:val="kk-KZ"/>
              </w:rPr>
              <w:t>оқу жылында, бөлмедегі және таза ауадағы қозғалмалы ойындар кезінде дене шынықтыру-сауықтыру шараларын, таңғы жаттығуды ұйымдастыру және өткізу бойынша біліктер мен дағдыларға ие болу</w:t>
            </w:r>
          </w:p>
        </w:tc>
      </w:tr>
      <w:tr w:rsidR="005611AA" w:rsidRPr="00453FE5" w:rsidTr="00785869">
        <w:tc>
          <w:tcPr>
            <w:tcW w:w="1560" w:type="dxa"/>
            <w:vMerge/>
          </w:tcPr>
          <w:p w:rsidR="005611AA" w:rsidRPr="00845D3A" w:rsidRDefault="005611AA" w:rsidP="00E87960">
            <w:pPr>
              <w:spacing w:after="0" w:line="240" w:lineRule="auto"/>
              <w:rPr>
                <w:rFonts w:ascii="Times New Roman" w:hAnsi="Times New Roman" w:cs="Times New Roman"/>
                <w:sz w:val="24"/>
                <w:lang w:val="kk-KZ"/>
              </w:rPr>
            </w:pPr>
          </w:p>
        </w:tc>
        <w:tc>
          <w:tcPr>
            <w:tcW w:w="1559" w:type="dxa"/>
          </w:tcPr>
          <w:p w:rsidR="00EF218B" w:rsidRPr="00845D3A" w:rsidRDefault="00EF218B" w:rsidP="00E87960">
            <w:pPr>
              <w:spacing w:after="0" w:line="240" w:lineRule="auto"/>
              <w:rPr>
                <w:rFonts w:ascii="Times New Roman" w:hAnsi="Times New Roman" w:cs="Times New Roman"/>
                <w:sz w:val="24"/>
                <w:lang w:val="kk-KZ"/>
              </w:rPr>
            </w:pPr>
            <w:r w:rsidRPr="00845D3A">
              <w:rPr>
                <w:rFonts w:ascii="Times New Roman" w:hAnsi="Times New Roman" w:cs="Times New Roman"/>
                <w:sz w:val="24"/>
                <w:lang w:val="kk-KZ"/>
              </w:rPr>
              <w:t>0.3.2.3</w:t>
            </w:r>
            <w:r w:rsidR="005F1130" w:rsidRPr="00845D3A">
              <w:rPr>
                <w:rFonts w:ascii="Times New Roman" w:hAnsi="Times New Roman" w:cs="Times New Roman"/>
                <w:sz w:val="24"/>
                <w:lang w:val="kk-KZ"/>
              </w:rPr>
              <w:t xml:space="preserve"> күн тәртібі туралы түсінікке ие болу</w:t>
            </w:r>
          </w:p>
        </w:tc>
        <w:tc>
          <w:tcPr>
            <w:tcW w:w="1559" w:type="dxa"/>
          </w:tcPr>
          <w:p w:rsidR="005611AA" w:rsidRPr="00845D3A" w:rsidRDefault="00F54CF8" w:rsidP="00CC0946">
            <w:pPr>
              <w:spacing w:after="0" w:line="240" w:lineRule="auto"/>
              <w:rPr>
                <w:rFonts w:ascii="Times New Roman" w:hAnsi="Times New Roman" w:cs="Times New Roman"/>
                <w:sz w:val="24"/>
                <w:lang w:val="kk-KZ"/>
              </w:rPr>
            </w:pPr>
            <w:r w:rsidRPr="00845D3A">
              <w:rPr>
                <w:rFonts w:ascii="Times New Roman" w:hAnsi="Times New Roman" w:cs="Times New Roman"/>
                <w:sz w:val="24"/>
                <w:lang w:val="kk-KZ"/>
              </w:rPr>
              <w:t>1.3.2.3</w:t>
            </w:r>
            <w:r w:rsidR="00CC0946" w:rsidRPr="00845D3A">
              <w:rPr>
                <w:rFonts w:ascii="Times New Roman" w:hAnsi="Times New Roman" w:cs="Times New Roman"/>
                <w:sz w:val="24"/>
                <w:lang w:val="kk-KZ"/>
              </w:rPr>
              <w:t xml:space="preserve"> </w:t>
            </w:r>
            <w:r w:rsidR="005F1130" w:rsidRPr="00845D3A">
              <w:rPr>
                <w:rFonts w:ascii="Times New Roman" w:hAnsi="Times New Roman" w:cs="Times New Roman"/>
                <w:sz w:val="24"/>
                <w:lang w:val="kk-KZ"/>
              </w:rPr>
              <w:t xml:space="preserve">оқу және оқудан тыс қызметін есепке ала отырып, күн тәртібін жоспарлау </w:t>
            </w:r>
            <w:r w:rsidR="005F1130" w:rsidRPr="00845D3A">
              <w:rPr>
                <w:rFonts w:ascii="Times New Roman" w:hAnsi="Times New Roman" w:cs="Times New Roman"/>
                <w:sz w:val="24"/>
                <w:lang w:val="kk-KZ"/>
              </w:rPr>
              <w:lastRenderedPageBreak/>
              <w:t>және оны сақтау</w:t>
            </w:r>
          </w:p>
        </w:tc>
        <w:tc>
          <w:tcPr>
            <w:tcW w:w="1559" w:type="dxa"/>
          </w:tcPr>
          <w:p w:rsidR="005611AA" w:rsidRPr="00845D3A" w:rsidRDefault="00F54CF8" w:rsidP="00CC0946">
            <w:pPr>
              <w:spacing w:after="0" w:line="240" w:lineRule="auto"/>
              <w:rPr>
                <w:rFonts w:ascii="Times New Roman" w:hAnsi="Times New Roman" w:cs="Times New Roman"/>
                <w:sz w:val="24"/>
                <w:lang w:val="kk-KZ"/>
              </w:rPr>
            </w:pPr>
            <w:r w:rsidRPr="00845D3A">
              <w:rPr>
                <w:rFonts w:ascii="Times New Roman" w:hAnsi="Times New Roman" w:cs="Times New Roman"/>
                <w:sz w:val="24"/>
                <w:lang w:val="kk-KZ"/>
              </w:rPr>
              <w:lastRenderedPageBreak/>
              <w:t>2.3.2.3</w:t>
            </w:r>
            <w:r w:rsidR="00CC0946" w:rsidRPr="00845D3A">
              <w:rPr>
                <w:rFonts w:ascii="Times New Roman" w:hAnsi="Times New Roman" w:cs="Times New Roman"/>
                <w:sz w:val="24"/>
                <w:lang w:val="kk-KZ"/>
              </w:rPr>
              <w:t xml:space="preserve"> </w:t>
            </w:r>
            <w:r w:rsidR="005F1130" w:rsidRPr="00845D3A">
              <w:rPr>
                <w:rFonts w:ascii="Times New Roman" w:hAnsi="Times New Roman" w:cs="Times New Roman"/>
                <w:sz w:val="24"/>
                <w:lang w:val="kk-KZ"/>
              </w:rPr>
              <w:t xml:space="preserve">оқу және оқудан тыс қызметін есепке ала отырып, күн тәртібін жоспарлау </w:t>
            </w:r>
            <w:r w:rsidR="005F1130" w:rsidRPr="00845D3A">
              <w:rPr>
                <w:rFonts w:ascii="Times New Roman" w:hAnsi="Times New Roman" w:cs="Times New Roman"/>
                <w:sz w:val="24"/>
                <w:lang w:val="kk-KZ"/>
              </w:rPr>
              <w:lastRenderedPageBreak/>
              <w:t>және оны сақтау</w:t>
            </w:r>
          </w:p>
        </w:tc>
        <w:tc>
          <w:tcPr>
            <w:tcW w:w="1798" w:type="dxa"/>
          </w:tcPr>
          <w:p w:rsidR="005611AA" w:rsidRPr="00845D3A" w:rsidRDefault="00F54CF8" w:rsidP="00CC0946">
            <w:pPr>
              <w:spacing w:after="0" w:line="240" w:lineRule="auto"/>
              <w:rPr>
                <w:rFonts w:ascii="Times New Roman" w:hAnsi="Times New Roman" w:cs="Times New Roman"/>
                <w:sz w:val="24"/>
                <w:lang w:val="kk-KZ"/>
              </w:rPr>
            </w:pPr>
            <w:r w:rsidRPr="00845D3A">
              <w:rPr>
                <w:rFonts w:ascii="Times New Roman" w:hAnsi="Times New Roman" w:cs="Times New Roman"/>
                <w:sz w:val="24"/>
                <w:lang w:val="kk-KZ"/>
              </w:rPr>
              <w:lastRenderedPageBreak/>
              <w:t>3.3.2.3</w:t>
            </w:r>
            <w:r w:rsidR="00CC0946" w:rsidRPr="00845D3A">
              <w:rPr>
                <w:rFonts w:ascii="Times New Roman" w:hAnsi="Times New Roman" w:cs="Times New Roman"/>
                <w:sz w:val="24"/>
                <w:lang w:val="kk-KZ"/>
              </w:rPr>
              <w:t xml:space="preserve"> </w:t>
            </w:r>
            <w:r w:rsidR="005F1130" w:rsidRPr="00845D3A">
              <w:rPr>
                <w:rFonts w:ascii="Times New Roman" w:hAnsi="Times New Roman" w:cs="Times New Roman"/>
                <w:sz w:val="24"/>
                <w:lang w:val="kk-KZ"/>
              </w:rPr>
              <w:t xml:space="preserve">оқу және оқудан тыс қызметін есепке ала отырып, күн тәртібін жоспарлау және оны </w:t>
            </w:r>
            <w:r w:rsidR="005F1130" w:rsidRPr="00845D3A">
              <w:rPr>
                <w:rFonts w:ascii="Times New Roman" w:hAnsi="Times New Roman" w:cs="Times New Roman"/>
                <w:sz w:val="24"/>
                <w:lang w:val="kk-KZ"/>
              </w:rPr>
              <w:lastRenderedPageBreak/>
              <w:t>сақтау</w:t>
            </w:r>
          </w:p>
        </w:tc>
        <w:tc>
          <w:tcPr>
            <w:tcW w:w="1596" w:type="dxa"/>
          </w:tcPr>
          <w:p w:rsidR="005611AA" w:rsidRPr="00845D3A" w:rsidRDefault="00F54CF8" w:rsidP="00CC0946">
            <w:pPr>
              <w:spacing w:after="0" w:line="240" w:lineRule="auto"/>
              <w:rPr>
                <w:rFonts w:ascii="Times New Roman" w:hAnsi="Times New Roman" w:cs="Times New Roman"/>
                <w:sz w:val="24"/>
                <w:lang w:val="kk-KZ"/>
              </w:rPr>
            </w:pPr>
            <w:r w:rsidRPr="00845D3A">
              <w:rPr>
                <w:rFonts w:ascii="Times New Roman" w:hAnsi="Times New Roman" w:cs="Times New Roman"/>
                <w:sz w:val="24"/>
                <w:lang w:val="kk-KZ"/>
              </w:rPr>
              <w:lastRenderedPageBreak/>
              <w:t>4.3.2.3</w:t>
            </w:r>
            <w:r w:rsidR="00CC0946" w:rsidRPr="00845D3A">
              <w:rPr>
                <w:rFonts w:ascii="Times New Roman" w:hAnsi="Times New Roman" w:cs="Times New Roman"/>
                <w:sz w:val="24"/>
                <w:lang w:val="kk-KZ"/>
              </w:rPr>
              <w:t xml:space="preserve"> </w:t>
            </w:r>
            <w:r w:rsidR="005F1130" w:rsidRPr="00845D3A">
              <w:rPr>
                <w:rFonts w:ascii="Times New Roman" w:hAnsi="Times New Roman" w:cs="Times New Roman"/>
                <w:sz w:val="24"/>
                <w:lang w:val="kk-KZ"/>
              </w:rPr>
              <w:t xml:space="preserve">оқу және оқудан тыс қызметін есепке ала отырып, күн тәртібін жоспарлау және оны </w:t>
            </w:r>
            <w:r w:rsidR="005F1130" w:rsidRPr="00845D3A">
              <w:rPr>
                <w:rFonts w:ascii="Times New Roman" w:hAnsi="Times New Roman" w:cs="Times New Roman"/>
                <w:sz w:val="24"/>
                <w:lang w:val="kk-KZ"/>
              </w:rPr>
              <w:lastRenderedPageBreak/>
              <w:t>сақтау</w:t>
            </w:r>
          </w:p>
        </w:tc>
      </w:tr>
      <w:tr w:rsidR="00F54CF8" w:rsidRPr="00453FE5" w:rsidTr="00785869">
        <w:tc>
          <w:tcPr>
            <w:tcW w:w="1560" w:type="dxa"/>
            <w:vMerge/>
          </w:tcPr>
          <w:p w:rsidR="00F54CF8" w:rsidRPr="00845D3A" w:rsidRDefault="00F54CF8" w:rsidP="00E87960">
            <w:pPr>
              <w:spacing w:after="0" w:line="240" w:lineRule="auto"/>
              <w:rPr>
                <w:rFonts w:ascii="Times New Roman" w:hAnsi="Times New Roman" w:cs="Times New Roman"/>
                <w:sz w:val="24"/>
                <w:lang w:val="kk-KZ"/>
              </w:rPr>
            </w:pPr>
          </w:p>
        </w:tc>
        <w:tc>
          <w:tcPr>
            <w:tcW w:w="1559" w:type="dxa"/>
          </w:tcPr>
          <w:p w:rsidR="00EF218B" w:rsidRPr="00845D3A" w:rsidRDefault="00EF218B" w:rsidP="00CC0946">
            <w:pPr>
              <w:spacing w:after="0" w:line="240" w:lineRule="auto"/>
              <w:rPr>
                <w:rFonts w:ascii="Times New Roman" w:hAnsi="Times New Roman" w:cs="Times New Roman"/>
                <w:sz w:val="24"/>
                <w:lang w:val="kk-KZ"/>
              </w:rPr>
            </w:pPr>
            <w:r w:rsidRPr="00845D3A">
              <w:rPr>
                <w:rFonts w:ascii="Times New Roman" w:hAnsi="Times New Roman" w:cs="Times New Roman"/>
                <w:sz w:val="24"/>
                <w:lang w:val="kk-KZ"/>
              </w:rPr>
              <w:t>0.3.2.4</w:t>
            </w:r>
            <w:r w:rsidR="00CC0946" w:rsidRPr="00845D3A">
              <w:rPr>
                <w:rFonts w:ascii="Times New Roman" w:hAnsi="Times New Roman" w:cs="Times New Roman"/>
                <w:sz w:val="24"/>
                <w:lang w:val="kk-KZ"/>
              </w:rPr>
              <w:t xml:space="preserve"> </w:t>
            </w:r>
            <w:r w:rsidR="008E698B" w:rsidRPr="00845D3A">
              <w:rPr>
                <w:rFonts w:ascii="Times New Roman" w:hAnsi="Times New Roman" w:cs="Times New Roman"/>
                <w:sz w:val="24"/>
                <w:lang w:val="kk-KZ"/>
              </w:rPr>
              <w:t>сәнді, спорттық киімді және аяқ киімді ажырату</w:t>
            </w:r>
          </w:p>
        </w:tc>
        <w:tc>
          <w:tcPr>
            <w:tcW w:w="1559" w:type="dxa"/>
          </w:tcPr>
          <w:p w:rsidR="00F54CF8" w:rsidRPr="00845D3A" w:rsidRDefault="00F54CF8" w:rsidP="00CC0946">
            <w:pPr>
              <w:spacing w:after="0" w:line="240" w:lineRule="auto"/>
              <w:rPr>
                <w:rFonts w:ascii="Times New Roman" w:hAnsi="Times New Roman" w:cs="Times New Roman"/>
                <w:sz w:val="24"/>
                <w:lang w:val="kk-KZ"/>
              </w:rPr>
            </w:pPr>
            <w:r w:rsidRPr="00845D3A">
              <w:rPr>
                <w:rFonts w:ascii="Times New Roman" w:hAnsi="Times New Roman" w:cs="Times New Roman"/>
                <w:sz w:val="24"/>
                <w:lang w:val="kk-KZ"/>
              </w:rPr>
              <w:t>1.3.2.4</w:t>
            </w:r>
            <w:r w:rsidR="00CC0946" w:rsidRPr="00845D3A">
              <w:rPr>
                <w:rFonts w:ascii="Times New Roman" w:hAnsi="Times New Roman" w:cs="Times New Roman"/>
                <w:sz w:val="24"/>
                <w:lang w:val="kk-KZ"/>
              </w:rPr>
              <w:t xml:space="preserve"> </w:t>
            </w:r>
            <w:r w:rsidR="008E698B" w:rsidRPr="00845D3A">
              <w:rPr>
                <w:rFonts w:ascii="Times New Roman" w:hAnsi="Times New Roman" w:cs="Times New Roman"/>
                <w:sz w:val="24"/>
                <w:lang w:val="kk-KZ"/>
              </w:rPr>
              <w:t>сабақ өту жағдайына байланысты киім мен аяқ киімді таңдау</w:t>
            </w:r>
          </w:p>
        </w:tc>
        <w:tc>
          <w:tcPr>
            <w:tcW w:w="1559" w:type="dxa"/>
          </w:tcPr>
          <w:p w:rsidR="00F54CF8" w:rsidRPr="00845D3A" w:rsidRDefault="00F54CF8" w:rsidP="00CC0946">
            <w:pPr>
              <w:spacing w:after="0" w:line="240" w:lineRule="auto"/>
              <w:rPr>
                <w:rFonts w:ascii="Times New Roman" w:hAnsi="Times New Roman" w:cs="Times New Roman"/>
                <w:sz w:val="24"/>
                <w:lang w:val="kk-KZ"/>
              </w:rPr>
            </w:pPr>
            <w:r w:rsidRPr="00845D3A">
              <w:rPr>
                <w:rFonts w:ascii="Times New Roman" w:hAnsi="Times New Roman" w:cs="Times New Roman"/>
                <w:sz w:val="24"/>
                <w:lang w:val="kk-KZ"/>
              </w:rPr>
              <w:t>2.3.2.4</w:t>
            </w:r>
            <w:r w:rsidR="00CC0946" w:rsidRPr="00845D3A">
              <w:rPr>
                <w:rFonts w:ascii="Times New Roman" w:hAnsi="Times New Roman" w:cs="Times New Roman"/>
                <w:sz w:val="24"/>
                <w:lang w:val="kk-KZ"/>
              </w:rPr>
              <w:t xml:space="preserve"> </w:t>
            </w:r>
            <w:r w:rsidR="008E698B" w:rsidRPr="00845D3A">
              <w:rPr>
                <w:rFonts w:ascii="Times New Roman" w:hAnsi="Times New Roman" w:cs="Times New Roman"/>
                <w:sz w:val="24"/>
                <w:lang w:val="kk-KZ"/>
              </w:rPr>
              <w:t>сабақ өту жағдайына байланысты киім мен аяқ киімді таңдау</w:t>
            </w:r>
          </w:p>
        </w:tc>
        <w:tc>
          <w:tcPr>
            <w:tcW w:w="1798" w:type="dxa"/>
          </w:tcPr>
          <w:p w:rsidR="00F54CF8" w:rsidRPr="00845D3A" w:rsidRDefault="00F54CF8" w:rsidP="00CC0946">
            <w:pPr>
              <w:spacing w:after="0" w:line="240" w:lineRule="auto"/>
              <w:rPr>
                <w:rFonts w:ascii="Times New Roman" w:hAnsi="Times New Roman" w:cs="Times New Roman"/>
                <w:sz w:val="24"/>
                <w:lang w:val="kk-KZ"/>
              </w:rPr>
            </w:pPr>
            <w:r w:rsidRPr="00845D3A">
              <w:rPr>
                <w:rFonts w:ascii="Times New Roman" w:hAnsi="Times New Roman" w:cs="Times New Roman"/>
                <w:sz w:val="24"/>
                <w:lang w:val="kk-KZ"/>
              </w:rPr>
              <w:t>3.3.2.4</w:t>
            </w:r>
            <w:r w:rsidR="00CC0946" w:rsidRPr="00845D3A">
              <w:rPr>
                <w:rFonts w:ascii="Times New Roman" w:hAnsi="Times New Roman" w:cs="Times New Roman"/>
                <w:sz w:val="24"/>
                <w:lang w:val="kk-KZ"/>
              </w:rPr>
              <w:t xml:space="preserve"> </w:t>
            </w:r>
            <w:r w:rsidR="000F3F2D" w:rsidRPr="00845D3A">
              <w:rPr>
                <w:rFonts w:ascii="Times New Roman" w:hAnsi="Times New Roman" w:cs="Times New Roman"/>
                <w:sz w:val="24"/>
                <w:lang w:val="kk-KZ"/>
              </w:rPr>
              <w:t>сабақ өту жағдайына байланысты киім мен аяқ киімді таңдау</w:t>
            </w:r>
          </w:p>
        </w:tc>
        <w:tc>
          <w:tcPr>
            <w:tcW w:w="1596" w:type="dxa"/>
          </w:tcPr>
          <w:p w:rsidR="00F54CF8" w:rsidRPr="00845D3A" w:rsidRDefault="00F54CF8" w:rsidP="00CC0946">
            <w:pPr>
              <w:spacing w:after="0" w:line="240" w:lineRule="auto"/>
              <w:rPr>
                <w:rFonts w:ascii="Times New Roman" w:hAnsi="Times New Roman" w:cs="Times New Roman"/>
                <w:sz w:val="24"/>
                <w:lang w:val="kk-KZ"/>
              </w:rPr>
            </w:pPr>
            <w:r w:rsidRPr="00845D3A">
              <w:rPr>
                <w:rFonts w:ascii="Times New Roman" w:hAnsi="Times New Roman" w:cs="Times New Roman"/>
                <w:sz w:val="24"/>
                <w:lang w:val="kk-KZ"/>
              </w:rPr>
              <w:t>4.3.2.4</w:t>
            </w:r>
            <w:r w:rsidR="00CC0946" w:rsidRPr="00845D3A">
              <w:rPr>
                <w:rFonts w:ascii="Times New Roman" w:hAnsi="Times New Roman" w:cs="Times New Roman"/>
                <w:sz w:val="24"/>
                <w:lang w:val="kk-KZ"/>
              </w:rPr>
              <w:t xml:space="preserve"> </w:t>
            </w:r>
            <w:r w:rsidR="008E698B" w:rsidRPr="00845D3A">
              <w:rPr>
                <w:rFonts w:ascii="Times New Roman" w:hAnsi="Times New Roman" w:cs="Times New Roman"/>
                <w:sz w:val="24"/>
                <w:lang w:val="kk-KZ"/>
              </w:rPr>
              <w:t>сабақ өту жағдайына байланысты киім мен аяқ киімді таңдау</w:t>
            </w:r>
          </w:p>
        </w:tc>
      </w:tr>
      <w:tr w:rsidR="00CC3AEE" w:rsidRPr="00453FE5" w:rsidTr="00785869">
        <w:tc>
          <w:tcPr>
            <w:tcW w:w="1560" w:type="dxa"/>
            <w:vMerge/>
          </w:tcPr>
          <w:p w:rsidR="00CC3AEE" w:rsidRPr="00845D3A" w:rsidRDefault="00CC3AEE" w:rsidP="00E87960">
            <w:pPr>
              <w:spacing w:after="0" w:line="240" w:lineRule="auto"/>
              <w:rPr>
                <w:rFonts w:ascii="Times New Roman" w:hAnsi="Times New Roman" w:cs="Times New Roman"/>
                <w:sz w:val="24"/>
                <w:lang w:val="kk-KZ"/>
              </w:rPr>
            </w:pPr>
          </w:p>
        </w:tc>
        <w:tc>
          <w:tcPr>
            <w:tcW w:w="1559" w:type="dxa"/>
          </w:tcPr>
          <w:p w:rsidR="00CC3AEE" w:rsidRPr="00845D3A" w:rsidRDefault="00CC3AEE" w:rsidP="00E87960">
            <w:pPr>
              <w:spacing w:after="0" w:line="240" w:lineRule="auto"/>
              <w:rPr>
                <w:rFonts w:ascii="Times New Roman" w:hAnsi="Times New Roman" w:cs="Times New Roman"/>
                <w:sz w:val="24"/>
                <w:lang w:val="kk-KZ"/>
              </w:rPr>
            </w:pPr>
            <w:r w:rsidRPr="00845D3A">
              <w:rPr>
                <w:rFonts w:ascii="Times New Roman" w:hAnsi="Times New Roman" w:cs="Times New Roman"/>
                <w:sz w:val="24"/>
                <w:lang w:val="kk-KZ"/>
              </w:rPr>
              <w:t xml:space="preserve">0.3.2.5 </w:t>
            </w:r>
            <w:r w:rsidR="008E698B" w:rsidRPr="00845D3A">
              <w:rPr>
                <w:rFonts w:ascii="Times New Roman" w:hAnsi="Times New Roman" w:cs="Times New Roman"/>
                <w:sz w:val="24"/>
                <w:lang w:val="kk-KZ"/>
              </w:rPr>
              <w:t xml:space="preserve">сабақта физикалық жаттығуларды орындау кезіндегі қауіпсіз әрекеттер туралы түсінікке ие болу </w:t>
            </w:r>
          </w:p>
          <w:p w:rsidR="00CC3AEE" w:rsidRPr="00845D3A" w:rsidRDefault="00CC3AEE" w:rsidP="00E87960">
            <w:pPr>
              <w:spacing w:after="0" w:line="240" w:lineRule="auto"/>
              <w:rPr>
                <w:rFonts w:ascii="Times New Roman" w:hAnsi="Times New Roman" w:cs="Times New Roman"/>
                <w:sz w:val="24"/>
                <w:lang w:val="kk-KZ"/>
              </w:rPr>
            </w:pPr>
          </w:p>
        </w:tc>
        <w:tc>
          <w:tcPr>
            <w:tcW w:w="1559" w:type="dxa"/>
          </w:tcPr>
          <w:p w:rsidR="00CC3AEE" w:rsidRPr="00845D3A" w:rsidRDefault="00CC3AEE" w:rsidP="00E87960">
            <w:pPr>
              <w:spacing w:after="0" w:line="240" w:lineRule="auto"/>
              <w:rPr>
                <w:rFonts w:ascii="Times New Roman" w:hAnsi="Times New Roman" w:cs="Times New Roman"/>
                <w:sz w:val="24"/>
                <w:lang w:val="kk-KZ"/>
              </w:rPr>
            </w:pPr>
            <w:r w:rsidRPr="00845D3A">
              <w:rPr>
                <w:rFonts w:ascii="Times New Roman" w:hAnsi="Times New Roman" w:cs="Times New Roman"/>
                <w:sz w:val="24"/>
                <w:lang w:val="kk-KZ"/>
              </w:rPr>
              <w:t xml:space="preserve">1.3.2.5 </w:t>
            </w:r>
            <w:r w:rsidR="008E698B" w:rsidRPr="00845D3A">
              <w:rPr>
                <w:rFonts w:ascii="Times New Roman" w:hAnsi="Times New Roman" w:cs="Times New Roman"/>
                <w:sz w:val="24"/>
                <w:lang w:val="kk-KZ"/>
              </w:rPr>
              <w:t>физикалық жаттығуларды орындау сабақтарында қауіпсіз әрекеттер мен жарақаттарды алдын-алу бойынша қарапайым дағдыларға ие болу</w:t>
            </w:r>
          </w:p>
        </w:tc>
        <w:tc>
          <w:tcPr>
            <w:tcW w:w="1559" w:type="dxa"/>
          </w:tcPr>
          <w:p w:rsidR="00CC3AEE" w:rsidRPr="00845D3A" w:rsidRDefault="00CC3AEE" w:rsidP="00E87960">
            <w:pPr>
              <w:spacing w:after="0" w:line="240" w:lineRule="auto"/>
              <w:rPr>
                <w:rFonts w:ascii="Times New Roman" w:hAnsi="Times New Roman" w:cs="Times New Roman"/>
                <w:sz w:val="24"/>
                <w:lang w:val="kk-KZ"/>
              </w:rPr>
            </w:pPr>
            <w:r w:rsidRPr="00845D3A">
              <w:rPr>
                <w:rFonts w:ascii="Times New Roman" w:hAnsi="Times New Roman" w:cs="Times New Roman"/>
                <w:sz w:val="24"/>
                <w:lang w:val="kk-KZ"/>
              </w:rPr>
              <w:t>2.3.2.5</w:t>
            </w:r>
            <w:r w:rsidR="008E698B" w:rsidRPr="00845D3A">
              <w:rPr>
                <w:rFonts w:ascii="Times New Roman" w:hAnsi="Times New Roman" w:cs="Times New Roman"/>
                <w:sz w:val="24"/>
                <w:lang w:val="kk-KZ"/>
              </w:rPr>
              <w:t xml:space="preserve"> физикалық жаттығуларды орындау сабақтарында қауіпсіз әрекеттер мен жарақаттарды алдын-алу бойынша қарапайым дағдыларға ие болу</w:t>
            </w:r>
          </w:p>
        </w:tc>
        <w:tc>
          <w:tcPr>
            <w:tcW w:w="1798" w:type="dxa"/>
          </w:tcPr>
          <w:p w:rsidR="00CC3AEE" w:rsidRPr="00845D3A" w:rsidRDefault="00CC3AEE" w:rsidP="00E87960">
            <w:pPr>
              <w:spacing w:after="0" w:line="240" w:lineRule="auto"/>
              <w:rPr>
                <w:rFonts w:ascii="Times New Roman" w:hAnsi="Times New Roman" w:cs="Times New Roman"/>
                <w:sz w:val="24"/>
                <w:lang w:val="kk-KZ"/>
              </w:rPr>
            </w:pPr>
            <w:r w:rsidRPr="00845D3A">
              <w:rPr>
                <w:rFonts w:ascii="Times New Roman" w:hAnsi="Times New Roman" w:cs="Times New Roman"/>
                <w:sz w:val="24"/>
                <w:lang w:val="kk-KZ"/>
              </w:rPr>
              <w:t>3.3.2.5</w:t>
            </w:r>
            <w:r w:rsidR="008E698B" w:rsidRPr="00845D3A">
              <w:rPr>
                <w:rFonts w:ascii="Times New Roman" w:hAnsi="Times New Roman" w:cs="Times New Roman"/>
                <w:sz w:val="24"/>
                <w:lang w:val="kk-KZ"/>
              </w:rPr>
              <w:t xml:space="preserve"> физикалық жаттығуларды орындау сабақтарында қауіпсіз әрекеттер мен жарақаттарды алдын-алу бойынша қарапайым дағдыларға ие болу</w:t>
            </w:r>
          </w:p>
        </w:tc>
        <w:tc>
          <w:tcPr>
            <w:tcW w:w="1596" w:type="dxa"/>
          </w:tcPr>
          <w:p w:rsidR="00CC3AEE" w:rsidRPr="00845D3A" w:rsidRDefault="00CC3AEE" w:rsidP="00E87960">
            <w:pPr>
              <w:spacing w:after="0" w:line="240" w:lineRule="auto"/>
              <w:rPr>
                <w:rFonts w:ascii="Times New Roman" w:hAnsi="Times New Roman" w:cs="Times New Roman"/>
                <w:sz w:val="24"/>
                <w:lang w:val="kk-KZ"/>
              </w:rPr>
            </w:pPr>
            <w:r w:rsidRPr="00845D3A">
              <w:rPr>
                <w:rFonts w:ascii="Times New Roman" w:hAnsi="Times New Roman" w:cs="Times New Roman"/>
                <w:sz w:val="24"/>
                <w:lang w:val="kk-KZ"/>
              </w:rPr>
              <w:t>4.3.2.5</w:t>
            </w:r>
            <w:r w:rsidR="008E698B" w:rsidRPr="00845D3A">
              <w:rPr>
                <w:rFonts w:ascii="Times New Roman" w:hAnsi="Times New Roman" w:cs="Times New Roman"/>
                <w:sz w:val="24"/>
                <w:lang w:val="kk-KZ"/>
              </w:rPr>
              <w:t xml:space="preserve"> физикалық жаттығуларды орындау сабақтарында қауіпсіз әрекеттер мен жарақаттарды алдын-алу бойынша қарапайым дағдыларға ие болу</w:t>
            </w:r>
          </w:p>
        </w:tc>
      </w:tr>
    </w:tbl>
    <w:p w:rsidR="002F1D98" w:rsidRPr="00845D3A" w:rsidRDefault="002F1D98" w:rsidP="00891C27">
      <w:pPr>
        <w:widowControl w:val="0"/>
        <w:spacing w:after="0" w:line="240" w:lineRule="auto"/>
        <w:ind w:right="-2" w:firstLine="709"/>
        <w:jc w:val="both"/>
        <w:rPr>
          <w:rFonts w:ascii="Times New Roman" w:eastAsia="Times New Roman" w:hAnsi="Times New Roman" w:cs="Times New Roman"/>
          <w:sz w:val="28"/>
          <w:szCs w:val="28"/>
          <w:lang w:val="kk-KZ"/>
        </w:rPr>
      </w:pPr>
      <w:bookmarkStart w:id="1" w:name="02%20%D0%B2%D0%BE%D0%B2%D0%B0%D0%BD"/>
      <w:bookmarkEnd w:id="1"/>
    </w:p>
    <w:p w:rsidR="00E80E64" w:rsidRDefault="00BF09FA" w:rsidP="00E80E64">
      <w:pPr>
        <w:widowControl w:val="0"/>
        <w:spacing w:after="0" w:line="240" w:lineRule="auto"/>
        <w:ind w:firstLine="709"/>
        <w:jc w:val="both"/>
        <w:rPr>
          <w:rFonts w:ascii="Times New Roman" w:hAnsi="Times New Roman" w:cs="Times New Roman"/>
          <w:sz w:val="28"/>
          <w:szCs w:val="28"/>
          <w:lang w:val="kk-KZ"/>
        </w:rPr>
      </w:pPr>
      <w:r w:rsidRPr="00E80E64">
        <w:rPr>
          <w:rFonts w:ascii="Times New Roman" w:eastAsia="Times New Roman" w:hAnsi="Times New Roman" w:cs="Times New Roman"/>
          <w:sz w:val="28"/>
          <w:szCs w:val="28"/>
          <w:lang w:val="kk-KZ"/>
        </w:rPr>
        <w:t>33</w:t>
      </w:r>
      <w:r w:rsidR="00DD16CD" w:rsidRPr="00E80E64">
        <w:rPr>
          <w:rFonts w:ascii="Times New Roman" w:eastAsia="Times New Roman" w:hAnsi="Times New Roman" w:cs="Times New Roman"/>
          <w:sz w:val="28"/>
          <w:szCs w:val="28"/>
          <w:lang w:val="kk-KZ"/>
        </w:rPr>
        <w:t xml:space="preserve">. </w:t>
      </w:r>
      <w:r w:rsidR="00E80E64">
        <w:rPr>
          <w:rFonts w:ascii="Times New Roman" w:hAnsi="Times New Roman" w:cs="Times New Roman"/>
          <w:sz w:val="28"/>
          <w:szCs w:val="28"/>
          <w:lang w:val="kk-KZ"/>
        </w:rPr>
        <w:t>Ұзақ мерзімді жоспарды осы санаттағы білім алушылардың ерекшеліктері мен мүмкіндіктерін ескеріп, ортақ тақырыптарға сәйкес оқыту мақсаттарын тоқсан бойынша бөлу арқылы мұғалімнің өзі анықтайды. Бұл ретте жалпы білім беру оқу бағдарламаларында ұсынылған ортақ тақырыптар пайдаланылады.</w:t>
      </w:r>
    </w:p>
    <w:p w:rsidR="00FE4F1D" w:rsidRPr="005A1D6B" w:rsidRDefault="00FE4F1D" w:rsidP="00E80E64">
      <w:pPr>
        <w:widowControl w:val="0"/>
        <w:spacing w:after="0" w:line="240" w:lineRule="auto"/>
        <w:ind w:right="-2" w:firstLine="709"/>
        <w:jc w:val="both"/>
        <w:rPr>
          <w:rFonts w:ascii="Times New Roman" w:hAnsi="Times New Roman" w:cs="Times New Roman"/>
          <w:sz w:val="24"/>
          <w:szCs w:val="24"/>
          <w:lang w:val="kk-KZ"/>
        </w:rPr>
      </w:pPr>
    </w:p>
    <w:sectPr w:rsidR="00FE4F1D" w:rsidRPr="005A1D6B" w:rsidSect="00453FE5">
      <w:headerReference w:type="even" r:id="rId9"/>
      <w:headerReference w:type="default" r:id="rId10"/>
      <w:footerReference w:type="even" r:id="rId11"/>
      <w:footerReference w:type="default" r:id="rId12"/>
      <w:headerReference w:type="first" r:id="rId13"/>
      <w:footerReference w:type="first" r:id="rId14"/>
      <w:pgSz w:w="11906" w:h="16838" w:code="9"/>
      <w:pgMar w:top="1418" w:right="851" w:bottom="1418" w:left="1418" w:header="709" w:footer="709" w:gutter="0"/>
      <w:cols w:space="720"/>
      <w:docGrid w:linePitch="36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6E21" w:rsidRDefault="00F36E21">
      <w:pPr>
        <w:spacing w:after="0" w:line="240" w:lineRule="auto"/>
      </w:pPr>
      <w:r>
        <w:separator/>
      </w:r>
    </w:p>
  </w:endnote>
  <w:endnote w:type="continuationSeparator" w:id="0">
    <w:p w:rsidR="00F36E21" w:rsidRDefault="00F36E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 w:name="Liberation Sans">
    <w:altName w:val="Arial"/>
    <w:charset w:val="01"/>
    <w:family w:val="swiss"/>
    <w:pitch w:val="variable"/>
  </w:font>
  <w:font w:name="Lucida Sans Unicode">
    <w:panose1 w:val="020B0602030504020204"/>
    <w:charset w:val="CC"/>
    <w:family w:val="swiss"/>
    <w:pitch w:val="variable"/>
    <w:sig w:usb0="80000AFF" w:usb1="0000396B" w:usb2="00000000" w:usb3="00000000" w:csb0="0000003F" w:csb1="00000000"/>
  </w:font>
  <w:font w:name="Mangal">
    <w:panose1 w:val="00000400000000000000"/>
    <w:charset w:val="00"/>
    <w:family w:val="auto"/>
    <w:pitch w:val="variable"/>
    <w:sig w:usb0="00008003" w:usb1="00000000" w:usb2="00000000" w:usb3="00000000" w:csb0="00000001" w:csb1="00000000"/>
  </w:font>
  <w:font w:name="Times-Roman">
    <w:altName w:val="Arial Unicode MS"/>
    <w:panose1 w:val="00000000000000000000"/>
    <w:charset w:val="80"/>
    <w:family w:val="roman"/>
    <w:notTrueType/>
    <w:pitch w:val="default"/>
    <w:sig w:usb0="00000001" w:usb1="08070000" w:usb2="00000010" w:usb3="00000000" w:csb0="00020000" w:csb1="00000000"/>
  </w:font>
  <w:font w:name="SimSun">
    <w:altName w:val="宋体"/>
    <w:panose1 w:val="02010600030101010101"/>
    <w:charset w:val="86"/>
    <w:family w:val="auto"/>
    <w:pitch w:val="variable"/>
    <w:sig w:usb0="00000003" w:usb1="080E0000" w:usb2="0000001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FE5" w:rsidRDefault="00453FE5">
    <w:pPr>
      <w:pStyle w:val="af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FE5" w:rsidRDefault="00453FE5">
    <w:pPr>
      <w:pStyle w:val="af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FE5" w:rsidRDefault="00453FE5">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6E21" w:rsidRDefault="00F36E21">
      <w:pPr>
        <w:spacing w:after="0" w:line="240" w:lineRule="auto"/>
      </w:pPr>
      <w:r>
        <w:separator/>
      </w:r>
    </w:p>
  </w:footnote>
  <w:footnote w:type="continuationSeparator" w:id="0">
    <w:p w:rsidR="00F36E21" w:rsidRDefault="00F36E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FE5" w:rsidRDefault="00453FE5">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5468"/>
      <w:docPartObj>
        <w:docPartGallery w:val="Page Numbers (Top of Page)"/>
        <w:docPartUnique/>
      </w:docPartObj>
    </w:sdtPr>
    <w:sdtEndPr>
      <w:rPr>
        <w:rFonts w:ascii="Times New Roman" w:hAnsi="Times New Roman"/>
        <w:sz w:val="28"/>
        <w:szCs w:val="28"/>
      </w:rPr>
    </w:sdtEndPr>
    <w:sdtContent>
      <w:p w:rsidR="007A5CA7" w:rsidRPr="002A5C60" w:rsidRDefault="007A5CA7" w:rsidP="002A5C60">
        <w:pPr>
          <w:pStyle w:val="ad"/>
          <w:spacing w:after="0" w:line="240" w:lineRule="auto"/>
          <w:jc w:val="center"/>
          <w:rPr>
            <w:rFonts w:ascii="Times New Roman" w:hAnsi="Times New Roman"/>
            <w:sz w:val="28"/>
            <w:szCs w:val="28"/>
          </w:rPr>
        </w:pPr>
        <w:r w:rsidRPr="002A5C60">
          <w:rPr>
            <w:rFonts w:ascii="Times New Roman" w:hAnsi="Times New Roman"/>
            <w:sz w:val="28"/>
            <w:szCs w:val="28"/>
          </w:rPr>
          <w:fldChar w:fldCharType="begin"/>
        </w:r>
        <w:r w:rsidRPr="002A5C60">
          <w:rPr>
            <w:rFonts w:ascii="Times New Roman" w:hAnsi="Times New Roman"/>
            <w:sz w:val="28"/>
            <w:szCs w:val="28"/>
          </w:rPr>
          <w:instrText xml:space="preserve"> PAGE   \* MERGEFORMAT </w:instrText>
        </w:r>
        <w:r w:rsidRPr="002A5C60">
          <w:rPr>
            <w:rFonts w:ascii="Times New Roman" w:hAnsi="Times New Roman"/>
            <w:sz w:val="28"/>
            <w:szCs w:val="28"/>
          </w:rPr>
          <w:fldChar w:fldCharType="separate"/>
        </w:r>
        <w:r w:rsidR="0053132C">
          <w:rPr>
            <w:rFonts w:ascii="Times New Roman" w:hAnsi="Times New Roman"/>
            <w:noProof/>
            <w:sz w:val="28"/>
            <w:szCs w:val="28"/>
          </w:rPr>
          <w:t>1</w:t>
        </w:r>
        <w:r w:rsidRPr="002A5C60">
          <w:rPr>
            <w:rFonts w:ascii="Times New Roman" w:hAnsi="Times New Roman"/>
            <w:sz w:val="28"/>
            <w:szCs w:val="28"/>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165137"/>
      <w:docPartObj>
        <w:docPartGallery w:val="Page Numbers (Top of Page)"/>
        <w:docPartUnique/>
      </w:docPartObj>
    </w:sdtPr>
    <w:sdtEndPr/>
    <w:sdtContent>
      <w:p w:rsidR="00453FE5" w:rsidRDefault="00453FE5">
        <w:pPr>
          <w:pStyle w:val="ad"/>
          <w:jc w:val="center"/>
        </w:pPr>
        <w:r>
          <w:fldChar w:fldCharType="begin"/>
        </w:r>
        <w:r>
          <w:instrText>PAGE   \* MERGEFORMAT</w:instrText>
        </w:r>
        <w:r>
          <w:fldChar w:fldCharType="separate"/>
        </w:r>
        <w:r w:rsidR="0053132C">
          <w:rPr>
            <w:noProof/>
          </w:rPr>
          <w:t>13</w:t>
        </w:r>
        <w:r>
          <w:fldChar w:fldCharType="end"/>
        </w:r>
      </w:p>
    </w:sdtContent>
  </w:sdt>
  <w:p w:rsidR="00453FE5" w:rsidRDefault="00453FE5">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Num4"/>
    <w:lvl w:ilvl="0">
      <w:start w:val="1"/>
      <w:numFmt w:val="decimal"/>
      <w:suff w:val="space"/>
      <w:lvlText w:val="%1)"/>
      <w:lvlJc w:val="left"/>
      <w:pPr>
        <w:tabs>
          <w:tab w:val="num" w:pos="0"/>
        </w:tabs>
        <w:ind w:left="0" w:firstLine="709"/>
      </w:pPr>
    </w:lvl>
    <w:lvl w:ilvl="1">
      <w:start w:val="1"/>
      <w:numFmt w:val="lowerLetter"/>
      <w:lvlText w:val="%2."/>
      <w:lvlJc w:val="left"/>
      <w:pPr>
        <w:tabs>
          <w:tab w:val="num" w:pos="0"/>
        </w:tabs>
        <w:ind w:left="2150" w:hanging="360"/>
      </w:pPr>
    </w:lvl>
    <w:lvl w:ilvl="2">
      <w:start w:val="1"/>
      <w:numFmt w:val="lowerRoman"/>
      <w:lvlText w:val="%3."/>
      <w:lvlJc w:val="right"/>
      <w:pPr>
        <w:tabs>
          <w:tab w:val="num" w:pos="0"/>
        </w:tabs>
        <w:ind w:left="2870" w:hanging="180"/>
      </w:pPr>
    </w:lvl>
    <w:lvl w:ilvl="3">
      <w:start w:val="1"/>
      <w:numFmt w:val="decimal"/>
      <w:lvlText w:val="%4."/>
      <w:lvlJc w:val="left"/>
      <w:pPr>
        <w:tabs>
          <w:tab w:val="num" w:pos="0"/>
        </w:tabs>
        <w:ind w:left="3590" w:hanging="360"/>
      </w:pPr>
    </w:lvl>
    <w:lvl w:ilvl="4">
      <w:start w:val="1"/>
      <w:numFmt w:val="lowerLetter"/>
      <w:lvlText w:val="%5."/>
      <w:lvlJc w:val="left"/>
      <w:pPr>
        <w:tabs>
          <w:tab w:val="num" w:pos="0"/>
        </w:tabs>
        <w:ind w:left="4310" w:hanging="360"/>
      </w:pPr>
    </w:lvl>
    <w:lvl w:ilvl="5">
      <w:start w:val="1"/>
      <w:numFmt w:val="lowerRoman"/>
      <w:lvlText w:val="%6."/>
      <w:lvlJc w:val="right"/>
      <w:pPr>
        <w:tabs>
          <w:tab w:val="num" w:pos="0"/>
        </w:tabs>
        <w:ind w:left="5030" w:hanging="180"/>
      </w:pPr>
    </w:lvl>
    <w:lvl w:ilvl="6">
      <w:start w:val="1"/>
      <w:numFmt w:val="decimal"/>
      <w:lvlText w:val="%7."/>
      <w:lvlJc w:val="left"/>
      <w:pPr>
        <w:tabs>
          <w:tab w:val="num" w:pos="0"/>
        </w:tabs>
        <w:ind w:left="5750" w:hanging="360"/>
      </w:pPr>
    </w:lvl>
    <w:lvl w:ilvl="7">
      <w:start w:val="1"/>
      <w:numFmt w:val="lowerLetter"/>
      <w:lvlText w:val="%8."/>
      <w:lvlJc w:val="left"/>
      <w:pPr>
        <w:tabs>
          <w:tab w:val="num" w:pos="0"/>
        </w:tabs>
        <w:ind w:left="6470" w:hanging="360"/>
      </w:pPr>
    </w:lvl>
    <w:lvl w:ilvl="8">
      <w:start w:val="1"/>
      <w:numFmt w:val="lowerRoman"/>
      <w:lvlText w:val="%9."/>
      <w:lvlJc w:val="right"/>
      <w:pPr>
        <w:tabs>
          <w:tab w:val="num" w:pos="0"/>
        </w:tabs>
        <w:ind w:left="7190" w:hanging="180"/>
      </w:pPr>
    </w:lvl>
  </w:abstractNum>
  <w:abstractNum w:abstractNumId="2">
    <w:nsid w:val="00000003"/>
    <w:multiLevelType w:val="multilevel"/>
    <w:tmpl w:val="00000003"/>
    <w:name w:val="WWNum5"/>
    <w:lvl w:ilvl="0">
      <w:start w:val="1"/>
      <w:numFmt w:val="decimal"/>
      <w:suff w:val="space"/>
      <w:lvlText w:val="%1)"/>
      <w:lvlJc w:val="left"/>
      <w:pPr>
        <w:tabs>
          <w:tab w:val="num" w:pos="0"/>
        </w:tabs>
        <w:ind w:left="0" w:firstLine="567"/>
      </w:pPr>
      <w:rPr>
        <w:rFonts w:ascii="Times New Roman" w:hAnsi="Times New Roman"/>
        <w:sz w:val="28"/>
        <w:szCs w:val="28"/>
      </w:rPr>
    </w:lvl>
    <w:lvl w:ilvl="1">
      <w:start w:val="1"/>
      <w:numFmt w:val="decimal"/>
      <w:suff w:val="space"/>
      <w:lvlText w:val="%2)"/>
      <w:lvlJc w:val="left"/>
      <w:pPr>
        <w:tabs>
          <w:tab w:val="num" w:pos="0"/>
        </w:tabs>
        <w:ind w:left="0" w:firstLine="709"/>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3">
    <w:nsid w:val="00000004"/>
    <w:multiLevelType w:val="multilevel"/>
    <w:tmpl w:val="27D6A880"/>
    <w:name w:val="WWNum10"/>
    <w:lvl w:ilvl="0">
      <w:start w:val="12"/>
      <w:numFmt w:val="decimal"/>
      <w:suff w:val="space"/>
      <w:lvlText w:val="%1."/>
      <w:lvlJc w:val="left"/>
      <w:pPr>
        <w:tabs>
          <w:tab w:val="num" w:pos="0"/>
        </w:tabs>
        <w:ind w:left="0" w:firstLine="709"/>
      </w:pPr>
      <w:rPr>
        <w:rFonts w:ascii="Times New Roman" w:hAnsi="Times New Roman"/>
        <w:sz w:val="28"/>
        <w:szCs w:val="16"/>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4">
    <w:nsid w:val="00000005"/>
    <w:multiLevelType w:val="multilevel"/>
    <w:tmpl w:val="00000005"/>
    <w:name w:val="WWNum14"/>
    <w:lvl w:ilvl="0">
      <w:start w:val="3"/>
      <w:numFmt w:val="decimal"/>
      <w:lvlText w:val="%1."/>
      <w:lvlJc w:val="left"/>
      <w:pPr>
        <w:tabs>
          <w:tab w:val="num" w:pos="0"/>
        </w:tabs>
        <w:ind w:left="720" w:hanging="360"/>
      </w:pPr>
      <w:rPr>
        <w:rFonts w:ascii="Times New Roman" w:eastAsia="Times New Roman" w:hAnsi="Times New Roman"/>
        <w:b/>
        <w:sz w:val="28"/>
      </w:rPr>
    </w:lvl>
    <w:lvl w:ilvl="1">
      <w:start w:val="1"/>
      <w:numFmt w:val="decimal"/>
      <w:lvlText w:val="%1.%2."/>
      <w:lvlJc w:val="left"/>
      <w:pPr>
        <w:tabs>
          <w:tab w:val="num" w:pos="0"/>
        </w:tabs>
        <w:ind w:left="1200" w:hanging="840"/>
      </w:pPr>
    </w:lvl>
    <w:lvl w:ilvl="2">
      <w:start w:val="3"/>
      <w:numFmt w:val="decimal"/>
      <w:lvlText w:val="%1.%2.%3."/>
      <w:lvlJc w:val="left"/>
      <w:pPr>
        <w:tabs>
          <w:tab w:val="num" w:pos="0"/>
        </w:tabs>
        <w:ind w:left="1200" w:hanging="840"/>
      </w:pPr>
    </w:lvl>
    <w:lvl w:ilvl="3">
      <w:start w:val="41"/>
      <w:numFmt w:val="decimal"/>
      <w:lvlText w:val="%1.%2.%3.%4."/>
      <w:lvlJc w:val="left"/>
      <w:pPr>
        <w:tabs>
          <w:tab w:val="num" w:pos="0"/>
        </w:tabs>
        <w:ind w:left="1200" w:hanging="84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5">
    <w:nsid w:val="00000006"/>
    <w:multiLevelType w:val="multilevel"/>
    <w:tmpl w:val="D7661EBA"/>
    <w:name w:val="WWNum16"/>
    <w:lvl w:ilvl="0">
      <w:start w:val="1"/>
      <w:numFmt w:val="decimal"/>
      <w:suff w:val="space"/>
      <w:lvlText w:val="%1)"/>
      <w:lvlJc w:val="left"/>
      <w:pPr>
        <w:tabs>
          <w:tab w:val="num" w:pos="0"/>
        </w:tabs>
        <w:ind w:left="1080" w:hanging="383"/>
      </w:pPr>
      <w:rPr>
        <w:rFonts w:ascii="Times New Roman" w:eastAsia="Times New Roman" w:hAnsi="Times New Roman" w:cs="Times New Roman"/>
        <w:lang w:val="kk-KZ"/>
      </w:rPr>
    </w:lvl>
    <w:lvl w:ilvl="1">
      <w:start w:val="1"/>
      <w:numFmt w:val="decimal"/>
      <w:lvlText w:val="%2)"/>
      <w:lvlJc w:val="left"/>
      <w:pPr>
        <w:tabs>
          <w:tab w:val="num" w:pos="0"/>
        </w:tabs>
        <w:ind w:left="1800" w:hanging="360"/>
      </w:pPr>
      <w:rPr>
        <w:rFonts w:ascii="Times New Roman" w:eastAsia="Times New Roman" w:hAnsi="Times New Roman" w:cs="Times New Roman"/>
      </w:rPr>
    </w:lvl>
    <w:lvl w:ilvl="2">
      <w:start w:val="1"/>
      <w:numFmt w:val="decimal"/>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decimal"/>
      <w:lvlText w:val="%5)"/>
      <w:lvlJc w:val="left"/>
      <w:pPr>
        <w:tabs>
          <w:tab w:val="num" w:pos="0"/>
        </w:tabs>
        <w:ind w:left="3960" w:hanging="360"/>
      </w:pPr>
    </w:lvl>
    <w:lvl w:ilvl="5">
      <w:start w:val="1"/>
      <w:numFmt w:val="decimal"/>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decimal"/>
      <w:lvlText w:val="%8)"/>
      <w:lvlJc w:val="left"/>
      <w:pPr>
        <w:tabs>
          <w:tab w:val="num" w:pos="0"/>
        </w:tabs>
        <w:ind w:left="6120" w:hanging="360"/>
      </w:pPr>
    </w:lvl>
    <w:lvl w:ilvl="8">
      <w:start w:val="1"/>
      <w:numFmt w:val="decimal"/>
      <w:lvlText w:val="%9)"/>
      <w:lvlJc w:val="right"/>
      <w:pPr>
        <w:tabs>
          <w:tab w:val="num" w:pos="0"/>
        </w:tabs>
        <w:ind w:left="6840" w:hanging="180"/>
      </w:pPr>
    </w:lvl>
  </w:abstractNum>
  <w:abstractNum w:abstractNumId="6">
    <w:nsid w:val="038828A9"/>
    <w:multiLevelType w:val="hybridMultilevel"/>
    <w:tmpl w:val="506819FE"/>
    <w:lvl w:ilvl="0" w:tplc="9B801412">
      <w:start w:val="1"/>
      <w:numFmt w:val="decimal"/>
      <w:lvlText w:val="%1."/>
      <w:lvlJc w:val="left"/>
      <w:pPr>
        <w:ind w:left="720" w:hanging="36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52C507F"/>
    <w:multiLevelType w:val="multilevel"/>
    <w:tmpl w:val="5888E574"/>
    <w:lvl w:ilvl="0">
      <w:start w:val="1"/>
      <w:numFmt w:val="decimal"/>
      <w:suff w:val="space"/>
      <w:lvlText w:val="%1)"/>
      <w:lvlJc w:val="left"/>
      <w:pPr>
        <w:tabs>
          <w:tab w:val="num" w:pos="0"/>
        </w:tabs>
        <w:ind w:left="1080" w:hanging="383"/>
      </w:pPr>
      <w:rPr>
        <w:rFonts w:ascii="Times New Roman" w:eastAsia="Times New Roman" w:hAnsi="Times New Roman" w:cs="Times New Roman"/>
      </w:rPr>
    </w:lvl>
    <w:lvl w:ilvl="1">
      <w:start w:val="1"/>
      <w:numFmt w:val="decimal"/>
      <w:lvlText w:val="%2)"/>
      <w:lvlJc w:val="left"/>
      <w:pPr>
        <w:tabs>
          <w:tab w:val="num" w:pos="0"/>
        </w:tabs>
        <w:ind w:left="1800" w:hanging="360"/>
      </w:pPr>
    </w:lvl>
    <w:lvl w:ilvl="2">
      <w:start w:val="1"/>
      <w:numFmt w:val="decimal"/>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decimal"/>
      <w:lvlText w:val="%5)"/>
      <w:lvlJc w:val="left"/>
      <w:pPr>
        <w:tabs>
          <w:tab w:val="num" w:pos="0"/>
        </w:tabs>
        <w:ind w:left="3960" w:hanging="360"/>
      </w:pPr>
    </w:lvl>
    <w:lvl w:ilvl="5">
      <w:start w:val="1"/>
      <w:numFmt w:val="decimal"/>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decimal"/>
      <w:lvlText w:val="%8)"/>
      <w:lvlJc w:val="left"/>
      <w:pPr>
        <w:tabs>
          <w:tab w:val="num" w:pos="0"/>
        </w:tabs>
        <w:ind w:left="6120" w:hanging="360"/>
      </w:pPr>
    </w:lvl>
    <w:lvl w:ilvl="8">
      <w:start w:val="1"/>
      <w:numFmt w:val="decimal"/>
      <w:lvlText w:val="%9)"/>
      <w:lvlJc w:val="right"/>
      <w:pPr>
        <w:tabs>
          <w:tab w:val="num" w:pos="0"/>
        </w:tabs>
        <w:ind w:left="6840" w:hanging="180"/>
      </w:pPr>
    </w:lvl>
  </w:abstractNum>
  <w:abstractNum w:abstractNumId="8">
    <w:nsid w:val="29607D0A"/>
    <w:multiLevelType w:val="hybridMultilevel"/>
    <w:tmpl w:val="CF8E06CE"/>
    <w:lvl w:ilvl="0" w:tplc="04190011">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D072A2E"/>
    <w:multiLevelType w:val="hybridMultilevel"/>
    <w:tmpl w:val="60224FEA"/>
    <w:lvl w:ilvl="0" w:tplc="B220E2F4">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90F4287"/>
    <w:multiLevelType w:val="hybridMultilevel"/>
    <w:tmpl w:val="0082E9A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54EF22D2"/>
    <w:multiLevelType w:val="multilevel"/>
    <w:tmpl w:val="6E54E71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576F0AF0"/>
    <w:multiLevelType w:val="hybridMultilevel"/>
    <w:tmpl w:val="08FCF146"/>
    <w:lvl w:ilvl="0" w:tplc="52645908">
      <w:start w:val="13"/>
      <w:numFmt w:val="decimal"/>
      <w:lvlText w:val="%1)"/>
      <w:lvlJc w:val="left"/>
      <w:pPr>
        <w:ind w:left="1087" w:hanging="390"/>
      </w:pPr>
      <w:rPr>
        <w:rFonts w:hint="default"/>
      </w:rPr>
    </w:lvl>
    <w:lvl w:ilvl="1" w:tplc="04190019" w:tentative="1">
      <w:start w:val="1"/>
      <w:numFmt w:val="lowerLetter"/>
      <w:lvlText w:val="%2."/>
      <w:lvlJc w:val="left"/>
      <w:pPr>
        <w:ind w:left="1777" w:hanging="360"/>
      </w:pPr>
    </w:lvl>
    <w:lvl w:ilvl="2" w:tplc="0419001B" w:tentative="1">
      <w:start w:val="1"/>
      <w:numFmt w:val="lowerRoman"/>
      <w:lvlText w:val="%3."/>
      <w:lvlJc w:val="right"/>
      <w:pPr>
        <w:ind w:left="2497" w:hanging="180"/>
      </w:pPr>
    </w:lvl>
    <w:lvl w:ilvl="3" w:tplc="0419000F" w:tentative="1">
      <w:start w:val="1"/>
      <w:numFmt w:val="decimal"/>
      <w:lvlText w:val="%4."/>
      <w:lvlJc w:val="left"/>
      <w:pPr>
        <w:ind w:left="3217" w:hanging="360"/>
      </w:pPr>
    </w:lvl>
    <w:lvl w:ilvl="4" w:tplc="04190019" w:tentative="1">
      <w:start w:val="1"/>
      <w:numFmt w:val="lowerLetter"/>
      <w:lvlText w:val="%5."/>
      <w:lvlJc w:val="left"/>
      <w:pPr>
        <w:ind w:left="3937" w:hanging="360"/>
      </w:pPr>
    </w:lvl>
    <w:lvl w:ilvl="5" w:tplc="0419001B" w:tentative="1">
      <w:start w:val="1"/>
      <w:numFmt w:val="lowerRoman"/>
      <w:lvlText w:val="%6."/>
      <w:lvlJc w:val="right"/>
      <w:pPr>
        <w:ind w:left="4657" w:hanging="180"/>
      </w:pPr>
    </w:lvl>
    <w:lvl w:ilvl="6" w:tplc="0419000F" w:tentative="1">
      <w:start w:val="1"/>
      <w:numFmt w:val="decimal"/>
      <w:lvlText w:val="%7."/>
      <w:lvlJc w:val="left"/>
      <w:pPr>
        <w:ind w:left="5377" w:hanging="360"/>
      </w:pPr>
    </w:lvl>
    <w:lvl w:ilvl="7" w:tplc="04190019" w:tentative="1">
      <w:start w:val="1"/>
      <w:numFmt w:val="lowerLetter"/>
      <w:lvlText w:val="%8."/>
      <w:lvlJc w:val="left"/>
      <w:pPr>
        <w:ind w:left="6097" w:hanging="360"/>
      </w:pPr>
    </w:lvl>
    <w:lvl w:ilvl="8" w:tplc="0419001B" w:tentative="1">
      <w:start w:val="1"/>
      <w:numFmt w:val="lowerRoman"/>
      <w:lvlText w:val="%9."/>
      <w:lvlJc w:val="right"/>
      <w:pPr>
        <w:ind w:left="6817" w:hanging="180"/>
      </w:pPr>
    </w:lvl>
  </w:abstractNum>
  <w:abstractNum w:abstractNumId="13">
    <w:nsid w:val="62FC2B74"/>
    <w:multiLevelType w:val="hybridMultilevel"/>
    <w:tmpl w:val="26806230"/>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5CC1DBE"/>
    <w:multiLevelType w:val="hybridMultilevel"/>
    <w:tmpl w:val="3326AD24"/>
    <w:lvl w:ilvl="0" w:tplc="B2CA9AE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6CD45DCC"/>
    <w:multiLevelType w:val="hybridMultilevel"/>
    <w:tmpl w:val="0E5ADA3C"/>
    <w:lvl w:ilvl="0" w:tplc="AC76DC02">
      <w:start w:val="1"/>
      <w:numFmt w:val="decimal"/>
      <w:lvlText w:val="%1."/>
      <w:lvlJc w:val="left"/>
      <w:pPr>
        <w:ind w:left="1070" w:hanging="360"/>
      </w:pPr>
      <w:rPr>
        <w:rFonts w:ascii="Times New Roman" w:eastAsia="Calibri" w:hAnsi="Times New Roman" w:cs="Times New Roman" w:hint="default"/>
        <w:color w:val="auto"/>
        <w:sz w:val="28"/>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6">
    <w:nsid w:val="7E4041E9"/>
    <w:multiLevelType w:val="multilevel"/>
    <w:tmpl w:val="D3B68C1C"/>
    <w:lvl w:ilvl="0">
      <w:start w:val="1"/>
      <w:numFmt w:val="decimal"/>
      <w:pStyle w:val="CIELegalHeading1"/>
      <w:lvlText w:val="%1"/>
      <w:lvlJc w:val="left"/>
      <w:pPr>
        <w:tabs>
          <w:tab w:val="num" w:pos="340"/>
        </w:tabs>
        <w:ind w:left="0" w:firstLine="0"/>
      </w:pPr>
      <w:rPr>
        <w:rFonts w:ascii="Arial" w:hAnsi="Arial" w:hint="default"/>
        <w:b/>
        <w:i w:val="0"/>
        <w:caps w:val="0"/>
        <w:strike w:val="0"/>
        <w:dstrike w:val="0"/>
        <w:vanish w:val="0"/>
        <w:color w:val="000000"/>
        <w:sz w:val="22"/>
        <w:vertAlign w:val="baseline"/>
      </w:rPr>
    </w:lvl>
    <w:lvl w:ilvl="1">
      <w:start w:val="1"/>
      <w:numFmt w:val="decimal"/>
      <w:pStyle w:val="CIELegalHeading2"/>
      <w:lvlText w:val="%1.%2"/>
      <w:lvlJc w:val="left"/>
      <w:pPr>
        <w:tabs>
          <w:tab w:val="num" w:pos="907"/>
        </w:tabs>
        <w:ind w:left="907" w:hanging="567"/>
      </w:pPr>
      <w:rPr>
        <w:rFonts w:ascii="Arial" w:hAnsi="Arial" w:hint="default"/>
        <w:b w:val="0"/>
        <w:i w:val="0"/>
        <w:caps w:val="0"/>
        <w:strike w:val="0"/>
        <w:dstrike w:val="0"/>
        <w:vanish w:val="0"/>
        <w:color w:val="000000"/>
        <w:sz w:val="22"/>
        <w:vertAlign w:val="baseline"/>
      </w:rPr>
    </w:lvl>
    <w:lvl w:ilvl="2">
      <w:start w:val="1"/>
      <w:numFmt w:val="decimal"/>
      <w:pStyle w:val="CIELegalHeading3"/>
      <w:lvlText w:val="%1.%2.%3"/>
      <w:lvlJc w:val="left"/>
      <w:pPr>
        <w:tabs>
          <w:tab w:val="num" w:pos="1588"/>
        </w:tabs>
        <w:ind w:left="1588" w:hanging="681"/>
      </w:pPr>
      <w:rPr>
        <w:rFonts w:ascii="Arial" w:hAnsi="Arial" w:hint="default"/>
        <w:b w:val="0"/>
        <w:i w:val="0"/>
        <w:caps w:val="0"/>
        <w:strike w:val="0"/>
        <w:dstrike w:val="0"/>
        <w:vanish w:val="0"/>
        <w:color w:val="000000"/>
        <w:sz w:val="22"/>
        <w:vertAlign w:val="baseline"/>
      </w:rPr>
    </w:lvl>
    <w:lvl w:ilvl="3">
      <w:start w:val="1"/>
      <w:numFmt w:val="decimal"/>
      <w:pStyle w:val="CIELegalHeading4"/>
      <w:lvlText w:val="%1.%2.%3.%4"/>
      <w:lvlJc w:val="left"/>
      <w:pPr>
        <w:tabs>
          <w:tab w:val="num" w:pos="2552"/>
        </w:tabs>
        <w:ind w:left="2552" w:hanging="964"/>
      </w:pPr>
      <w:rPr>
        <w:rFonts w:ascii="Arial" w:hAnsi="Arial" w:hint="default"/>
        <w:b w:val="0"/>
        <w:i w:val="0"/>
        <w:caps w:val="0"/>
        <w:strike w:val="0"/>
        <w:dstrike w:val="0"/>
        <w:vanish w:val="0"/>
        <w:color w:val="000000"/>
        <w:sz w:val="22"/>
        <w:vertAlign w:val="baseli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11"/>
  </w:num>
  <w:num w:numId="8">
    <w:abstractNumId w:val="10"/>
  </w:num>
  <w:num w:numId="9">
    <w:abstractNumId w:val="14"/>
  </w:num>
  <w:num w:numId="10">
    <w:abstractNumId w:val="16"/>
  </w:num>
  <w:num w:numId="11">
    <w:abstractNumId w:val="6"/>
  </w:num>
  <w:num w:numId="12">
    <w:abstractNumId w:val="15"/>
  </w:num>
  <w:num w:numId="13">
    <w:abstractNumId w:val="7"/>
  </w:num>
  <w:num w:numId="14">
    <w:abstractNumId w:val="13"/>
  </w:num>
  <w:num w:numId="15">
    <w:abstractNumId w:val="9"/>
  </w:num>
  <w:num w:numId="16">
    <w:abstractNumId w:val="8"/>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embedSystemFonts/>
  <w:hideSpellingError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105"/>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917F84"/>
    <w:rsid w:val="000025F5"/>
    <w:rsid w:val="000028BE"/>
    <w:rsid w:val="0000408D"/>
    <w:rsid w:val="00005E20"/>
    <w:rsid w:val="000067A0"/>
    <w:rsid w:val="00007628"/>
    <w:rsid w:val="00015A25"/>
    <w:rsid w:val="00015C26"/>
    <w:rsid w:val="00022674"/>
    <w:rsid w:val="00023F14"/>
    <w:rsid w:val="00027C62"/>
    <w:rsid w:val="0003091D"/>
    <w:rsid w:val="00030B26"/>
    <w:rsid w:val="00040978"/>
    <w:rsid w:val="00042700"/>
    <w:rsid w:val="000435E8"/>
    <w:rsid w:val="000517EF"/>
    <w:rsid w:val="00051950"/>
    <w:rsid w:val="0005245E"/>
    <w:rsid w:val="00053C19"/>
    <w:rsid w:val="00054800"/>
    <w:rsid w:val="00056E93"/>
    <w:rsid w:val="000656F5"/>
    <w:rsid w:val="000663E6"/>
    <w:rsid w:val="000705D9"/>
    <w:rsid w:val="00076124"/>
    <w:rsid w:val="00076799"/>
    <w:rsid w:val="00076820"/>
    <w:rsid w:val="0007725B"/>
    <w:rsid w:val="00082129"/>
    <w:rsid w:val="00085FAA"/>
    <w:rsid w:val="000866E8"/>
    <w:rsid w:val="000925B5"/>
    <w:rsid w:val="0009465D"/>
    <w:rsid w:val="000A0075"/>
    <w:rsid w:val="000A1173"/>
    <w:rsid w:val="000A16B5"/>
    <w:rsid w:val="000A296B"/>
    <w:rsid w:val="000A2BD6"/>
    <w:rsid w:val="000A4714"/>
    <w:rsid w:val="000A5EC7"/>
    <w:rsid w:val="000A6D81"/>
    <w:rsid w:val="000B0D84"/>
    <w:rsid w:val="000B5A1A"/>
    <w:rsid w:val="000C5F56"/>
    <w:rsid w:val="000D25D7"/>
    <w:rsid w:val="000D2602"/>
    <w:rsid w:val="000E2A5B"/>
    <w:rsid w:val="000E7027"/>
    <w:rsid w:val="000F3F2D"/>
    <w:rsid w:val="000F48CF"/>
    <w:rsid w:val="000F4EA8"/>
    <w:rsid w:val="000F4FED"/>
    <w:rsid w:val="000F69E8"/>
    <w:rsid w:val="00100277"/>
    <w:rsid w:val="00100A8D"/>
    <w:rsid w:val="00101B16"/>
    <w:rsid w:val="00101DD3"/>
    <w:rsid w:val="001059CD"/>
    <w:rsid w:val="001120D9"/>
    <w:rsid w:val="00115E8A"/>
    <w:rsid w:val="00120C44"/>
    <w:rsid w:val="001213DA"/>
    <w:rsid w:val="00122ECF"/>
    <w:rsid w:val="0013192A"/>
    <w:rsid w:val="00137887"/>
    <w:rsid w:val="00143F2F"/>
    <w:rsid w:val="001448DE"/>
    <w:rsid w:val="00145F5F"/>
    <w:rsid w:val="001466BC"/>
    <w:rsid w:val="00150DA8"/>
    <w:rsid w:val="00155A21"/>
    <w:rsid w:val="001568B0"/>
    <w:rsid w:val="00157C02"/>
    <w:rsid w:val="00164687"/>
    <w:rsid w:val="00164BB1"/>
    <w:rsid w:val="001671D9"/>
    <w:rsid w:val="001716EA"/>
    <w:rsid w:val="00172898"/>
    <w:rsid w:val="00173A99"/>
    <w:rsid w:val="001743CC"/>
    <w:rsid w:val="00175F7A"/>
    <w:rsid w:val="001762FD"/>
    <w:rsid w:val="00184CDD"/>
    <w:rsid w:val="001862DB"/>
    <w:rsid w:val="00187552"/>
    <w:rsid w:val="00187C4A"/>
    <w:rsid w:val="001917E6"/>
    <w:rsid w:val="00193229"/>
    <w:rsid w:val="00196A00"/>
    <w:rsid w:val="00197044"/>
    <w:rsid w:val="00197DC8"/>
    <w:rsid w:val="001B1066"/>
    <w:rsid w:val="001B1098"/>
    <w:rsid w:val="001B43EF"/>
    <w:rsid w:val="001B4C7D"/>
    <w:rsid w:val="001B55A5"/>
    <w:rsid w:val="001C0FF9"/>
    <w:rsid w:val="001C4C3A"/>
    <w:rsid w:val="001D0AF5"/>
    <w:rsid w:val="001D10AB"/>
    <w:rsid w:val="001D4E59"/>
    <w:rsid w:val="001D6585"/>
    <w:rsid w:val="001E2B2C"/>
    <w:rsid w:val="001F0AC4"/>
    <w:rsid w:val="001F5FF5"/>
    <w:rsid w:val="001F65A9"/>
    <w:rsid w:val="00202444"/>
    <w:rsid w:val="002024FE"/>
    <w:rsid w:val="00202983"/>
    <w:rsid w:val="002053FA"/>
    <w:rsid w:val="00206E31"/>
    <w:rsid w:val="00207109"/>
    <w:rsid w:val="00221F9A"/>
    <w:rsid w:val="00224718"/>
    <w:rsid w:val="00230E97"/>
    <w:rsid w:val="00232A12"/>
    <w:rsid w:val="00232F45"/>
    <w:rsid w:val="002371A1"/>
    <w:rsid w:val="00237E3F"/>
    <w:rsid w:val="002503BA"/>
    <w:rsid w:val="002511A3"/>
    <w:rsid w:val="00251879"/>
    <w:rsid w:val="00254A73"/>
    <w:rsid w:val="002562A1"/>
    <w:rsid w:val="0025707D"/>
    <w:rsid w:val="0026107E"/>
    <w:rsid w:val="002639B3"/>
    <w:rsid w:val="0026431F"/>
    <w:rsid w:val="0026692A"/>
    <w:rsid w:val="00266B7D"/>
    <w:rsid w:val="002718C3"/>
    <w:rsid w:val="00274A74"/>
    <w:rsid w:val="00280325"/>
    <w:rsid w:val="00280CA4"/>
    <w:rsid w:val="00282709"/>
    <w:rsid w:val="00282DC3"/>
    <w:rsid w:val="00286375"/>
    <w:rsid w:val="00292ED6"/>
    <w:rsid w:val="00294EC7"/>
    <w:rsid w:val="002A19E5"/>
    <w:rsid w:val="002A1BE7"/>
    <w:rsid w:val="002A2E89"/>
    <w:rsid w:val="002A5C60"/>
    <w:rsid w:val="002B30C5"/>
    <w:rsid w:val="002B402A"/>
    <w:rsid w:val="002B457A"/>
    <w:rsid w:val="002B7417"/>
    <w:rsid w:val="002C6957"/>
    <w:rsid w:val="002C7B43"/>
    <w:rsid w:val="002E0197"/>
    <w:rsid w:val="002E3411"/>
    <w:rsid w:val="002E5380"/>
    <w:rsid w:val="002F0174"/>
    <w:rsid w:val="002F01E2"/>
    <w:rsid w:val="002F1D98"/>
    <w:rsid w:val="002F7472"/>
    <w:rsid w:val="002F7E32"/>
    <w:rsid w:val="003054E9"/>
    <w:rsid w:val="0031025A"/>
    <w:rsid w:val="00310BB8"/>
    <w:rsid w:val="00310FF2"/>
    <w:rsid w:val="00314DCE"/>
    <w:rsid w:val="003154C7"/>
    <w:rsid w:val="0032087A"/>
    <w:rsid w:val="003208C9"/>
    <w:rsid w:val="00321E0F"/>
    <w:rsid w:val="0032369F"/>
    <w:rsid w:val="00325EBB"/>
    <w:rsid w:val="00335EBA"/>
    <w:rsid w:val="00344200"/>
    <w:rsid w:val="003506BC"/>
    <w:rsid w:val="00353E19"/>
    <w:rsid w:val="00356F6C"/>
    <w:rsid w:val="00360F98"/>
    <w:rsid w:val="00361393"/>
    <w:rsid w:val="00362075"/>
    <w:rsid w:val="00363C19"/>
    <w:rsid w:val="003709DF"/>
    <w:rsid w:val="00374344"/>
    <w:rsid w:val="0037708E"/>
    <w:rsid w:val="00390954"/>
    <w:rsid w:val="00394F99"/>
    <w:rsid w:val="003A2E0D"/>
    <w:rsid w:val="003A39EE"/>
    <w:rsid w:val="003B17F7"/>
    <w:rsid w:val="003B29DA"/>
    <w:rsid w:val="003B2E69"/>
    <w:rsid w:val="003B7834"/>
    <w:rsid w:val="003C22DC"/>
    <w:rsid w:val="003C401F"/>
    <w:rsid w:val="003C502A"/>
    <w:rsid w:val="003C6E69"/>
    <w:rsid w:val="003D0193"/>
    <w:rsid w:val="003D1616"/>
    <w:rsid w:val="003D173A"/>
    <w:rsid w:val="003D6028"/>
    <w:rsid w:val="003D6366"/>
    <w:rsid w:val="003E238C"/>
    <w:rsid w:val="003F0D3D"/>
    <w:rsid w:val="003F12B2"/>
    <w:rsid w:val="003F43EF"/>
    <w:rsid w:val="00411567"/>
    <w:rsid w:val="004126F5"/>
    <w:rsid w:val="00414D35"/>
    <w:rsid w:val="00417991"/>
    <w:rsid w:val="004309E4"/>
    <w:rsid w:val="00432021"/>
    <w:rsid w:val="004350FC"/>
    <w:rsid w:val="004355D4"/>
    <w:rsid w:val="00436324"/>
    <w:rsid w:val="00442D83"/>
    <w:rsid w:val="00446307"/>
    <w:rsid w:val="00452DEE"/>
    <w:rsid w:val="00453FE5"/>
    <w:rsid w:val="004553DC"/>
    <w:rsid w:val="00462634"/>
    <w:rsid w:val="00462659"/>
    <w:rsid w:val="0047270F"/>
    <w:rsid w:val="00475304"/>
    <w:rsid w:val="00483D31"/>
    <w:rsid w:val="0048436F"/>
    <w:rsid w:val="004875A5"/>
    <w:rsid w:val="00493E76"/>
    <w:rsid w:val="004970B6"/>
    <w:rsid w:val="004A09F9"/>
    <w:rsid w:val="004A4E98"/>
    <w:rsid w:val="004B0B1D"/>
    <w:rsid w:val="004B1847"/>
    <w:rsid w:val="004B1BC3"/>
    <w:rsid w:val="004B1BCD"/>
    <w:rsid w:val="004B482D"/>
    <w:rsid w:val="004B69BC"/>
    <w:rsid w:val="004C2F85"/>
    <w:rsid w:val="004C400C"/>
    <w:rsid w:val="004C640B"/>
    <w:rsid w:val="004C776D"/>
    <w:rsid w:val="004D55EA"/>
    <w:rsid w:val="004D56EC"/>
    <w:rsid w:val="004D6888"/>
    <w:rsid w:val="004E1F8E"/>
    <w:rsid w:val="004E3D38"/>
    <w:rsid w:val="004E5F44"/>
    <w:rsid w:val="004F4D61"/>
    <w:rsid w:val="0050274D"/>
    <w:rsid w:val="00510F25"/>
    <w:rsid w:val="00511CC7"/>
    <w:rsid w:val="00511E30"/>
    <w:rsid w:val="00515207"/>
    <w:rsid w:val="0053132C"/>
    <w:rsid w:val="005316D2"/>
    <w:rsid w:val="00536484"/>
    <w:rsid w:val="00537DD8"/>
    <w:rsid w:val="0054392B"/>
    <w:rsid w:val="00544BBF"/>
    <w:rsid w:val="00550CE7"/>
    <w:rsid w:val="00552A28"/>
    <w:rsid w:val="00554204"/>
    <w:rsid w:val="00554CF2"/>
    <w:rsid w:val="005611AA"/>
    <w:rsid w:val="00561943"/>
    <w:rsid w:val="0056236F"/>
    <w:rsid w:val="0056265E"/>
    <w:rsid w:val="00563ABB"/>
    <w:rsid w:val="00563B43"/>
    <w:rsid w:val="00573579"/>
    <w:rsid w:val="00577336"/>
    <w:rsid w:val="00580E07"/>
    <w:rsid w:val="00581437"/>
    <w:rsid w:val="00581F37"/>
    <w:rsid w:val="00584F67"/>
    <w:rsid w:val="00586072"/>
    <w:rsid w:val="0058729E"/>
    <w:rsid w:val="00595DD7"/>
    <w:rsid w:val="005A1D6B"/>
    <w:rsid w:val="005A2DE9"/>
    <w:rsid w:val="005A3090"/>
    <w:rsid w:val="005A44B7"/>
    <w:rsid w:val="005A4872"/>
    <w:rsid w:val="005B2629"/>
    <w:rsid w:val="005C35B6"/>
    <w:rsid w:val="005C78B6"/>
    <w:rsid w:val="005C7E8E"/>
    <w:rsid w:val="005D4B1C"/>
    <w:rsid w:val="005D60F5"/>
    <w:rsid w:val="005D6AEB"/>
    <w:rsid w:val="005E16DA"/>
    <w:rsid w:val="005E2835"/>
    <w:rsid w:val="005E49CF"/>
    <w:rsid w:val="005F013A"/>
    <w:rsid w:val="005F1130"/>
    <w:rsid w:val="005F537E"/>
    <w:rsid w:val="005F637F"/>
    <w:rsid w:val="005F7AE2"/>
    <w:rsid w:val="0060363C"/>
    <w:rsid w:val="00604B9E"/>
    <w:rsid w:val="00612936"/>
    <w:rsid w:val="00612ACB"/>
    <w:rsid w:val="00613086"/>
    <w:rsid w:val="00617AF4"/>
    <w:rsid w:val="00620574"/>
    <w:rsid w:val="00626621"/>
    <w:rsid w:val="00630156"/>
    <w:rsid w:val="006331A2"/>
    <w:rsid w:val="00633E3D"/>
    <w:rsid w:val="006373A3"/>
    <w:rsid w:val="0064243C"/>
    <w:rsid w:val="00650764"/>
    <w:rsid w:val="00650D5E"/>
    <w:rsid w:val="00650EA4"/>
    <w:rsid w:val="00652032"/>
    <w:rsid w:val="00652BB1"/>
    <w:rsid w:val="00653AA8"/>
    <w:rsid w:val="00653B9C"/>
    <w:rsid w:val="00654238"/>
    <w:rsid w:val="006548A4"/>
    <w:rsid w:val="00655EC9"/>
    <w:rsid w:val="006573F8"/>
    <w:rsid w:val="00657C94"/>
    <w:rsid w:val="00675E13"/>
    <w:rsid w:val="00676DE8"/>
    <w:rsid w:val="00677881"/>
    <w:rsid w:val="0068734D"/>
    <w:rsid w:val="00690299"/>
    <w:rsid w:val="0069067D"/>
    <w:rsid w:val="00694F06"/>
    <w:rsid w:val="00697A28"/>
    <w:rsid w:val="006A0349"/>
    <w:rsid w:val="006A3955"/>
    <w:rsid w:val="006A6660"/>
    <w:rsid w:val="006B2D13"/>
    <w:rsid w:val="006B49DD"/>
    <w:rsid w:val="006B50DF"/>
    <w:rsid w:val="006C1661"/>
    <w:rsid w:val="006C1F59"/>
    <w:rsid w:val="006C20B8"/>
    <w:rsid w:val="006C4C53"/>
    <w:rsid w:val="006E0728"/>
    <w:rsid w:val="006E0C78"/>
    <w:rsid w:val="006E1B16"/>
    <w:rsid w:val="006E209E"/>
    <w:rsid w:val="006F202E"/>
    <w:rsid w:val="006F5891"/>
    <w:rsid w:val="006F5DBE"/>
    <w:rsid w:val="007026F1"/>
    <w:rsid w:val="007055CA"/>
    <w:rsid w:val="00705ADB"/>
    <w:rsid w:val="00711660"/>
    <w:rsid w:val="00711E36"/>
    <w:rsid w:val="007150A5"/>
    <w:rsid w:val="00723B81"/>
    <w:rsid w:val="00723FDC"/>
    <w:rsid w:val="00724DF7"/>
    <w:rsid w:val="007260C6"/>
    <w:rsid w:val="007265F2"/>
    <w:rsid w:val="007276EC"/>
    <w:rsid w:val="007301E0"/>
    <w:rsid w:val="00730F41"/>
    <w:rsid w:val="00734046"/>
    <w:rsid w:val="00734D2B"/>
    <w:rsid w:val="007354A1"/>
    <w:rsid w:val="00735901"/>
    <w:rsid w:val="00743B3C"/>
    <w:rsid w:val="00746062"/>
    <w:rsid w:val="007514F1"/>
    <w:rsid w:val="00752828"/>
    <w:rsid w:val="007551BD"/>
    <w:rsid w:val="00757547"/>
    <w:rsid w:val="0076418E"/>
    <w:rsid w:val="0076613B"/>
    <w:rsid w:val="0077029A"/>
    <w:rsid w:val="0077290B"/>
    <w:rsid w:val="007737C1"/>
    <w:rsid w:val="007744BA"/>
    <w:rsid w:val="0077485A"/>
    <w:rsid w:val="00781927"/>
    <w:rsid w:val="00785869"/>
    <w:rsid w:val="00787D41"/>
    <w:rsid w:val="00787DE2"/>
    <w:rsid w:val="00796BB2"/>
    <w:rsid w:val="00797BD2"/>
    <w:rsid w:val="007A5CA7"/>
    <w:rsid w:val="007B0276"/>
    <w:rsid w:val="007C08F1"/>
    <w:rsid w:val="007C0AEF"/>
    <w:rsid w:val="007C2FA2"/>
    <w:rsid w:val="007C3095"/>
    <w:rsid w:val="007D1727"/>
    <w:rsid w:val="007D3691"/>
    <w:rsid w:val="007E1FDD"/>
    <w:rsid w:val="007F2585"/>
    <w:rsid w:val="00800B31"/>
    <w:rsid w:val="008056C1"/>
    <w:rsid w:val="0081015D"/>
    <w:rsid w:val="0081050B"/>
    <w:rsid w:val="00815DAC"/>
    <w:rsid w:val="008229AE"/>
    <w:rsid w:val="00822ECE"/>
    <w:rsid w:val="00825A47"/>
    <w:rsid w:val="00830303"/>
    <w:rsid w:val="00832F8D"/>
    <w:rsid w:val="0083352A"/>
    <w:rsid w:val="00833FCC"/>
    <w:rsid w:val="0083494B"/>
    <w:rsid w:val="00835AB0"/>
    <w:rsid w:val="008378CC"/>
    <w:rsid w:val="00837CD3"/>
    <w:rsid w:val="00841D14"/>
    <w:rsid w:val="00844E58"/>
    <w:rsid w:val="00845109"/>
    <w:rsid w:val="00845D3A"/>
    <w:rsid w:val="0084694D"/>
    <w:rsid w:val="00851DF8"/>
    <w:rsid w:val="00855C0E"/>
    <w:rsid w:val="008636C6"/>
    <w:rsid w:val="00866B22"/>
    <w:rsid w:val="00866FB4"/>
    <w:rsid w:val="0086783D"/>
    <w:rsid w:val="00870989"/>
    <w:rsid w:val="00870DDE"/>
    <w:rsid w:val="00875EDA"/>
    <w:rsid w:val="00876752"/>
    <w:rsid w:val="00877D62"/>
    <w:rsid w:val="00877E6B"/>
    <w:rsid w:val="00883920"/>
    <w:rsid w:val="0088398E"/>
    <w:rsid w:val="0088762E"/>
    <w:rsid w:val="008878EB"/>
    <w:rsid w:val="00891C27"/>
    <w:rsid w:val="00893376"/>
    <w:rsid w:val="008A3A92"/>
    <w:rsid w:val="008B5A9D"/>
    <w:rsid w:val="008B6B5D"/>
    <w:rsid w:val="008B7465"/>
    <w:rsid w:val="008C56B8"/>
    <w:rsid w:val="008C7F6C"/>
    <w:rsid w:val="008D29A2"/>
    <w:rsid w:val="008E019D"/>
    <w:rsid w:val="008E1BEB"/>
    <w:rsid w:val="008E698B"/>
    <w:rsid w:val="008E7A82"/>
    <w:rsid w:val="008E7BE4"/>
    <w:rsid w:val="008F3474"/>
    <w:rsid w:val="00902BA9"/>
    <w:rsid w:val="009060F1"/>
    <w:rsid w:val="00910DC4"/>
    <w:rsid w:val="00914CD8"/>
    <w:rsid w:val="00915CC1"/>
    <w:rsid w:val="00916EE4"/>
    <w:rsid w:val="00917F84"/>
    <w:rsid w:val="00922E36"/>
    <w:rsid w:val="00925345"/>
    <w:rsid w:val="0093014B"/>
    <w:rsid w:val="0093210F"/>
    <w:rsid w:val="00932587"/>
    <w:rsid w:val="00941A1F"/>
    <w:rsid w:val="00946726"/>
    <w:rsid w:val="009479A7"/>
    <w:rsid w:val="0095279A"/>
    <w:rsid w:val="00952D80"/>
    <w:rsid w:val="009540AC"/>
    <w:rsid w:val="0095489F"/>
    <w:rsid w:val="00954A1B"/>
    <w:rsid w:val="00956D76"/>
    <w:rsid w:val="00960BC3"/>
    <w:rsid w:val="00962704"/>
    <w:rsid w:val="00964762"/>
    <w:rsid w:val="00967AEB"/>
    <w:rsid w:val="00967D9B"/>
    <w:rsid w:val="00970167"/>
    <w:rsid w:val="00974821"/>
    <w:rsid w:val="00975816"/>
    <w:rsid w:val="00977B2B"/>
    <w:rsid w:val="00985805"/>
    <w:rsid w:val="00987E69"/>
    <w:rsid w:val="0099450A"/>
    <w:rsid w:val="00994A5D"/>
    <w:rsid w:val="00995B3B"/>
    <w:rsid w:val="009A3E10"/>
    <w:rsid w:val="009A60FD"/>
    <w:rsid w:val="009B2B2A"/>
    <w:rsid w:val="009B3119"/>
    <w:rsid w:val="009B3C34"/>
    <w:rsid w:val="009B45B0"/>
    <w:rsid w:val="009B4E91"/>
    <w:rsid w:val="009B52D1"/>
    <w:rsid w:val="009B69F1"/>
    <w:rsid w:val="009C35E9"/>
    <w:rsid w:val="009C3782"/>
    <w:rsid w:val="009C4960"/>
    <w:rsid w:val="009C4D94"/>
    <w:rsid w:val="009C6348"/>
    <w:rsid w:val="009E57DC"/>
    <w:rsid w:val="009E708D"/>
    <w:rsid w:val="009E7310"/>
    <w:rsid w:val="009E7C30"/>
    <w:rsid w:val="009F07C8"/>
    <w:rsid w:val="009F1B64"/>
    <w:rsid w:val="009F49A8"/>
    <w:rsid w:val="009F6CEE"/>
    <w:rsid w:val="00A073E4"/>
    <w:rsid w:val="00A10211"/>
    <w:rsid w:val="00A10E13"/>
    <w:rsid w:val="00A1552F"/>
    <w:rsid w:val="00A15D72"/>
    <w:rsid w:val="00A20E75"/>
    <w:rsid w:val="00A23D02"/>
    <w:rsid w:val="00A31490"/>
    <w:rsid w:val="00A33018"/>
    <w:rsid w:val="00A3307D"/>
    <w:rsid w:val="00A367FE"/>
    <w:rsid w:val="00A407A9"/>
    <w:rsid w:val="00A411B7"/>
    <w:rsid w:val="00A43B1F"/>
    <w:rsid w:val="00A527A0"/>
    <w:rsid w:val="00A56936"/>
    <w:rsid w:val="00A56CD4"/>
    <w:rsid w:val="00A56F63"/>
    <w:rsid w:val="00A5755B"/>
    <w:rsid w:val="00A6050B"/>
    <w:rsid w:val="00A62BB0"/>
    <w:rsid w:val="00A65933"/>
    <w:rsid w:val="00A67295"/>
    <w:rsid w:val="00A756C8"/>
    <w:rsid w:val="00A75B02"/>
    <w:rsid w:val="00A82579"/>
    <w:rsid w:val="00A82AB5"/>
    <w:rsid w:val="00A91BF3"/>
    <w:rsid w:val="00A9551C"/>
    <w:rsid w:val="00A956F0"/>
    <w:rsid w:val="00A964A5"/>
    <w:rsid w:val="00A974B4"/>
    <w:rsid w:val="00AA1A26"/>
    <w:rsid w:val="00AA5FDE"/>
    <w:rsid w:val="00AA751F"/>
    <w:rsid w:val="00AB0A0C"/>
    <w:rsid w:val="00AB0D61"/>
    <w:rsid w:val="00AB121B"/>
    <w:rsid w:val="00AB3B41"/>
    <w:rsid w:val="00AB3C0E"/>
    <w:rsid w:val="00AB3D95"/>
    <w:rsid w:val="00AC1F0D"/>
    <w:rsid w:val="00AC510D"/>
    <w:rsid w:val="00AC5B67"/>
    <w:rsid w:val="00AD23CC"/>
    <w:rsid w:val="00AD4BEA"/>
    <w:rsid w:val="00AF1BC6"/>
    <w:rsid w:val="00AF37D1"/>
    <w:rsid w:val="00AF7A39"/>
    <w:rsid w:val="00B01548"/>
    <w:rsid w:val="00B0307D"/>
    <w:rsid w:val="00B03370"/>
    <w:rsid w:val="00B03C4F"/>
    <w:rsid w:val="00B11766"/>
    <w:rsid w:val="00B16C6B"/>
    <w:rsid w:val="00B177ED"/>
    <w:rsid w:val="00B21A17"/>
    <w:rsid w:val="00B23D5F"/>
    <w:rsid w:val="00B26DA5"/>
    <w:rsid w:val="00B35B02"/>
    <w:rsid w:val="00B42ED6"/>
    <w:rsid w:val="00B456AB"/>
    <w:rsid w:val="00B50C98"/>
    <w:rsid w:val="00B5452D"/>
    <w:rsid w:val="00B54801"/>
    <w:rsid w:val="00B57818"/>
    <w:rsid w:val="00B57A22"/>
    <w:rsid w:val="00B62B2B"/>
    <w:rsid w:val="00B6320C"/>
    <w:rsid w:val="00B65609"/>
    <w:rsid w:val="00B66231"/>
    <w:rsid w:val="00B6668E"/>
    <w:rsid w:val="00B67173"/>
    <w:rsid w:val="00B7097A"/>
    <w:rsid w:val="00B71B6A"/>
    <w:rsid w:val="00B76A7F"/>
    <w:rsid w:val="00B8131C"/>
    <w:rsid w:val="00B8315C"/>
    <w:rsid w:val="00B87747"/>
    <w:rsid w:val="00B911D2"/>
    <w:rsid w:val="00B917FD"/>
    <w:rsid w:val="00B96D5F"/>
    <w:rsid w:val="00BA3F33"/>
    <w:rsid w:val="00BA5371"/>
    <w:rsid w:val="00BB01D9"/>
    <w:rsid w:val="00BB223C"/>
    <w:rsid w:val="00BC0156"/>
    <w:rsid w:val="00BC4B40"/>
    <w:rsid w:val="00BC5032"/>
    <w:rsid w:val="00BC5AD5"/>
    <w:rsid w:val="00BD0202"/>
    <w:rsid w:val="00BD260B"/>
    <w:rsid w:val="00BE20CC"/>
    <w:rsid w:val="00BE3ECC"/>
    <w:rsid w:val="00BE7082"/>
    <w:rsid w:val="00BF09FA"/>
    <w:rsid w:val="00BF0D52"/>
    <w:rsid w:val="00C01597"/>
    <w:rsid w:val="00C02B10"/>
    <w:rsid w:val="00C05BBE"/>
    <w:rsid w:val="00C17319"/>
    <w:rsid w:val="00C210BC"/>
    <w:rsid w:val="00C23F0D"/>
    <w:rsid w:val="00C413F4"/>
    <w:rsid w:val="00C4537A"/>
    <w:rsid w:val="00C4566D"/>
    <w:rsid w:val="00C46110"/>
    <w:rsid w:val="00C47BCB"/>
    <w:rsid w:val="00C50F01"/>
    <w:rsid w:val="00C51A79"/>
    <w:rsid w:val="00C53F06"/>
    <w:rsid w:val="00C54F43"/>
    <w:rsid w:val="00C55F06"/>
    <w:rsid w:val="00C605A2"/>
    <w:rsid w:val="00C63DCC"/>
    <w:rsid w:val="00C74F82"/>
    <w:rsid w:val="00C7518D"/>
    <w:rsid w:val="00C766F3"/>
    <w:rsid w:val="00C81541"/>
    <w:rsid w:val="00C819E3"/>
    <w:rsid w:val="00C822BD"/>
    <w:rsid w:val="00C86880"/>
    <w:rsid w:val="00C91E14"/>
    <w:rsid w:val="00C926AD"/>
    <w:rsid w:val="00C92FF1"/>
    <w:rsid w:val="00C93617"/>
    <w:rsid w:val="00C939F0"/>
    <w:rsid w:val="00CA050F"/>
    <w:rsid w:val="00CA1C1C"/>
    <w:rsid w:val="00CA387A"/>
    <w:rsid w:val="00CA398F"/>
    <w:rsid w:val="00CA6083"/>
    <w:rsid w:val="00CA6D95"/>
    <w:rsid w:val="00CA7729"/>
    <w:rsid w:val="00CB1310"/>
    <w:rsid w:val="00CB33E1"/>
    <w:rsid w:val="00CB6BC7"/>
    <w:rsid w:val="00CC0946"/>
    <w:rsid w:val="00CC3AEE"/>
    <w:rsid w:val="00CD3F86"/>
    <w:rsid w:val="00CD5D3C"/>
    <w:rsid w:val="00CD7A33"/>
    <w:rsid w:val="00CE0DD5"/>
    <w:rsid w:val="00CE197C"/>
    <w:rsid w:val="00CE289D"/>
    <w:rsid w:val="00CE4595"/>
    <w:rsid w:val="00CE5C0F"/>
    <w:rsid w:val="00CE7C39"/>
    <w:rsid w:val="00CF01CB"/>
    <w:rsid w:val="00CF2574"/>
    <w:rsid w:val="00CF2A26"/>
    <w:rsid w:val="00CF39A4"/>
    <w:rsid w:val="00D034D6"/>
    <w:rsid w:val="00D0535A"/>
    <w:rsid w:val="00D10A48"/>
    <w:rsid w:val="00D11525"/>
    <w:rsid w:val="00D132D2"/>
    <w:rsid w:val="00D15EF1"/>
    <w:rsid w:val="00D17DA1"/>
    <w:rsid w:val="00D17DE6"/>
    <w:rsid w:val="00D2081B"/>
    <w:rsid w:val="00D21058"/>
    <w:rsid w:val="00D228E3"/>
    <w:rsid w:val="00D25D93"/>
    <w:rsid w:val="00D311BE"/>
    <w:rsid w:val="00D44469"/>
    <w:rsid w:val="00D52CC1"/>
    <w:rsid w:val="00D55D1B"/>
    <w:rsid w:val="00D62259"/>
    <w:rsid w:val="00D62337"/>
    <w:rsid w:val="00D6359E"/>
    <w:rsid w:val="00D724BE"/>
    <w:rsid w:val="00D76DBF"/>
    <w:rsid w:val="00D81C75"/>
    <w:rsid w:val="00D94F6B"/>
    <w:rsid w:val="00D9689B"/>
    <w:rsid w:val="00D972C5"/>
    <w:rsid w:val="00DA25C4"/>
    <w:rsid w:val="00DA3F9B"/>
    <w:rsid w:val="00DA4EFE"/>
    <w:rsid w:val="00DA56BA"/>
    <w:rsid w:val="00DB37E3"/>
    <w:rsid w:val="00DC0E86"/>
    <w:rsid w:val="00DC412E"/>
    <w:rsid w:val="00DC5D72"/>
    <w:rsid w:val="00DC6485"/>
    <w:rsid w:val="00DD16CD"/>
    <w:rsid w:val="00DD4D5A"/>
    <w:rsid w:val="00DE0A01"/>
    <w:rsid w:val="00DF327C"/>
    <w:rsid w:val="00DF5C85"/>
    <w:rsid w:val="00DF78E3"/>
    <w:rsid w:val="00E0028C"/>
    <w:rsid w:val="00E03B27"/>
    <w:rsid w:val="00E1003C"/>
    <w:rsid w:val="00E101ED"/>
    <w:rsid w:val="00E1093E"/>
    <w:rsid w:val="00E11B28"/>
    <w:rsid w:val="00E204F0"/>
    <w:rsid w:val="00E31B9A"/>
    <w:rsid w:val="00E45321"/>
    <w:rsid w:val="00E45D16"/>
    <w:rsid w:val="00E55156"/>
    <w:rsid w:val="00E56362"/>
    <w:rsid w:val="00E6029A"/>
    <w:rsid w:val="00E63D96"/>
    <w:rsid w:val="00E64115"/>
    <w:rsid w:val="00E64E5F"/>
    <w:rsid w:val="00E80986"/>
    <w:rsid w:val="00E80E64"/>
    <w:rsid w:val="00E84A9B"/>
    <w:rsid w:val="00E8686E"/>
    <w:rsid w:val="00E873B6"/>
    <w:rsid w:val="00E87960"/>
    <w:rsid w:val="00E90961"/>
    <w:rsid w:val="00E91355"/>
    <w:rsid w:val="00EA258F"/>
    <w:rsid w:val="00EA4629"/>
    <w:rsid w:val="00EA6F95"/>
    <w:rsid w:val="00EB3D12"/>
    <w:rsid w:val="00EB6DFF"/>
    <w:rsid w:val="00EC0C2A"/>
    <w:rsid w:val="00EC0C4D"/>
    <w:rsid w:val="00EC2B49"/>
    <w:rsid w:val="00ED1CE3"/>
    <w:rsid w:val="00ED1D75"/>
    <w:rsid w:val="00EE068A"/>
    <w:rsid w:val="00EE12C8"/>
    <w:rsid w:val="00EE5BAB"/>
    <w:rsid w:val="00EE65CE"/>
    <w:rsid w:val="00EF218B"/>
    <w:rsid w:val="00EF4172"/>
    <w:rsid w:val="00EF5F2A"/>
    <w:rsid w:val="00EF75CF"/>
    <w:rsid w:val="00EF7703"/>
    <w:rsid w:val="00EF7A2A"/>
    <w:rsid w:val="00F0405E"/>
    <w:rsid w:val="00F040C9"/>
    <w:rsid w:val="00F04FEA"/>
    <w:rsid w:val="00F11CEC"/>
    <w:rsid w:val="00F12FB4"/>
    <w:rsid w:val="00F13563"/>
    <w:rsid w:val="00F153A8"/>
    <w:rsid w:val="00F167F6"/>
    <w:rsid w:val="00F210A4"/>
    <w:rsid w:val="00F254DE"/>
    <w:rsid w:val="00F27CBE"/>
    <w:rsid w:val="00F315DF"/>
    <w:rsid w:val="00F31B22"/>
    <w:rsid w:val="00F3292F"/>
    <w:rsid w:val="00F36E21"/>
    <w:rsid w:val="00F43A69"/>
    <w:rsid w:val="00F45CF4"/>
    <w:rsid w:val="00F52AA3"/>
    <w:rsid w:val="00F531FE"/>
    <w:rsid w:val="00F53AB4"/>
    <w:rsid w:val="00F53BAF"/>
    <w:rsid w:val="00F53C76"/>
    <w:rsid w:val="00F54CF8"/>
    <w:rsid w:val="00F54DCA"/>
    <w:rsid w:val="00F552D6"/>
    <w:rsid w:val="00F62A38"/>
    <w:rsid w:val="00F6748E"/>
    <w:rsid w:val="00F7089A"/>
    <w:rsid w:val="00F711A7"/>
    <w:rsid w:val="00F7217A"/>
    <w:rsid w:val="00F7592B"/>
    <w:rsid w:val="00F76E40"/>
    <w:rsid w:val="00F80026"/>
    <w:rsid w:val="00F81A85"/>
    <w:rsid w:val="00F85B01"/>
    <w:rsid w:val="00F86006"/>
    <w:rsid w:val="00F910B4"/>
    <w:rsid w:val="00F91BD8"/>
    <w:rsid w:val="00F92792"/>
    <w:rsid w:val="00F938D8"/>
    <w:rsid w:val="00F958FE"/>
    <w:rsid w:val="00FA222F"/>
    <w:rsid w:val="00FA29AD"/>
    <w:rsid w:val="00FA3C48"/>
    <w:rsid w:val="00FA4C0D"/>
    <w:rsid w:val="00FA4F21"/>
    <w:rsid w:val="00FA62B7"/>
    <w:rsid w:val="00FA7471"/>
    <w:rsid w:val="00FA7B83"/>
    <w:rsid w:val="00FB0023"/>
    <w:rsid w:val="00FB1ECD"/>
    <w:rsid w:val="00FB2C19"/>
    <w:rsid w:val="00FB39AF"/>
    <w:rsid w:val="00FB6071"/>
    <w:rsid w:val="00FB6B23"/>
    <w:rsid w:val="00FC02EF"/>
    <w:rsid w:val="00FC04D2"/>
    <w:rsid w:val="00FC0F5D"/>
    <w:rsid w:val="00FC1EE5"/>
    <w:rsid w:val="00FC1F36"/>
    <w:rsid w:val="00FC73CD"/>
    <w:rsid w:val="00FC78D2"/>
    <w:rsid w:val="00FD0583"/>
    <w:rsid w:val="00FD2B6F"/>
    <w:rsid w:val="00FD518C"/>
    <w:rsid w:val="00FE17C7"/>
    <w:rsid w:val="00FE1F12"/>
    <w:rsid w:val="00FE3D1A"/>
    <w:rsid w:val="00FE4F1D"/>
    <w:rsid w:val="00FF398A"/>
    <w:rsid w:val="00FF7B7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0303"/>
    <w:pPr>
      <w:suppressAutoHyphens/>
      <w:spacing w:after="200" w:line="276" w:lineRule="auto"/>
    </w:pPr>
    <w:rPr>
      <w:rFonts w:ascii="Calibri" w:eastAsia="Segoe UI" w:hAnsi="Calibri" w:cs="Tahoma"/>
      <w:kern w:val="1"/>
      <w:sz w:val="22"/>
      <w:szCs w:val="22"/>
    </w:rPr>
  </w:style>
  <w:style w:type="paragraph" w:styleId="1">
    <w:name w:val="heading 1"/>
    <w:basedOn w:val="a"/>
    <w:next w:val="a"/>
    <w:link w:val="10"/>
    <w:uiPriority w:val="9"/>
    <w:qFormat/>
    <w:rsid w:val="0084694D"/>
    <w:pPr>
      <w:widowControl w:val="0"/>
      <w:suppressAutoHyphens w:val="0"/>
      <w:spacing w:after="0" w:line="240" w:lineRule="auto"/>
      <w:ind w:left="794"/>
      <w:jc w:val="both"/>
      <w:outlineLvl w:val="0"/>
    </w:pPr>
    <w:rPr>
      <w:rFonts w:ascii="Times New Roman" w:eastAsia="Times New Roman" w:hAnsi="Times New Roman" w:cs="Times New Roman"/>
      <w:b/>
      <w:kern w:val="0"/>
      <w:sz w:val="24"/>
      <w:szCs w:val="24"/>
      <w:lang w:val="en-GB"/>
    </w:rPr>
  </w:style>
  <w:style w:type="paragraph" w:styleId="2">
    <w:name w:val="heading 2"/>
    <w:basedOn w:val="a"/>
    <w:next w:val="a"/>
    <w:link w:val="20"/>
    <w:uiPriority w:val="9"/>
    <w:qFormat/>
    <w:rsid w:val="00A67295"/>
    <w:pPr>
      <w:keepNext/>
      <w:spacing w:before="240" w:after="60"/>
      <w:outlineLvl w:val="1"/>
    </w:pPr>
    <w:rPr>
      <w:rFonts w:ascii="Cambria" w:eastAsia="Times New Roman" w:hAnsi="Cambria" w:cs="Times New Roman"/>
      <w:b/>
      <w:bCs/>
      <w:i/>
      <w:iCs/>
      <w:sz w:val="28"/>
      <w:szCs w:val="28"/>
    </w:rPr>
  </w:style>
  <w:style w:type="paragraph" w:styleId="3">
    <w:name w:val="heading 3"/>
    <w:basedOn w:val="a"/>
    <w:next w:val="a"/>
    <w:link w:val="30"/>
    <w:uiPriority w:val="9"/>
    <w:qFormat/>
    <w:rsid w:val="00A67295"/>
    <w:pPr>
      <w:keepNext/>
      <w:spacing w:before="240" w:after="60"/>
      <w:outlineLvl w:val="2"/>
    </w:pPr>
    <w:rPr>
      <w:rFonts w:ascii="Cambria" w:eastAsia="Times New Roman" w:hAnsi="Cambria" w:cs="Times New Roman"/>
      <w:b/>
      <w:bCs/>
      <w:sz w:val="26"/>
      <w:szCs w:val="26"/>
    </w:rPr>
  </w:style>
  <w:style w:type="paragraph" w:styleId="4">
    <w:name w:val="heading 4"/>
    <w:basedOn w:val="a"/>
    <w:next w:val="a"/>
    <w:link w:val="40"/>
    <w:uiPriority w:val="9"/>
    <w:qFormat/>
    <w:rsid w:val="00A67295"/>
    <w:pPr>
      <w:keepNext/>
      <w:spacing w:before="240" w:after="60"/>
      <w:outlineLvl w:val="3"/>
    </w:pPr>
    <w:rPr>
      <w:rFonts w:eastAsia="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Основной шрифт абзаца1"/>
    <w:rsid w:val="00552A28"/>
  </w:style>
  <w:style w:type="character" w:styleId="a3">
    <w:name w:val="Emphasis"/>
    <w:qFormat/>
    <w:rsid w:val="00552A28"/>
    <w:rPr>
      <w:b/>
      <w:bCs/>
      <w:i/>
      <w:iCs/>
      <w:spacing w:val="10"/>
    </w:rPr>
  </w:style>
  <w:style w:type="character" w:customStyle="1" w:styleId="a4">
    <w:name w:val="Абзац списка Знак"/>
    <w:link w:val="a5"/>
    <w:uiPriority w:val="99"/>
    <w:rsid w:val="00552A28"/>
    <w:rPr>
      <w:rFonts w:ascii="Arial" w:eastAsia="Times New Roman" w:hAnsi="Arial" w:cs="Times New Roman"/>
      <w:szCs w:val="24"/>
      <w:lang w:val="en-GB"/>
    </w:rPr>
  </w:style>
  <w:style w:type="character" w:customStyle="1" w:styleId="12">
    <w:name w:val="Строгий1"/>
    <w:rsid w:val="00552A28"/>
    <w:rPr>
      <w:b/>
      <w:bCs/>
    </w:rPr>
  </w:style>
  <w:style w:type="character" w:customStyle="1" w:styleId="ListLabel1">
    <w:name w:val="ListLabel 1"/>
    <w:rsid w:val="00552A28"/>
    <w:rPr>
      <w:rFonts w:ascii="Times New Roman" w:hAnsi="Times New Roman" w:cs="Times New Roman"/>
      <w:sz w:val="28"/>
    </w:rPr>
  </w:style>
  <w:style w:type="character" w:customStyle="1" w:styleId="ListLabel2">
    <w:name w:val="ListLabel 2"/>
    <w:rsid w:val="00552A28"/>
    <w:rPr>
      <w:rFonts w:eastAsia="Calibri"/>
    </w:rPr>
  </w:style>
  <w:style w:type="character" w:customStyle="1" w:styleId="ListLabel3">
    <w:name w:val="ListLabel 3"/>
    <w:rsid w:val="00552A28"/>
    <w:rPr>
      <w:rFonts w:ascii="Times New Roman" w:eastAsia="Calibri" w:hAnsi="Times New Roman" w:cs="Times New Roman"/>
      <w:b/>
      <w:sz w:val="28"/>
      <w:szCs w:val="28"/>
    </w:rPr>
  </w:style>
  <w:style w:type="character" w:customStyle="1" w:styleId="ListLabel4">
    <w:name w:val="ListLabel 4"/>
    <w:rsid w:val="00552A28"/>
    <w:rPr>
      <w:rFonts w:eastAsia="Times New Roman"/>
      <w:color w:val="000000"/>
    </w:rPr>
  </w:style>
  <w:style w:type="character" w:customStyle="1" w:styleId="ListLabel5">
    <w:name w:val="ListLabel 5"/>
    <w:rsid w:val="00552A28"/>
    <w:rPr>
      <w:rFonts w:ascii="Times New Roman" w:eastAsia="Times New Roman" w:hAnsi="Times New Roman"/>
      <w:b/>
      <w:sz w:val="28"/>
    </w:rPr>
  </w:style>
  <w:style w:type="character" w:customStyle="1" w:styleId="ListLabel6">
    <w:name w:val="ListLabel 6"/>
    <w:rsid w:val="00552A28"/>
    <w:rPr>
      <w:rFonts w:eastAsia="Calibri" w:cs="Times New Roman"/>
      <w:color w:val="00000A"/>
      <w:sz w:val="28"/>
    </w:rPr>
  </w:style>
  <w:style w:type="character" w:customStyle="1" w:styleId="a6">
    <w:name w:val="Символ нумерации"/>
    <w:rsid w:val="00552A28"/>
    <w:rPr>
      <w:rFonts w:ascii="Times New Roman" w:hAnsi="Times New Roman"/>
      <w:sz w:val="28"/>
      <w:szCs w:val="28"/>
    </w:rPr>
  </w:style>
  <w:style w:type="paragraph" w:styleId="a7">
    <w:name w:val="Title"/>
    <w:basedOn w:val="a"/>
    <w:next w:val="a8"/>
    <w:rsid w:val="00552A28"/>
    <w:pPr>
      <w:keepNext/>
      <w:spacing w:before="240" w:after="120"/>
    </w:pPr>
    <w:rPr>
      <w:rFonts w:ascii="Liberation Sans" w:eastAsia="Lucida Sans Unicode" w:hAnsi="Liberation Sans" w:cs="Mangal"/>
      <w:sz w:val="28"/>
      <w:szCs w:val="28"/>
    </w:rPr>
  </w:style>
  <w:style w:type="paragraph" w:styleId="a8">
    <w:name w:val="Body Text"/>
    <w:basedOn w:val="a"/>
    <w:rsid w:val="00552A28"/>
    <w:pPr>
      <w:spacing w:after="140" w:line="288" w:lineRule="auto"/>
    </w:pPr>
  </w:style>
  <w:style w:type="paragraph" w:styleId="a9">
    <w:name w:val="List"/>
    <w:basedOn w:val="a8"/>
    <w:rsid w:val="00552A28"/>
    <w:rPr>
      <w:rFonts w:cs="Mangal"/>
    </w:rPr>
  </w:style>
  <w:style w:type="paragraph" w:styleId="aa">
    <w:name w:val="caption"/>
    <w:basedOn w:val="a"/>
    <w:qFormat/>
    <w:rsid w:val="00552A28"/>
    <w:pPr>
      <w:suppressLineNumbers/>
      <w:spacing w:before="120" w:after="120"/>
    </w:pPr>
    <w:rPr>
      <w:rFonts w:cs="Mangal"/>
      <w:i/>
      <w:iCs/>
      <w:sz w:val="24"/>
      <w:szCs w:val="24"/>
    </w:rPr>
  </w:style>
  <w:style w:type="paragraph" w:customStyle="1" w:styleId="13">
    <w:name w:val="Указатель1"/>
    <w:basedOn w:val="a"/>
    <w:rsid w:val="00552A28"/>
    <w:pPr>
      <w:suppressLineNumbers/>
    </w:pPr>
    <w:rPr>
      <w:rFonts w:cs="Mangal"/>
    </w:rPr>
  </w:style>
  <w:style w:type="paragraph" w:customStyle="1" w:styleId="ab">
    <w:name w:val="Без отступов"/>
    <w:basedOn w:val="a"/>
    <w:rsid w:val="00552A28"/>
    <w:pPr>
      <w:widowControl w:val="0"/>
      <w:spacing w:before="120" w:after="120" w:line="240" w:lineRule="auto"/>
      <w:jc w:val="both"/>
    </w:pPr>
    <w:rPr>
      <w:rFonts w:ascii="Times New Roman" w:eastAsia="Times-Roman" w:hAnsi="Times New Roman" w:cs="Times New Roman"/>
      <w:sz w:val="28"/>
      <w:szCs w:val="20"/>
    </w:rPr>
  </w:style>
  <w:style w:type="paragraph" w:customStyle="1" w:styleId="14">
    <w:name w:val="Знак Знак Знак1"/>
    <w:basedOn w:val="a"/>
    <w:autoRedefine/>
    <w:rsid w:val="00552A28"/>
    <w:pPr>
      <w:spacing w:after="160" w:line="240" w:lineRule="exact"/>
    </w:pPr>
    <w:rPr>
      <w:rFonts w:ascii="Times New Roman" w:eastAsia="SimSun" w:hAnsi="Times New Roman" w:cs="Times New Roman"/>
      <w:b/>
      <w:sz w:val="28"/>
      <w:szCs w:val="24"/>
      <w:lang w:val="en-US" w:eastAsia="en-US"/>
    </w:rPr>
  </w:style>
  <w:style w:type="paragraph" w:customStyle="1" w:styleId="15">
    <w:name w:val="Абзац списка1"/>
    <w:basedOn w:val="a"/>
    <w:rsid w:val="00552A28"/>
    <w:pPr>
      <w:widowControl w:val="0"/>
      <w:spacing w:after="0" w:line="260" w:lineRule="exact"/>
      <w:ind w:left="720"/>
      <w:contextualSpacing/>
    </w:pPr>
    <w:rPr>
      <w:rFonts w:ascii="Arial" w:eastAsia="Times New Roman" w:hAnsi="Arial" w:cs="Times New Roman"/>
      <w:szCs w:val="24"/>
      <w:lang w:val="en-GB"/>
    </w:rPr>
  </w:style>
  <w:style w:type="paragraph" w:customStyle="1" w:styleId="16">
    <w:name w:val="Без интервала1"/>
    <w:rsid w:val="00552A28"/>
    <w:pPr>
      <w:suppressAutoHyphens/>
    </w:pPr>
    <w:rPr>
      <w:rFonts w:ascii="Calibri" w:eastAsia="Segoe UI" w:hAnsi="Calibri" w:cs="Tahoma"/>
      <w:kern w:val="1"/>
      <w:sz w:val="22"/>
      <w:szCs w:val="22"/>
    </w:rPr>
  </w:style>
  <w:style w:type="paragraph" w:customStyle="1" w:styleId="ac">
    <w:name w:val="Стиль"/>
    <w:rsid w:val="00552A28"/>
    <w:pPr>
      <w:widowControl w:val="0"/>
      <w:suppressAutoHyphens/>
    </w:pPr>
    <w:rPr>
      <w:rFonts w:ascii="Arial" w:hAnsi="Arial" w:cs="Arial"/>
      <w:kern w:val="1"/>
      <w:sz w:val="24"/>
      <w:szCs w:val="24"/>
    </w:rPr>
  </w:style>
  <w:style w:type="paragraph" w:styleId="ad">
    <w:name w:val="header"/>
    <w:basedOn w:val="a"/>
    <w:link w:val="ae"/>
    <w:uiPriority w:val="99"/>
    <w:rsid w:val="00552A28"/>
    <w:rPr>
      <w:rFonts w:cs="Times New Roman"/>
    </w:rPr>
  </w:style>
  <w:style w:type="paragraph" w:customStyle="1" w:styleId="af">
    <w:name w:val="Содержимое таблицы"/>
    <w:basedOn w:val="a"/>
    <w:rsid w:val="00552A28"/>
  </w:style>
  <w:style w:type="paragraph" w:styleId="af0">
    <w:name w:val="Balloon Text"/>
    <w:basedOn w:val="a"/>
    <w:link w:val="af1"/>
    <w:uiPriority w:val="99"/>
    <w:semiHidden/>
    <w:unhideWhenUsed/>
    <w:rsid w:val="00677881"/>
    <w:pPr>
      <w:spacing w:after="0" w:line="240" w:lineRule="auto"/>
    </w:pPr>
    <w:rPr>
      <w:rFonts w:ascii="Tahoma" w:hAnsi="Tahoma" w:cs="Times New Roman"/>
      <w:sz w:val="16"/>
      <w:szCs w:val="16"/>
    </w:rPr>
  </w:style>
  <w:style w:type="character" w:customStyle="1" w:styleId="af1">
    <w:name w:val="Текст выноски Знак"/>
    <w:link w:val="af0"/>
    <w:uiPriority w:val="99"/>
    <w:semiHidden/>
    <w:rsid w:val="00677881"/>
    <w:rPr>
      <w:rFonts w:ascii="Tahoma" w:eastAsia="Segoe UI" w:hAnsi="Tahoma" w:cs="Tahoma"/>
      <w:kern w:val="1"/>
      <w:sz w:val="16"/>
      <w:szCs w:val="16"/>
    </w:rPr>
  </w:style>
  <w:style w:type="table" w:styleId="af2">
    <w:name w:val="Table Grid"/>
    <w:basedOn w:val="a1"/>
    <w:uiPriority w:val="59"/>
    <w:rsid w:val="00BD02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link w:val="1"/>
    <w:uiPriority w:val="9"/>
    <w:rsid w:val="0084694D"/>
    <w:rPr>
      <w:b/>
      <w:sz w:val="24"/>
      <w:szCs w:val="24"/>
      <w:lang w:val="en-GB"/>
    </w:rPr>
  </w:style>
  <w:style w:type="paragraph" w:styleId="af3">
    <w:name w:val="Body Text Indent"/>
    <w:basedOn w:val="a"/>
    <w:link w:val="af4"/>
    <w:uiPriority w:val="99"/>
    <w:semiHidden/>
    <w:unhideWhenUsed/>
    <w:rsid w:val="0084694D"/>
    <w:pPr>
      <w:spacing w:after="120"/>
      <w:ind w:left="283"/>
    </w:pPr>
    <w:rPr>
      <w:rFonts w:cs="Times New Roman"/>
    </w:rPr>
  </w:style>
  <w:style w:type="character" w:customStyle="1" w:styleId="af4">
    <w:name w:val="Основной текст с отступом Знак"/>
    <w:link w:val="af3"/>
    <w:uiPriority w:val="99"/>
    <w:semiHidden/>
    <w:rsid w:val="0084694D"/>
    <w:rPr>
      <w:rFonts w:ascii="Calibri" w:eastAsia="Segoe UI" w:hAnsi="Calibri" w:cs="Tahoma"/>
      <w:kern w:val="1"/>
      <w:sz w:val="22"/>
      <w:szCs w:val="22"/>
    </w:rPr>
  </w:style>
  <w:style w:type="paragraph" w:styleId="af5">
    <w:name w:val="footer"/>
    <w:basedOn w:val="a"/>
    <w:link w:val="af6"/>
    <w:uiPriority w:val="99"/>
    <w:unhideWhenUsed/>
    <w:rsid w:val="00F11CEC"/>
    <w:pPr>
      <w:tabs>
        <w:tab w:val="center" w:pos="4677"/>
        <w:tab w:val="right" w:pos="9355"/>
      </w:tabs>
    </w:pPr>
    <w:rPr>
      <w:rFonts w:cs="Times New Roman"/>
    </w:rPr>
  </w:style>
  <w:style w:type="character" w:customStyle="1" w:styleId="af6">
    <w:name w:val="Нижний колонтитул Знак"/>
    <w:link w:val="af5"/>
    <w:uiPriority w:val="99"/>
    <w:rsid w:val="00F11CEC"/>
    <w:rPr>
      <w:rFonts w:ascii="Calibri" w:eastAsia="Segoe UI" w:hAnsi="Calibri" w:cs="Tahoma"/>
      <w:kern w:val="1"/>
      <w:sz w:val="22"/>
      <w:szCs w:val="22"/>
    </w:rPr>
  </w:style>
  <w:style w:type="character" w:styleId="af7">
    <w:name w:val="annotation reference"/>
    <w:uiPriority w:val="99"/>
    <w:semiHidden/>
    <w:unhideWhenUsed/>
    <w:rsid w:val="0095489F"/>
    <w:rPr>
      <w:sz w:val="16"/>
      <w:szCs w:val="16"/>
    </w:rPr>
  </w:style>
  <w:style w:type="paragraph" w:styleId="af8">
    <w:name w:val="annotation text"/>
    <w:basedOn w:val="a"/>
    <w:link w:val="af9"/>
    <w:uiPriority w:val="99"/>
    <w:semiHidden/>
    <w:unhideWhenUsed/>
    <w:rsid w:val="0095489F"/>
    <w:rPr>
      <w:rFonts w:cs="Times New Roman"/>
      <w:sz w:val="20"/>
      <w:szCs w:val="20"/>
    </w:rPr>
  </w:style>
  <w:style w:type="character" w:customStyle="1" w:styleId="af9">
    <w:name w:val="Текст примечания Знак"/>
    <w:link w:val="af8"/>
    <w:uiPriority w:val="99"/>
    <w:semiHidden/>
    <w:rsid w:val="0095489F"/>
    <w:rPr>
      <w:rFonts w:ascii="Calibri" w:eastAsia="Segoe UI" w:hAnsi="Calibri" w:cs="Tahoma"/>
      <w:kern w:val="1"/>
    </w:rPr>
  </w:style>
  <w:style w:type="paragraph" w:styleId="afa">
    <w:name w:val="annotation subject"/>
    <w:basedOn w:val="af8"/>
    <w:next w:val="af8"/>
    <w:link w:val="afb"/>
    <w:uiPriority w:val="99"/>
    <w:semiHidden/>
    <w:unhideWhenUsed/>
    <w:rsid w:val="0095489F"/>
    <w:rPr>
      <w:b/>
      <w:bCs/>
    </w:rPr>
  </w:style>
  <w:style w:type="character" w:customStyle="1" w:styleId="afb">
    <w:name w:val="Тема примечания Знак"/>
    <w:link w:val="afa"/>
    <w:uiPriority w:val="99"/>
    <w:semiHidden/>
    <w:rsid w:val="0095489F"/>
    <w:rPr>
      <w:rFonts w:ascii="Calibri" w:eastAsia="Segoe UI" w:hAnsi="Calibri" w:cs="Tahoma"/>
      <w:b/>
      <w:bCs/>
      <w:kern w:val="1"/>
    </w:rPr>
  </w:style>
  <w:style w:type="character" w:customStyle="1" w:styleId="30">
    <w:name w:val="Заголовок 3 Знак"/>
    <w:link w:val="3"/>
    <w:uiPriority w:val="9"/>
    <w:semiHidden/>
    <w:rsid w:val="00A67295"/>
    <w:rPr>
      <w:rFonts w:ascii="Cambria" w:eastAsia="Times New Roman" w:hAnsi="Cambria" w:cs="Times New Roman"/>
      <w:b/>
      <w:bCs/>
      <w:kern w:val="1"/>
      <w:sz w:val="26"/>
      <w:szCs w:val="26"/>
    </w:rPr>
  </w:style>
  <w:style w:type="paragraph" w:styleId="a5">
    <w:name w:val="List Paragraph"/>
    <w:basedOn w:val="a"/>
    <w:link w:val="a4"/>
    <w:uiPriority w:val="99"/>
    <w:qFormat/>
    <w:rsid w:val="00A67295"/>
    <w:pPr>
      <w:widowControl w:val="0"/>
      <w:suppressAutoHyphens w:val="0"/>
      <w:spacing w:after="0" w:line="260" w:lineRule="exact"/>
      <w:ind w:left="720"/>
      <w:contextualSpacing/>
    </w:pPr>
    <w:rPr>
      <w:rFonts w:ascii="Arial" w:eastAsia="Times New Roman" w:hAnsi="Arial" w:cs="Times New Roman"/>
      <w:kern w:val="0"/>
      <w:sz w:val="20"/>
      <w:szCs w:val="24"/>
      <w:lang w:val="en-GB"/>
    </w:rPr>
  </w:style>
  <w:style w:type="paragraph" w:customStyle="1" w:styleId="NESNormal">
    <w:name w:val="NES Normal"/>
    <w:basedOn w:val="a"/>
    <w:link w:val="NESNormalChar"/>
    <w:autoRedefine/>
    <w:rsid w:val="00A67295"/>
    <w:pPr>
      <w:widowControl w:val="0"/>
      <w:tabs>
        <w:tab w:val="left" w:pos="567"/>
      </w:tabs>
      <w:suppressAutoHyphens w:val="0"/>
      <w:spacing w:after="0" w:line="240" w:lineRule="auto"/>
      <w:ind w:firstLine="567"/>
      <w:jc w:val="both"/>
    </w:pPr>
    <w:rPr>
      <w:rFonts w:ascii="Times New Roman" w:eastAsia="Times New Roman" w:hAnsi="Times New Roman" w:cs="Times New Roman"/>
      <w:kern w:val="0"/>
      <w:sz w:val="28"/>
      <w:szCs w:val="28"/>
      <w:lang w:eastAsia="en-AU"/>
    </w:rPr>
  </w:style>
  <w:style w:type="character" w:customStyle="1" w:styleId="NESNormalChar">
    <w:name w:val="NES Normal Char"/>
    <w:link w:val="NESNormal"/>
    <w:rsid w:val="00A67295"/>
    <w:rPr>
      <w:sz w:val="28"/>
      <w:szCs w:val="28"/>
      <w:lang w:eastAsia="en-AU"/>
    </w:rPr>
  </w:style>
  <w:style w:type="paragraph" w:customStyle="1" w:styleId="NESHeading2">
    <w:name w:val="NES Heading 2"/>
    <w:basedOn w:val="1"/>
    <w:next w:val="NESNormal"/>
    <w:link w:val="NESHeading2CharChar"/>
    <w:autoRedefine/>
    <w:rsid w:val="00A67295"/>
    <w:pPr>
      <w:ind w:left="0" w:firstLine="567"/>
    </w:pPr>
    <w:rPr>
      <w:b w:val="0"/>
      <w:szCs w:val="28"/>
      <w:lang w:val="kk-KZ" w:eastAsia="en-AU"/>
    </w:rPr>
  </w:style>
  <w:style w:type="character" w:customStyle="1" w:styleId="NESHeading2CharChar">
    <w:name w:val="NES Heading 2 Char Char"/>
    <w:link w:val="NESHeading2"/>
    <w:rsid w:val="00A67295"/>
    <w:rPr>
      <w:sz w:val="24"/>
      <w:szCs w:val="28"/>
      <w:lang w:val="kk-KZ" w:eastAsia="en-AU"/>
    </w:rPr>
  </w:style>
  <w:style w:type="paragraph" w:customStyle="1" w:styleId="CIELegalHeading1">
    <w:name w:val="CIE Legal Heading 1"/>
    <w:basedOn w:val="1"/>
    <w:next w:val="CIELegalHeading2"/>
    <w:rsid w:val="00A67295"/>
    <w:pPr>
      <w:keepNext/>
      <w:numPr>
        <w:numId w:val="10"/>
      </w:numPr>
      <w:tabs>
        <w:tab w:val="clear" w:pos="340"/>
        <w:tab w:val="num" w:pos="720"/>
      </w:tabs>
      <w:spacing w:before="240"/>
      <w:ind w:left="720" w:hanging="360"/>
      <w:jc w:val="left"/>
    </w:pPr>
    <w:rPr>
      <w:rFonts w:ascii="Arial" w:hAnsi="Arial" w:cs="Arial"/>
      <w:bCs/>
      <w:kern w:val="32"/>
      <w:sz w:val="22"/>
      <w:szCs w:val="32"/>
      <w:lang w:eastAsia="en-GB"/>
    </w:rPr>
  </w:style>
  <w:style w:type="paragraph" w:customStyle="1" w:styleId="CIELegalHeading2">
    <w:name w:val="CIE Legal Heading 2"/>
    <w:basedOn w:val="2"/>
    <w:next w:val="a"/>
    <w:rsid w:val="00A67295"/>
    <w:pPr>
      <w:widowControl w:val="0"/>
      <w:numPr>
        <w:ilvl w:val="1"/>
        <w:numId w:val="10"/>
      </w:numPr>
      <w:tabs>
        <w:tab w:val="clear" w:pos="907"/>
        <w:tab w:val="num" w:pos="1440"/>
      </w:tabs>
      <w:suppressAutoHyphens w:val="0"/>
      <w:spacing w:after="0" w:line="240" w:lineRule="auto"/>
      <w:ind w:left="1440" w:hanging="360"/>
    </w:pPr>
    <w:rPr>
      <w:rFonts w:ascii="Arial" w:hAnsi="Arial" w:cs="Arial"/>
      <w:b w:val="0"/>
      <w:i w:val="0"/>
      <w:kern w:val="0"/>
      <w:sz w:val="22"/>
      <w:szCs w:val="22"/>
      <w:lang w:val="en-GB" w:eastAsia="en-GB"/>
    </w:rPr>
  </w:style>
  <w:style w:type="paragraph" w:customStyle="1" w:styleId="CIELegalHeading3">
    <w:name w:val="CIE Legal Heading 3"/>
    <w:basedOn w:val="3"/>
    <w:rsid w:val="00A67295"/>
    <w:pPr>
      <w:widowControl w:val="0"/>
      <w:numPr>
        <w:ilvl w:val="2"/>
        <w:numId w:val="10"/>
      </w:numPr>
      <w:tabs>
        <w:tab w:val="clear" w:pos="1588"/>
        <w:tab w:val="num" w:pos="2160"/>
      </w:tabs>
      <w:suppressAutoHyphens w:val="0"/>
      <w:spacing w:after="0" w:line="240" w:lineRule="auto"/>
      <w:ind w:left="2160" w:hanging="360"/>
    </w:pPr>
    <w:rPr>
      <w:rFonts w:ascii="Arial" w:hAnsi="Arial" w:cs="Arial"/>
      <w:b w:val="0"/>
      <w:kern w:val="0"/>
      <w:sz w:val="22"/>
      <w:lang w:val="en-GB" w:eastAsia="en-GB"/>
    </w:rPr>
  </w:style>
  <w:style w:type="paragraph" w:customStyle="1" w:styleId="CIELegalHeading4">
    <w:name w:val="CIE Legal Heading 4"/>
    <w:basedOn w:val="4"/>
    <w:rsid w:val="00A67295"/>
    <w:pPr>
      <w:widowControl w:val="0"/>
      <w:numPr>
        <w:ilvl w:val="3"/>
        <w:numId w:val="10"/>
      </w:numPr>
      <w:tabs>
        <w:tab w:val="clear" w:pos="2552"/>
        <w:tab w:val="num" w:pos="360"/>
        <w:tab w:val="num" w:pos="2880"/>
      </w:tabs>
      <w:suppressAutoHyphens w:val="0"/>
      <w:spacing w:after="0" w:line="240" w:lineRule="auto"/>
      <w:ind w:left="2880" w:hanging="360"/>
    </w:pPr>
    <w:rPr>
      <w:rFonts w:ascii="Arial" w:hAnsi="Arial" w:cs="Arial"/>
      <w:b w:val="0"/>
      <w:kern w:val="0"/>
      <w:sz w:val="22"/>
      <w:lang w:val="en-GB" w:eastAsia="en-GB"/>
    </w:rPr>
  </w:style>
  <w:style w:type="character" w:customStyle="1" w:styleId="20">
    <w:name w:val="Заголовок 2 Знак"/>
    <w:link w:val="2"/>
    <w:uiPriority w:val="9"/>
    <w:semiHidden/>
    <w:rsid w:val="00A67295"/>
    <w:rPr>
      <w:rFonts w:ascii="Cambria" w:eastAsia="Times New Roman" w:hAnsi="Cambria" w:cs="Times New Roman"/>
      <w:b/>
      <w:bCs/>
      <w:i/>
      <w:iCs/>
      <w:kern w:val="1"/>
      <w:sz w:val="28"/>
      <w:szCs w:val="28"/>
    </w:rPr>
  </w:style>
  <w:style w:type="character" w:customStyle="1" w:styleId="40">
    <w:name w:val="Заголовок 4 Знак"/>
    <w:link w:val="4"/>
    <w:uiPriority w:val="9"/>
    <w:semiHidden/>
    <w:rsid w:val="00A67295"/>
    <w:rPr>
      <w:rFonts w:ascii="Calibri" w:eastAsia="Times New Roman" w:hAnsi="Calibri" w:cs="Times New Roman"/>
      <w:b/>
      <w:bCs/>
      <w:kern w:val="1"/>
      <w:sz w:val="28"/>
      <w:szCs w:val="28"/>
    </w:rPr>
  </w:style>
  <w:style w:type="paragraph" w:customStyle="1" w:styleId="Default">
    <w:name w:val="Default"/>
    <w:rsid w:val="00F552D6"/>
    <w:pPr>
      <w:autoSpaceDE w:val="0"/>
      <w:autoSpaceDN w:val="0"/>
      <w:adjustRightInd w:val="0"/>
    </w:pPr>
    <w:rPr>
      <w:rFonts w:ascii="Arial" w:hAnsi="Arial" w:cs="Arial"/>
      <w:color w:val="000000"/>
      <w:sz w:val="24"/>
      <w:szCs w:val="24"/>
      <w:lang w:val="en-GB" w:eastAsia="en-GB"/>
    </w:rPr>
  </w:style>
  <w:style w:type="paragraph" w:styleId="afc">
    <w:name w:val="Document Map"/>
    <w:basedOn w:val="a"/>
    <w:link w:val="afd"/>
    <w:uiPriority w:val="99"/>
    <w:semiHidden/>
    <w:unhideWhenUsed/>
    <w:rsid w:val="00604B9E"/>
    <w:rPr>
      <w:rFonts w:ascii="Tahoma" w:hAnsi="Tahoma" w:cs="Times New Roman"/>
      <w:sz w:val="16"/>
      <w:szCs w:val="16"/>
    </w:rPr>
  </w:style>
  <w:style w:type="character" w:customStyle="1" w:styleId="afd">
    <w:name w:val="Схема документа Знак"/>
    <w:link w:val="afc"/>
    <w:uiPriority w:val="99"/>
    <w:semiHidden/>
    <w:rsid w:val="00604B9E"/>
    <w:rPr>
      <w:rFonts w:ascii="Tahoma" w:eastAsia="Segoe UI" w:hAnsi="Tahoma" w:cs="Tahoma"/>
      <w:kern w:val="1"/>
      <w:sz w:val="16"/>
      <w:szCs w:val="16"/>
    </w:rPr>
  </w:style>
  <w:style w:type="character" w:customStyle="1" w:styleId="ae">
    <w:name w:val="Верхний колонтитул Знак"/>
    <w:link w:val="ad"/>
    <w:uiPriority w:val="99"/>
    <w:rsid w:val="00F76E40"/>
    <w:rPr>
      <w:rFonts w:ascii="Calibri" w:eastAsia="Segoe UI" w:hAnsi="Calibri" w:cs="Tahoma"/>
      <w:kern w:val="1"/>
      <w:sz w:val="22"/>
      <w:szCs w:val="22"/>
    </w:rPr>
  </w:style>
  <w:style w:type="paragraph" w:styleId="afe">
    <w:name w:val="No Spacing"/>
    <w:link w:val="aff"/>
    <w:uiPriority w:val="1"/>
    <w:qFormat/>
    <w:rsid w:val="00143F2F"/>
    <w:rPr>
      <w:rFonts w:ascii="Calibri" w:eastAsia="Calibri" w:hAnsi="Calibri"/>
      <w:sz w:val="22"/>
      <w:szCs w:val="22"/>
      <w:lang w:eastAsia="en-US"/>
    </w:rPr>
  </w:style>
  <w:style w:type="character" w:customStyle="1" w:styleId="aff">
    <w:name w:val="Без интервала Знак"/>
    <w:link w:val="afe"/>
    <w:uiPriority w:val="1"/>
    <w:rsid w:val="00143F2F"/>
    <w:rPr>
      <w:rFonts w:ascii="Calibri" w:eastAsia="Calibri" w:hAnsi="Calibri"/>
      <w:sz w:val="22"/>
      <w:szCs w:val="22"/>
      <w:lang w:eastAsia="en-US" w:bidi="ar-SA"/>
    </w:rPr>
  </w:style>
  <w:style w:type="character" w:customStyle="1" w:styleId="21">
    <w:name w:val="Строгий2"/>
    <w:rsid w:val="00CB131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843309">
      <w:bodyDiv w:val="1"/>
      <w:marLeft w:val="0"/>
      <w:marRight w:val="0"/>
      <w:marTop w:val="0"/>
      <w:marBottom w:val="0"/>
      <w:divBdr>
        <w:top w:val="none" w:sz="0" w:space="0" w:color="auto"/>
        <w:left w:val="none" w:sz="0" w:space="0" w:color="auto"/>
        <w:bottom w:val="none" w:sz="0" w:space="0" w:color="auto"/>
        <w:right w:val="none" w:sz="0" w:space="0" w:color="auto"/>
      </w:divBdr>
    </w:div>
    <w:div w:id="209539232">
      <w:bodyDiv w:val="1"/>
      <w:marLeft w:val="0"/>
      <w:marRight w:val="0"/>
      <w:marTop w:val="0"/>
      <w:marBottom w:val="0"/>
      <w:divBdr>
        <w:top w:val="none" w:sz="0" w:space="0" w:color="auto"/>
        <w:left w:val="none" w:sz="0" w:space="0" w:color="auto"/>
        <w:bottom w:val="none" w:sz="0" w:space="0" w:color="auto"/>
        <w:right w:val="none" w:sz="0" w:space="0" w:color="auto"/>
      </w:divBdr>
    </w:div>
    <w:div w:id="422992372">
      <w:bodyDiv w:val="1"/>
      <w:marLeft w:val="0"/>
      <w:marRight w:val="0"/>
      <w:marTop w:val="0"/>
      <w:marBottom w:val="0"/>
      <w:divBdr>
        <w:top w:val="none" w:sz="0" w:space="0" w:color="auto"/>
        <w:left w:val="none" w:sz="0" w:space="0" w:color="auto"/>
        <w:bottom w:val="none" w:sz="0" w:space="0" w:color="auto"/>
        <w:right w:val="none" w:sz="0" w:space="0" w:color="auto"/>
      </w:divBdr>
    </w:div>
    <w:div w:id="494565241">
      <w:bodyDiv w:val="1"/>
      <w:marLeft w:val="0"/>
      <w:marRight w:val="0"/>
      <w:marTop w:val="0"/>
      <w:marBottom w:val="0"/>
      <w:divBdr>
        <w:top w:val="none" w:sz="0" w:space="0" w:color="auto"/>
        <w:left w:val="none" w:sz="0" w:space="0" w:color="auto"/>
        <w:bottom w:val="none" w:sz="0" w:space="0" w:color="auto"/>
        <w:right w:val="none" w:sz="0" w:space="0" w:color="auto"/>
      </w:divBdr>
    </w:div>
    <w:div w:id="624772269">
      <w:bodyDiv w:val="1"/>
      <w:marLeft w:val="0"/>
      <w:marRight w:val="0"/>
      <w:marTop w:val="0"/>
      <w:marBottom w:val="0"/>
      <w:divBdr>
        <w:top w:val="none" w:sz="0" w:space="0" w:color="auto"/>
        <w:left w:val="none" w:sz="0" w:space="0" w:color="auto"/>
        <w:bottom w:val="none" w:sz="0" w:space="0" w:color="auto"/>
        <w:right w:val="none" w:sz="0" w:space="0" w:color="auto"/>
      </w:divBdr>
    </w:div>
    <w:div w:id="1176308229">
      <w:bodyDiv w:val="1"/>
      <w:marLeft w:val="0"/>
      <w:marRight w:val="0"/>
      <w:marTop w:val="0"/>
      <w:marBottom w:val="0"/>
      <w:divBdr>
        <w:top w:val="none" w:sz="0" w:space="0" w:color="auto"/>
        <w:left w:val="none" w:sz="0" w:space="0" w:color="auto"/>
        <w:bottom w:val="none" w:sz="0" w:space="0" w:color="auto"/>
        <w:right w:val="none" w:sz="0" w:space="0" w:color="auto"/>
      </w:divBdr>
    </w:div>
    <w:div w:id="1498349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83175-2889-49CD-BBC5-B51E29664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1</Pages>
  <Words>3784</Words>
  <Characters>21569</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Aitjanova Ardak</cp:lastModifiedBy>
  <cp:revision>40</cp:revision>
  <cp:lastPrinted>2017-07-31T06:07:00Z</cp:lastPrinted>
  <dcterms:created xsi:type="dcterms:W3CDTF">2016-07-22T14:01:00Z</dcterms:created>
  <dcterms:modified xsi:type="dcterms:W3CDTF">2017-07-31T06:07:00Z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Reanimator Extreme Edition</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